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27A20E" w14:textId="34FE8A7A" w:rsidR="00CC25FB" w:rsidRPr="00CC25FB" w:rsidRDefault="00CC25FB" w:rsidP="00CC25FB">
      <w:pPr>
        <w:pStyle w:val="Nagwek7"/>
        <w:spacing w:line="276" w:lineRule="auto"/>
        <w:jc w:val="right"/>
        <w:rPr>
          <w:sz w:val="22"/>
          <w:szCs w:val="22"/>
        </w:rPr>
      </w:pPr>
      <w:r w:rsidRPr="00CC25FB">
        <w:rPr>
          <w:sz w:val="22"/>
          <w:szCs w:val="22"/>
        </w:rPr>
        <w:t xml:space="preserve">        Załącznik nr…. do SWZ</w:t>
      </w:r>
    </w:p>
    <w:p w14:paraId="1480C283" w14:textId="77777777" w:rsidR="00CC25FB" w:rsidRPr="00CC25FB" w:rsidRDefault="00CC25FB" w:rsidP="00CC25FB">
      <w:pPr>
        <w:tabs>
          <w:tab w:val="left" w:pos="6946"/>
        </w:tabs>
        <w:jc w:val="right"/>
        <w:rPr>
          <w:b/>
          <w:sz w:val="22"/>
          <w:szCs w:val="22"/>
        </w:rPr>
      </w:pPr>
      <w:r w:rsidRPr="00CC25FB">
        <w:rPr>
          <w:b/>
          <w:sz w:val="22"/>
          <w:szCs w:val="22"/>
        </w:rPr>
        <w:t>Projektowane postanowienia umowy</w:t>
      </w:r>
    </w:p>
    <w:p w14:paraId="562B5888" w14:textId="77777777" w:rsidR="001D618F" w:rsidRPr="00CC25FB" w:rsidRDefault="001D618F" w:rsidP="00D61FF0">
      <w:pPr>
        <w:spacing w:line="276" w:lineRule="auto"/>
        <w:jc w:val="center"/>
        <w:rPr>
          <w:b/>
          <w:sz w:val="22"/>
          <w:szCs w:val="22"/>
        </w:rPr>
      </w:pPr>
    </w:p>
    <w:p w14:paraId="57F0314C" w14:textId="77777777" w:rsidR="00AC5DBC" w:rsidRPr="00CC25FB" w:rsidRDefault="00BC0BEF" w:rsidP="00D61FF0">
      <w:pPr>
        <w:spacing w:line="276" w:lineRule="auto"/>
        <w:jc w:val="center"/>
        <w:rPr>
          <w:b/>
          <w:bCs/>
          <w:sz w:val="22"/>
          <w:szCs w:val="22"/>
        </w:rPr>
      </w:pPr>
      <w:r w:rsidRPr="00CC25FB">
        <w:rPr>
          <w:b/>
          <w:sz w:val="22"/>
          <w:szCs w:val="22"/>
        </w:rPr>
        <w:t xml:space="preserve">UMOWA </w:t>
      </w:r>
      <w:r w:rsidR="00865B81" w:rsidRPr="00CC25FB">
        <w:rPr>
          <w:b/>
          <w:sz w:val="22"/>
          <w:szCs w:val="22"/>
        </w:rPr>
        <w:t>.......</w:t>
      </w:r>
    </w:p>
    <w:p w14:paraId="34A00CEC" w14:textId="77777777" w:rsidR="00373725" w:rsidRPr="00CC25FB" w:rsidRDefault="00373725" w:rsidP="00D61FF0">
      <w:pPr>
        <w:spacing w:line="276" w:lineRule="auto"/>
        <w:jc w:val="center"/>
        <w:rPr>
          <w:b/>
          <w:sz w:val="22"/>
          <w:szCs w:val="22"/>
        </w:rPr>
      </w:pPr>
    </w:p>
    <w:p w14:paraId="5F87235A" w14:textId="77777777" w:rsidR="00CC25FB" w:rsidRPr="00CC25FB" w:rsidRDefault="00CC25FB" w:rsidP="00CC25FB">
      <w:pPr>
        <w:spacing w:line="276" w:lineRule="auto"/>
        <w:jc w:val="both"/>
        <w:rPr>
          <w:sz w:val="22"/>
          <w:szCs w:val="22"/>
        </w:rPr>
      </w:pPr>
      <w:r w:rsidRPr="00CC25FB">
        <w:rPr>
          <w:sz w:val="22"/>
          <w:szCs w:val="22"/>
        </w:rPr>
        <w:t>zawarta w dniu ................ …..…. r. w Tarnowie, pomiędzy</w:t>
      </w:r>
    </w:p>
    <w:p w14:paraId="5E641FBE" w14:textId="77777777" w:rsidR="00CC25FB" w:rsidRPr="00CC25FB" w:rsidRDefault="00CC25FB" w:rsidP="00CC25FB">
      <w:pPr>
        <w:jc w:val="both"/>
        <w:rPr>
          <w:sz w:val="22"/>
          <w:szCs w:val="22"/>
        </w:rPr>
      </w:pPr>
      <w:r w:rsidRPr="00CC25FB">
        <w:rPr>
          <w:b/>
          <w:sz w:val="22"/>
          <w:szCs w:val="22"/>
        </w:rPr>
        <w:t xml:space="preserve">Gminą Miasta Tarnowa, </w:t>
      </w:r>
      <w:r w:rsidRPr="00CC25FB">
        <w:rPr>
          <w:sz w:val="22"/>
          <w:szCs w:val="22"/>
        </w:rPr>
        <w:t>z siedzibą</w:t>
      </w:r>
      <w:r w:rsidRPr="00CC25FB">
        <w:rPr>
          <w:b/>
          <w:sz w:val="22"/>
          <w:szCs w:val="22"/>
        </w:rPr>
        <w:t xml:space="preserve"> </w:t>
      </w:r>
      <w:r w:rsidRPr="00CC25FB">
        <w:rPr>
          <w:sz w:val="22"/>
          <w:szCs w:val="22"/>
        </w:rPr>
        <w:t>w</w:t>
      </w:r>
      <w:r w:rsidRPr="00CC25FB">
        <w:rPr>
          <w:b/>
          <w:sz w:val="22"/>
          <w:szCs w:val="22"/>
        </w:rPr>
        <w:t xml:space="preserve"> </w:t>
      </w:r>
      <w:r w:rsidRPr="00CC25FB">
        <w:rPr>
          <w:sz w:val="22"/>
          <w:szCs w:val="22"/>
        </w:rPr>
        <w:t xml:space="preserve">Tarnowie, 33-100 Tarnów, ul. Mickiewicza 2, o nadanym NIP: 873-10-11-086, - </w:t>
      </w:r>
      <w:r w:rsidRPr="00CC25FB">
        <w:rPr>
          <w:b/>
          <w:sz w:val="22"/>
          <w:szCs w:val="22"/>
        </w:rPr>
        <w:t>Tarnowskim Ośrodkiem Sportu i Rekreacji</w:t>
      </w:r>
      <w:r w:rsidRPr="00CC25FB">
        <w:rPr>
          <w:sz w:val="22"/>
          <w:szCs w:val="22"/>
        </w:rPr>
        <w:t xml:space="preserve">, ul. Traugutta 5a, 33-101 Tarnów, reprezentowaną na podstawie udzielonego przez Prezydenta Miasta pełnomocnictwa                                       </w:t>
      </w:r>
      <w:r w:rsidRPr="00CC25FB">
        <w:rPr>
          <w:bCs/>
          <w:sz w:val="22"/>
          <w:szCs w:val="22"/>
        </w:rPr>
        <w:t xml:space="preserve">Nr WOR-ROR.077.236.2024 z dnia 27 września 2024  </w:t>
      </w:r>
      <w:r w:rsidRPr="00CC25FB">
        <w:rPr>
          <w:sz w:val="22"/>
          <w:szCs w:val="22"/>
        </w:rPr>
        <w:t>przez :</w:t>
      </w:r>
    </w:p>
    <w:p w14:paraId="42229304" w14:textId="77777777" w:rsidR="00CC25FB" w:rsidRPr="00CC25FB" w:rsidRDefault="00CC25FB" w:rsidP="00CC25FB">
      <w:pPr>
        <w:spacing w:line="276" w:lineRule="auto"/>
        <w:jc w:val="both"/>
        <w:rPr>
          <w:sz w:val="22"/>
          <w:szCs w:val="22"/>
        </w:rPr>
      </w:pPr>
    </w:p>
    <w:p w14:paraId="436ED5DF" w14:textId="77777777" w:rsidR="00CC25FB" w:rsidRPr="00CC25FB" w:rsidRDefault="00CC25FB" w:rsidP="00CC25FB">
      <w:pPr>
        <w:spacing w:line="276" w:lineRule="auto"/>
        <w:ind w:left="4320" w:hanging="4320"/>
        <w:jc w:val="both"/>
        <w:rPr>
          <w:i/>
          <w:sz w:val="22"/>
          <w:szCs w:val="22"/>
        </w:rPr>
      </w:pPr>
      <w:r w:rsidRPr="00CC25FB">
        <w:rPr>
          <w:b/>
          <w:sz w:val="22"/>
          <w:szCs w:val="22"/>
        </w:rPr>
        <w:t xml:space="preserve">Pana Arkadiusza Marszałek - Dyrektora Tarnowskiego Ośrodka Sportu i Rekreacji w Tarnowie </w:t>
      </w:r>
    </w:p>
    <w:p w14:paraId="0E0FA88D" w14:textId="77777777" w:rsidR="00CC25FB" w:rsidRPr="00CC25FB" w:rsidRDefault="00CC25FB" w:rsidP="00CC25FB">
      <w:pPr>
        <w:pStyle w:val="Tekstpodstawowy21"/>
        <w:spacing w:line="276" w:lineRule="auto"/>
        <w:rPr>
          <w:bCs w:val="0"/>
          <w:sz w:val="22"/>
          <w:szCs w:val="22"/>
        </w:rPr>
      </w:pPr>
      <w:r w:rsidRPr="00CC25FB">
        <w:rPr>
          <w:bCs w:val="0"/>
          <w:sz w:val="22"/>
          <w:szCs w:val="22"/>
        </w:rPr>
        <w:t>zwanym dalej „</w:t>
      </w:r>
      <w:r w:rsidRPr="00CC25FB">
        <w:rPr>
          <w:b/>
          <w:bCs w:val="0"/>
          <w:sz w:val="22"/>
          <w:szCs w:val="22"/>
        </w:rPr>
        <w:t>Zamawiającym</w:t>
      </w:r>
      <w:r w:rsidRPr="00CC25FB">
        <w:rPr>
          <w:bCs w:val="0"/>
          <w:sz w:val="22"/>
          <w:szCs w:val="22"/>
        </w:rPr>
        <w:t>”.</w:t>
      </w:r>
    </w:p>
    <w:p w14:paraId="09C1E937" w14:textId="77777777" w:rsidR="00CC25FB" w:rsidRPr="00CC25FB" w:rsidRDefault="00CC25FB" w:rsidP="00CC25FB">
      <w:pPr>
        <w:spacing w:line="276" w:lineRule="auto"/>
        <w:jc w:val="both"/>
        <w:rPr>
          <w:sz w:val="22"/>
          <w:szCs w:val="22"/>
        </w:rPr>
      </w:pPr>
      <w:r w:rsidRPr="00CC25FB">
        <w:rPr>
          <w:sz w:val="22"/>
          <w:szCs w:val="22"/>
        </w:rPr>
        <w:t>a</w:t>
      </w:r>
    </w:p>
    <w:p w14:paraId="6F1C9B19" w14:textId="77777777" w:rsidR="00CC25FB" w:rsidRPr="00CC25FB" w:rsidRDefault="00CC25FB" w:rsidP="00CC25FB">
      <w:pPr>
        <w:spacing w:line="276" w:lineRule="auto"/>
        <w:jc w:val="both"/>
        <w:rPr>
          <w:sz w:val="22"/>
          <w:szCs w:val="22"/>
        </w:rPr>
      </w:pPr>
      <w:r w:rsidRPr="00CC25FB">
        <w:rPr>
          <w:sz w:val="22"/>
          <w:szCs w:val="22"/>
        </w:rPr>
        <w:t>...............................................</w:t>
      </w:r>
    </w:p>
    <w:p w14:paraId="37771029" w14:textId="77777777" w:rsidR="00CC25FB" w:rsidRPr="00CC25FB" w:rsidRDefault="00CC25FB" w:rsidP="00CC25FB">
      <w:pPr>
        <w:pStyle w:val="Tekstpodstawowy21"/>
        <w:spacing w:line="276" w:lineRule="auto"/>
        <w:rPr>
          <w:bCs w:val="0"/>
          <w:sz w:val="22"/>
          <w:szCs w:val="22"/>
        </w:rPr>
      </w:pPr>
      <w:r w:rsidRPr="00CC25FB">
        <w:rPr>
          <w:bCs w:val="0"/>
          <w:sz w:val="22"/>
          <w:szCs w:val="22"/>
        </w:rPr>
        <w:t>zwanym dalej „</w:t>
      </w:r>
      <w:r w:rsidRPr="00CC25FB">
        <w:rPr>
          <w:b/>
          <w:bCs w:val="0"/>
          <w:sz w:val="22"/>
          <w:szCs w:val="22"/>
        </w:rPr>
        <w:t>Wykonawcą</w:t>
      </w:r>
      <w:r w:rsidRPr="00CC25FB">
        <w:rPr>
          <w:bCs w:val="0"/>
          <w:sz w:val="22"/>
          <w:szCs w:val="22"/>
        </w:rPr>
        <w:t>”.</w:t>
      </w:r>
    </w:p>
    <w:p w14:paraId="6DB3B4F5" w14:textId="77777777" w:rsidR="00CC25FB" w:rsidRPr="00CC25FB" w:rsidRDefault="00CC25FB" w:rsidP="00CC25FB">
      <w:pPr>
        <w:spacing w:line="276" w:lineRule="auto"/>
        <w:jc w:val="both"/>
        <w:rPr>
          <w:sz w:val="22"/>
          <w:szCs w:val="22"/>
        </w:rPr>
      </w:pPr>
    </w:p>
    <w:p w14:paraId="1C9EF9E7" w14:textId="77777777" w:rsidR="00681B5C" w:rsidRPr="00CC25FB" w:rsidRDefault="00681B5C" w:rsidP="00D61FF0">
      <w:pPr>
        <w:spacing w:line="276" w:lineRule="auto"/>
        <w:jc w:val="both"/>
        <w:rPr>
          <w:sz w:val="22"/>
          <w:szCs w:val="22"/>
        </w:rPr>
      </w:pPr>
    </w:p>
    <w:p w14:paraId="2AF9195D" w14:textId="6AA2E444" w:rsidR="00CC25FB" w:rsidRPr="005B49EB" w:rsidRDefault="00CC25FB" w:rsidP="00CC25FB">
      <w:pPr>
        <w:pStyle w:val="Standard"/>
        <w:spacing w:line="276" w:lineRule="auto"/>
        <w:jc w:val="both"/>
        <w:rPr>
          <w:rFonts w:asciiTheme="majorBidi" w:hAnsiTheme="majorBidi" w:cstheme="majorBidi"/>
          <w:bCs/>
          <w:sz w:val="22"/>
          <w:szCs w:val="22"/>
        </w:rPr>
      </w:pPr>
      <w:r w:rsidRPr="00841337">
        <w:rPr>
          <w:rFonts w:asciiTheme="majorBidi" w:hAnsiTheme="majorBidi" w:cstheme="majorBidi"/>
          <w:kern w:val="3"/>
          <w:sz w:val="22"/>
          <w:szCs w:val="22"/>
          <w:lang w:eastAsia="zh-CN" w:bidi="hi-IN"/>
        </w:rPr>
        <w:t xml:space="preserve">W wyniku wyboru przez Zamawiającego najkorzystniejszej oferty w postępowaniu o udzielenie zamówienia publicznego przeprowadzonego na podstawie art. 275 pkt 1 ustawy z </w:t>
      </w:r>
      <w:r w:rsidRPr="00841337">
        <w:rPr>
          <w:rFonts w:asciiTheme="majorBidi" w:hAnsiTheme="majorBidi" w:cstheme="majorBidi"/>
          <w:bCs/>
          <w:kern w:val="3"/>
          <w:sz w:val="22"/>
          <w:szCs w:val="22"/>
          <w:lang w:eastAsia="zh-CN" w:bidi="hi-IN"/>
        </w:rPr>
        <w:t xml:space="preserve">dnia 11 września </w:t>
      </w:r>
      <w:r w:rsidRPr="005B49EB">
        <w:rPr>
          <w:rFonts w:asciiTheme="majorBidi" w:hAnsiTheme="majorBidi" w:cstheme="majorBidi"/>
          <w:bCs/>
          <w:kern w:val="3"/>
          <w:sz w:val="22"/>
          <w:szCs w:val="22"/>
          <w:lang w:eastAsia="zh-CN" w:bidi="hi-IN"/>
        </w:rPr>
        <w:t>2019 r. Prawo zamówień publicznych (tj. Dz. U. z 2024 r. poz. 1320 z późn.zm.</w:t>
      </w:r>
      <w:r w:rsidRPr="005B49EB">
        <w:rPr>
          <w:rFonts w:asciiTheme="majorBidi" w:hAnsiTheme="majorBidi" w:cstheme="majorBidi"/>
          <w:kern w:val="3"/>
          <w:sz w:val="22"/>
          <w:szCs w:val="22"/>
          <w:lang w:eastAsia="zh-CN" w:bidi="hi-IN"/>
        </w:rPr>
        <w:t xml:space="preserve">) na zadanie </w:t>
      </w:r>
      <w:r w:rsidRPr="005B49EB">
        <w:rPr>
          <w:rFonts w:asciiTheme="majorBidi" w:hAnsiTheme="majorBidi" w:cstheme="majorBidi"/>
          <w:sz w:val="22"/>
          <w:szCs w:val="22"/>
        </w:rPr>
        <w:t>pn. </w:t>
      </w:r>
      <w:r w:rsidRPr="005B49EB">
        <w:rPr>
          <w:rFonts w:asciiTheme="majorBidi" w:hAnsiTheme="majorBidi" w:cstheme="majorBidi"/>
          <w:b/>
          <w:sz w:val="22"/>
          <w:szCs w:val="22"/>
        </w:rPr>
        <w:t xml:space="preserve"> „</w:t>
      </w:r>
      <w:r w:rsidR="005B49EB" w:rsidRPr="005B49EB">
        <w:rPr>
          <w:rFonts w:asciiTheme="majorBidi" w:hAnsiTheme="majorBidi" w:cstheme="majorBidi"/>
          <w:b/>
          <w:sz w:val="22"/>
          <w:szCs w:val="22"/>
        </w:rPr>
        <w:t>Remont i modernizacja pomieszczeń budynku obsługi Stadionu TOSiR przy ul. Piłsudskiego 32 w ramach programu ministerialnego „Szatnia na medal - Edycja 2026</w:t>
      </w:r>
      <w:r w:rsidRPr="005B49EB">
        <w:rPr>
          <w:rFonts w:asciiTheme="majorBidi" w:hAnsiTheme="majorBidi" w:cstheme="majorBidi"/>
          <w:b/>
          <w:sz w:val="22"/>
          <w:szCs w:val="22"/>
        </w:rPr>
        <w:t xml:space="preserve">” </w:t>
      </w:r>
      <w:r w:rsidRPr="005B49EB">
        <w:rPr>
          <w:rFonts w:asciiTheme="majorBidi" w:hAnsiTheme="majorBidi" w:cstheme="majorBidi"/>
          <w:sz w:val="22"/>
          <w:szCs w:val="22"/>
        </w:rPr>
        <w:t>zawarto umowę</w:t>
      </w:r>
      <w:r w:rsidRPr="005B49EB">
        <w:rPr>
          <w:rFonts w:asciiTheme="majorBidi" w:hAnsiTheme="majorBidi" w:cstheme="majorBidi"/>
          <w:bCs/>
          <w:sz w:val="22"/>
          <w:szCs w:val="22"/>
        </w:rPr>
        <w:t xml:space="preserve"> </w:t>
      </w:r>
      <w:r w:rsidR="005B49EB" w:rsidRPr="005B49EB">
        <w:rPr>
          <w:rFonts w:asciiTheme="majorBidi" w:hAnsiTheme="majorBidi" w:cstheme="majorBidi"/>
          <w:bCs/>
          <w:sz w:val="22"/>
          <w:szCs w:val="22"/>
        </w:rPr>
        <w:br/>
      </w:r>
      <w:r w:rsidRPr="005B49EB">
        <w:rPr>
          <w:rFonts w:asciiTheme="majorBidi" w:hAnsiTheme="majorBidi" w:cstheme="majorBidi"/>
          <w:sz w:val="22"/>
          <w:szCs w:val="22"/>
        </w:rPr>
        <w:t>o następującej treści:</w:t>
      </w:r>
    </w:p>
    <w:p w14:paraId="72C9231D" w14:textId="77777777" w:rsidR="00CC25FB" w:rsidRPr="005B49EB" w:rsidRDefault="00CC25FB" w:rsidP="00D61FF0">
      <w:pPr>
        <w:spacing w:line="276" w:lineRule="auto"/>
        <w:jc w:val="center"/>
        <w:rPr>
          <w:b/>
          <w:sz w:val="22"/>
          <w:szCs w:val="22"/>
        </w:rPr>
      </w:pPr>
    </w:p>
    <w:p w14:paraId="154F632C" w14:textId="02D65009" w:rsidR="001B27CB" w:rsidRPr="005B49EB" w:rsidRDefault="001B27CB" w:rsidP="00D61FF0">
      <w:pPr>
        <w:spacing w:line="276" w:lineRule="auto"/>
        <w:jc w:val="center"/>
        <w:rPr>
          <w:b/>
          <w:sz w:val="22"/>
          <w:szCs w:val="22"/>
        </w:rPr>
      </w:pPr>
      <w:r w:rsidRPr="005B49EB">
        <w:rPr>
          <w:b/>
          <w:sz w:val="22"/>
          <w:szCs w:val="22"/>
        </w:rPr>
        <w:t>§ 1.</w:t>
      </w:r>
    </w:p>
    <w:p w14:paraId="219C3B92" w14:textId="1198CC04" w:rsidR="002D1B16" w:rsidRPr="005B49EB" w:rsidRDefault="00527BF6" w:rsidP="00995A8C">
      <w:pPr>
        <w:numPr>
          <w:ilvl w:val="0"/>
          <w:numId w:val="30"/>
        </w:numPr>
        <w:suppressAutoHyphens w:val="0"/>
        <w:spacing w:line="276" w:lineRule="auto"/>
        <w:ind w:left="426" w:hanging="426"/>
        <w:jc w:val="both"/>
        <w:rPr>
          <w:sz w:val="22"/>
          <w:szCs w:val="22"/>
        </w:rPr>
      </w:pPr>
      <w:r w:rsidRPr="005B49EB">
        <w:rPr>
          <w:sz w:val="22"/>
          <w:szCs w:val="22"/>
        </w:rPr>
        <w:t>Zamawiający zamawia</w:t>
      </w:r>
      <w:r w:rsidR="001B27CB" w:rsidRPr="005B49EB">
        <w:rPr>
          <w:sz w:val="22"/>
          <w:szCs w:val="22"/>
        </w:rPr>
        <w:t xml:space="preserve">, a Wykonawca przyjmuje do wykonania roboty budowlane </w:t>
      </w:r>
      <w:r w:rsidR="007850B4" w:rsidRPr="005B49EB">
        <w:rPr>
          <w:sz w:val="22"/>
          <w:szCs w:val="22"/>
          <w:lang w:eastAsia="pl-PL"/>
        </w:rPr>
        <w:t>w ramach realizacji zadania inwestycyjnego pn</w:t>
      </w:r>
      <w:r w:rsidR="007A38E5" w:rsidRPr="005B49EB">
        <w:rPr>
          <w:sz w:val="22"/>
          <w:szCs w:val="22"/>
          <w:lang w:eastAsia="pl-PL"/>
        </w:rPr>
        <w:t>.</w:t>
      </w:r>
      <w:r w:rsidR="002D1B16" w:rsidRPr="005B49EB">
        <w:rPr>
          <w:sz w:val="22"/>
          <w:szCs w:val="22"/>
        </w:rPr>
        <w:t xml:space="preserve"> </w:t>
      </w:r>
      <w:r w:rsidR="0007639C" w:rsidRPr="005B49EB">
        <w:rPr>
          <w:b/>
          <w:sz w:val="22"/>
          <w:szCs w:val="22"/>
        </w:rPr>
        <w:t>„</w:t>
      </w:r>
      <w:r w:rsidR="005B49EB" w:rsidRPr="005B49EB">
        <w:rPr>
          <w:b/>
          <w:sz w:val="22"/>
          <w:szCs w:val="22"/>
        </w:rPr>
        <w:t>Remont i modernizacja pomieszczeń budynku obsługi Stadionu TOSiR przy ul. Piłsudskiego 32 w ramach programu ministerialnego „Szatnia na medal - Edycja 2026</w:t>
      </w:r>
      <w:r w:rsidR="00012890" w:rsidRPr="005B49EB">
        <w:rPr>
          <w:b/>
          <w:sz w:val="22"/>
          <w:szCs w:val="22"/>
        </w:rPr>
        <w:t>”</w:t>
      </w:r>
      <w:r w:rsidR="00012890" w:rsidRPr="005B49EB">
        <w:rPr>
          <w:sz w:val="22"/>
          <w:szCs w:val="22"/>
        </w:rPr>
        <w:t>.</w:t>
      </w:r>
    </w:p>
    <w:p w14:paraId="01A60671" w14:textId="77777777" w:rsidR="008913E8" w:rsidRPr="005B49EB" w:rsidRDefault="00B115A1" w:rsidP="00995A8C">
      <w:pPr>
        <w:numPr>
          <w:ilvl w:val="0"/>
          <w:numId w:val="30"/>
        </w:numPr>
        <w:autoSpaceDE w:val="0"/>
        <w:autoSpaceDN w:val="0"/>
        <w:adjustRightInd w:val="0"/>
        <w:spacing w:line="276" w:lineRule="auto"/>
        <w:ind w:left="426" w:hanging="426"/>
        <w:jc w:val="both"/>
        <w:rPr>
          <w:sz w:val="22"/>
          <w:szCs w:val="22"/>
        </w:rPr>
      </w:pPr>
      <w:r w:rsidRPr="005B49EB">
        <w:rPr>
          <w:b/>
          <w:sz w:val="22"/>
          <w:szCs w:val="22"/>
        </w:rPr>
        <w:t>Zakres</w:t>
      </w:r>
      <w:r w:rsidR="007A1DB4" w:rsidRPr="005B49EB">
        <w:rPr>
          <w:b/>
          <w:bCs/>
          <w:sz w:val="22"/>
          <w:szCs w:val="22"/>
        </w:rPr>
        <w:t xml:space="preserve"> zamówienia obejmuje</w:t>
      </w:r>
      <w:r w:rsidR="007A1DB4" w:rsidRPr="005B49EB">
        <w:rPr>
          <w:sz w:val="22"/>
          <w:szCs w:val="22"/>
        </w:rPr>
        <w:t xml:space="preserve"> przebudowę i remont pomieszczeń budynku obsługi stadionu LA przy ul. Piłsudskiego na działce nr 4/7 obr. 106 w Tarnowie.</w:t>
      </w:r>
      <w:r w:rsidRPr="005B49EB">
        <w:rPr>
          <w:b/>
          <w:sz w:val="22"/>
          <w:szCs w:val="22"/>
        </w:rPr>
        <w:t xml:space="preserve"> </w:t>
      </w:r>
    </w:p>
    <w:p w14:paraId="5951CB94" w14:textId="1C18A062" w:rsidR="00071A76" w:rsidRPr="005B49EB" w:rsidRDefault="00ED67B8" w:rsidP="008913E8">
      <w:pPr>
        <w:autoSpaceDE w:val="0"/>
        <w:autoSpaceDN w:val="0"/>
        <w:adjustRightInd w:val="0"/>
        <w:spacing w:line="276" w:lineRule="auto"/>
        <w:ind w:left="426"/>
        <w:jc w:val="both"/>
        <w:rPr>
          <w:sz w:val="22"/>
          <w:szCs w:val="22"/>
        </w:rPr>
      </w:pPr>
      <w:r w:rsidRPr="005B49EB">
        <w:rPr>
          <w:sz w:val="22"/>
          <w:szCs w:val="22"/>
          <w:lang w:eastAsia="pl-PL"/>
        </w:rPr>
        <w:t xml:space="preserve">Szczegółowy zakres robót został określony w SWZ oraz w dokumentacji </w:t>
      </w:r>
      <w:r w:rsidR="009F3036" w:rsidRPr="005B49EB">
        <w:rPr>
          <w:sz w:val="22"/>
          <w:szCs w:val="22"/>
          <w:lang w:eastAsia="pl-PL"/>
        </w:rPr>
        <w:t xml:space="preserve">technicznej </w:t>
      </w:r>
      <w:r w:rsidRPr="005B49EB">
        <w:rPr>
          <w:bCs/>
          <w:iCs/>
          <w:sz w:val="22"/>
          <w:szCs w:val="22"/>
          <w:lang w:eastAsia="pl-PL"/>
        </w:rPr>
        <w:t xml:space="preserve">opracowanej przez: </w:t>
      </w:r>
      <w:bookmarkStart w:id="0" w:name="_Hlk498427308"/>
      <w:r w:rsidR="005B49EB" w:rsidRPr="005B49EB">
        <w:rPr>
          <w:bCs/>
          <w:iCs/>
          <w:sz w:val="22"/>
          <w:szCs w:val="22"/>
          <w:lang w:eastAsia="pl-PL"/>
        </w:rPr>
        <w:t xml:space="preserve">Usługi Projektowe konstrukcje budowlane, kosztorysy mgr inż. Jerzy Fidowicz 33-100 Tarnów ul. Ujejskiego 5/3 </w:t>
      </w:r>
    </w:p>
    <w:bookmarkEnd w:id="0"/>
    <w:p w14:paraId="31FBE541" w14:textId="77777777" w:rsidR="00B115A1" w:rsidRPr="00416C48" w:rsidRDefault="00C018D1" w:rsidP="00995A8C">
      <w:pPr>
        <w:numPr>
          <w:ilvl w:val="0"/>
          <w:numId w:val="30"/>
        </w:numPr>
        <w:autoSpaceDE w:val="0"/>
        <w:autoSpaceDN w:val="0"/>
        <w:adjustRightInd w:val="0"/>
        <w:spacing w:line="276" w:lineRule="auto"/>
        <w:ind w:left="426" w:hanging="426"/>
        <w:jc w:val="both"/>
        <w:rPr>
          <w:sz w:val="22"/>
          <w:szCs w:val="22"/>
        </w:rPr>
      </w:pPr>
      <w:r w:rsidRPr="00416C48">
        <w:rPr>
          <w:sz w:val="22"/>
          <w:szCs w:val="22"/>
        </w:rPr>
        <w:t xml:space="preserve">Zakres robót do wykonania zamówienia obejmuje </w:t>
      </w:r>
      <w:r w:rsidR="009D2EEF" w:rsidRPr="00416C48">
        <w:rPr>
          <w:sz w:val="22"/>
          <w:szCs w:val="22"/>
        </w:rPr>
        <w:t>m.in.</w:t>
      </w:r>
      <w:r w:rsidRPr="00416C48">
        <w:rPr>
          <w:sz w:val="22"/>
          <w:szCs w:val="22"/>
        </w:rPr>
        <w:t>:</w:t>
      </w:r>
    </w:p>
    <w:p w14:paraId="2796B08D" w14:textId="37B13552" w:rsidR="007A1DB4" w:rsidRPr="00416C48" w:rsidRDefault="007A1DB4"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rFonts w:eastAsia="Calibri"/>
          <w:sz w:val="22"/>
          <w:szCs w:val="22"/>
        </w:rPr>
        <w:t>Przebudow</w:t>
      </w:r>
      <w:r w:rsidR="005800D6" w:rsidRPr="00416C48">
        <w:rPr>
          <w:rFonts w:eastAsia="Calibri"/>
          <w:sz w:val="22"/>
          <w:szCs w:val="22"/>
        </w:rPr>
        <w:t>ę</w:t>
      </w:r>
      <w:r w:rsidRPr="00416C48">
        <w:rPr>
          <w:rFonts w:eastAsia="Calibri"/>
          <w:sz w:val="22"/>
          <w:szCs w:val="22"/>
        </w:rPr>
        <w:t xml:space="preserve"> </w:t>
      </w:r>
      <w:r w:rsidR="005B49EB" w:rsidRPr="00416C48">
        <w:rPr>
          <w:rFonts w:eastAsia="Calibri"/>
          <w:sz w:val="22"/>
          <w:szCs w:val="22"/>
        </w:rPr>
        <w:t>wejścia do budynku- parter</w:t>
      </w:r>
    </w:p>
    <w:p w14:paraId="5AFFE511" w14:textId="7C746CC9" w:rsidR="005800D6" w:rsidRPr="00416C48" w:rsidRDefault="005800D6"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rFonts w:eastAsia="Calibri"/>
          <w:sz w:val="22"/>
          <w:szCs w:val="22"/>
        </w:rPr>
        <w:t xml:space="preserve">Roboty </w:t>
      </w:r>
      <w:r w:rsidR="005B49EB" w:rsidRPr="00416C48">
        <w:rPr>
          <w:rFonts w:eastAsia="Calibri"/>
          <w:sz w:val="22"/>
          <w:szCs w:val="22"/>
        </w:rPr>
        <w:t>remontowe i modernizacyjne- II piętro</w:t>
      </w:r>
    </w:p>
    <w:p w14:paraId="3264CB3B" w14:textId="39B43CCA" w:rsidR="005B49EB" w:rsidRPr="00416C48" w:rsidRDefault="005B49EB"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 xml:space="preserve">Roboty zakresu instalacji elektrycznej i teletechnicznej </w:t>
      </w:r>
    </w:p>
    <w:p w14:paraId="0495E1F6" w14:textId="28C01AF9" w:rsidR="005B49EB" w:rsidRPr="00416C48" w:rsidRDefault="005B49EB"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Roboty zakresu instalacji sanitarnych</w:t>
      </w:r>
    </w:p>
    <w:p w14:paraId="071B1E08" w14:textId="6DDF19A7" w:rsidR="005B49EB" w:rsidRPr="00416C48" w:rsidRDefault="005B49EB"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Ocieplenie stropu nad modernizowany</w:t>
      </w:r>
      <w:r w:rsidR="00416C48" w:rsidRPr="00416C48">
        <w:rPr>
          <w:sz w:val="22"/>
          <w:szCs w:val="22"/>
        </w:rPr>
        <w:t>m</w:t>
      </w:r>
      <w:r w:rsidRPr="00416C48">
        <w:rPr>
          <w:sz w:val="22"/>
          <w:szCs w:val="22"/>
        </w:rPr>
        <w:t xml:space="preserve"> II piętrem budynku</w:t>
      </w:r>
    </w:p>
    <w:p w14:paraId="6257305E" w14:textId="77777777" w:rsidR="00416C48" w:rsidRPr="00416C48" w:rsidRDefault="00416C48" w:rsidP="00012890">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Remont i modernizacja szatni nr 17</w:t>
      </w:r>
    </w:p>
    <w:p w14:paraId="479EE0CD" w14:textId="16F08D2C" w:rsidR="00416C48" w:rsidRPr="00416C48" w:rsidRDefault="00416C48" w:rsidP="00416C48">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Remont i modernizacja szatni nr 15</w:t>
      </w:r>
    </w:p>
    <w:p w14:paraId="41D36A4E" w14:textId="29703830" w:rsidR="007A1DB4" w:rsidRPr="00416C48" w:rsidRDefault="00416C48" w:rsidP="00416C48">
      <w:pPr>
        <w:pStyle w:val="Akapitzlist"/>
        <w:numPr>
          <w:ilvl w:val="0"/>
          <w:numId w:val="50"/>
        </w:numPr>
        <w:suppressAutoHyphens w:val="0"/>
        <w:autoSpaceDE w:val="0"/>
        <w:autoSpaceDN w:val="0"/>
        <w:adjustRightInd w:val="0"/>
        <w:ind w:hanging="294"/>
        <w:jc w:val="both"/>
        <w:rPr>
          <w:rFonts w:eastAsia="Calibri"/>
          <w:sz w:val="22"/>
          <w:szCs w:val="22"/>
        </w:rPr>
      </w:pPr>
      <w:r w:rsidRPr="00416C48">
        <w:rPr>
          <w:sz w:val="22"/>
          <w:szCs w:val="22"/>
        </w:rPr>
        <w:t>Roboty końcowe</w:t>
      </w:r>
    </w:p>
    <w:p w14:paraId="66A20774" w14:textId="77777777" w:rsidR="000E0F8B" w:rsidRPr="00CC25FB" w:rsidRDefault="00AD05F4" w:rsidP="00995A8C">
      <w:pPr>
        <w:numPr>
          <w:ilvl w:val="0"/>
          <w:numId w:val="30"/>
        </w:numPr>
        <w:suppressAutoHyphens w:val="0"/>
        <w:spacing w:line="276" w:lineRule="auto"/>
        <w:ind w:left="426" w:hanging="426"/>
        <w:jc w:val="both"/>
        <w:rPr>
          <w:sz w:val="22"/>
          <w:szCs w:val="22"/>
        </w:rPr>
      </w:pPr>
      <w:r w:rsidRPr="00CC25FB">
        <w:rPr>
          <w:sz w:val="22"/>
          <w:szCs w:val="22"/>
        </w:rPr>
        <w:t xml:space="preserve">Roboty </w:t>
      </w:r>
      <w:r w:rsidR="000E0F8B" w:rsidRPr="00CC25FB">
        <w:rPr>
          <w:sz w:val="22"/>
          <w:szCs w:val="22"/>
        </w:rPr>
        <w:t>należy wykonać w sposób zgodny z zasadami sztuki budowlanej i wiedzy technicznej, obowiązującymi przepisami i aktualnymi normami, przy dołożeniu należytej staranności.</w:t>
      </w:r>
    </w:p>
    <w:p w14:paraId="7104D42A" w14:textId="77777777" w:rsidR="001355D9" w:rsidRPr="00CC25FB" w:rsidRDefault="001355D9" w:rsidP="00995A8C">
      <w:pPr>
        <w:numPr>
          <w:ilvl w:val="0"/>
          <w:numId w:val="30"/>
        </w:numPr>
        <w:suppressAutoHyphens w:val="0"/>
        <w:spacing w:line="276" w:lineRule="auto"/>
        <w:ind w:left="426" w:hanging="426"/>
        <w:jc w:val="both"/>
        <w:rPr>
          <w:sz w:val="22"/>
          <w:szCs w:val="22"/>
        </w:rPr>
      </w:pPr>
      <w:r w:rsidRPr="00CC25FB">
        <w:rPr>
          <w:sz w:val="22"/>
          <w:szCs w:val="22"/>
        </w:rPr>
        <w:t xml:space="preserve">Wykonawca zrealizuje </w:t>
      </w:r>
      <w:r w:rsidR="00AD05F4" w:rsidRPr="00CC25FB">
        <w:rPr>
          <w:sz w:val="22"/>
          <w:szCs w:val="22"/>
        </w:rPr>
        <w:t xml:space="preserve">roboty budowlane </w:t>
      </w:r>
      <w:r w:rsidRPr="00CC25FB">
        <w:rPr>
          <w:sz w:val="22"/>
          <w:szCs w:val="22"/>
        </w:rPr>
        <w:t>stanowiących przedmiot umowy z materiałów własnych.</w:t>
      </w:r>
    </w:p>
    <w:p w14:paraId="614C4618" w14:textId="2F7328F3" w:rsidR="001355D9" w:rsidRPr="00CC25FB" w:rsidRDefault="001355D9" w:rsidP="00995A8C">
      <w:pPr>
        <w:numPr>
          <w:ilvl w:val="0"/>
          <w:numId w:val="30"/>
        </w:numPr>
        <w:suppressAutoHyphens w:val="0"/>
        <w:spacing w:line="276" w:lineRule="auto"/>
        <w:ind w:left="426" w:hanging="426"/>
        <w:jc w:val="both"/>
        <w:rPr>
          <w:sz w:val="22"/>
          <w:szCs w:val="22"/>
        </w:rPr>
      </w:pPr>
      <w:r w:rsidRPr="00CC25FB">
        <w:rPr>
          <w:sz w:val="22"/>
          <w:szCs w:val="22"/>
        </w:rPr>
        <w:t xml:space="preserve">Do wykonania robót należy użyć materiałów posiadających wymagane atesty i certyfikaty. Zgodnie z rozporządzeniem Parlamentu Europejskiego i Rady (UE) Nr 305/2011 z dnia 9 marca 2011 r. ustanawiającego zharmonizowane warunki wprowadzania do obrotu wyrobów </w:t>
      </w:r>
      <w:r w:rsidRPr="000F0D81">
        <w:rPr>
          <w:sz w:val="22"/>
          <w:szCs w:val="22"/>
        </w:rPr>
        <w:lastRenderedPageBreak/>
        <w:t xml:space="preserve">budowlanych i uchylającego dyrektywę Rady 89/106/EWG (Dz. Urz. UE L 88 z 04.04.2011, </w:t>
      </w:r>
      <w:r w:rsidR="000F0D81" w:rsidRPr="000F0D81">
        <w:rPr>
          <w:sz w:val="22"/>
          <w:szCs w:val="22"/>
        </w:rPr>
        <w:br/>
      </w:r>
      <w:r w:rsidRPr="000F0D81">
        <w:rPr>
          <w:sz w:val="22"/>
          <w:szCs w:val="22"/>
        </w:rPr>
        <w:t>str. 5) powinny one odpowiadać, co do jakości wymaganiom określonym ustawą z dnia 16 kwietnia 2004 r. o wyrobach budowlanych</w:t>
      </w:r>
      <w:r w:rsidR="005742C9" w:rsidRPr="000F0D81">
        <w:rPr>
          <w:sz w:val="22"/>
          <w:szCs w:val="22"/>
        </w:rPr>
        <w:t xml:space="preserve"> (t.j. Dz. U. z 20</w:t>
      </w:r>
      <w:r w:rsidR="000F0D81" w:rsidRPr="000F0D81">
        <w:rPr>
          <w:sz w:val="22"/>
          <w:szCs w:val="22"/>
        </w:rPr>
        <w:t>21</w:t>
      </w:r>
      <w:r w:rsidR="005742C9" w:rsidRPr="000F0D81">
        <w:rPr>
          <w:sz w:val="22"/>
          <w:szCs w:val="22"/>
        </w:rPr>
        <w:t xml:space="preserve"> r. poz. </w:t>
      </w:r>
      <w:r w:rsidR="000F0D81" w:rsidRPr="000F0D81">
        <w:rPr>
          <w:sz w:val="22"/>
          <w:szCs w:val="22"/>
        </w:rPr>
        <w:t>1213).</w:t>
      </w:r>
      <w:r w:rsidR="005742C9" w:rsidRPr="00CC25FB">
        <w:rPr>
          <w:sz w:val="22"/>
          <w:szCs w:val="22"/>
        </w:rPr>
        <w:t xml:space="preserve"> </w:t>
      </w:r>
    </w:p>
    <w:p w14:paraId="4629E3DB" w14:textId="77777777" w:rsidR="00681B5C" w:rsidRPr="00CC25FB" w:rsidRDefault="00681B5C" w:rsidP="00D61FF0">
      <w:pPr>
        <w:tabs>
          <w:tab w:val="left" w:pos="-426"/>
        </w:tabs>
        <w:spacing w:line="276" w:lineRule="auto"/>
        <w:jc w:val="both"/>
        <w:rPr>
          <w:sz w:val="22"/>
          <w:szCs w:val="22"/>
        </w:rPr>
      </w:pPr>
    </w:p>
    <w:p w14:paraId="214AA358" w14:textId="77777777" w:rsidR="001B27CB" w:rsidRPr="00CC25FB" w:rsidRDefault="001674B4" w:rsidP="00D61FF0">
      <w:pPr>
        <w:spacing w:line="276" w:lineRule="auto"/>
        <w:jc w:val="center"/>
        <w:rPr>
          <w:b/>
          <w:sz w:val="22"/>
          <w:szCs w:val="22"/>
        </w:rPr>
      </w:pPr>
      <w:r w:rsidRPr="00CC25FB">
        <w:rPr>
          <w:b/>
          <w:sz w:val="22"/>
          <w:szCs w:val="22"/>
        </w:rPr>
        <w:t>§ 2.</w:t>
      </w:r>
    </w:p>
    <w:p w14:paraId="47691F51" w14:textId="5806CADE" w:rsidR="001B27CB" w:rsidRPr="00CC25FB" w:rsidRDefault="0070771B" w:rsidP="00D61FF0">
      <w:pPr>
        <w:pStyle w:val="Akapitzlist"/>
        <w:numPr>
          <w:ilvl w:val="1"/>
          <w:numId w:val="2"/>
        </w:numPr>
        <w:tabs>
          <w:tab w:val="left" w:pos="426"/>
        </w:tabs>
        <w:suppressAutoHyphens w:val="0"/>
        <w:spacing w:line="276" w:lineRule="auto"/>
        <w:ind w:left="425" w:hanging="425"/>
        <w:jc w:val="both"/>
        <w:rPr>
          <w:sz w:val="22"/>
          <w:szCs w:val="22"/>
        </w:rPr>
      </w:pPr>
      <w:r w:rsidRPr="00CC25FB">
        <w:rPr>
          <w:sz w:val="22"/>
          <w:szCs w:val="22"/>
        </w:rPr>
        <w:t xml:space="preserve">Przekazanie </w:t>
      </w:r>
      <w:r w:rsidR="000F0D81">
        <w:rPr>
          <w:sz w:val="22"/>
          <w:szCs w:val="22"/>
        </w:rPr>
        <w:t>placu</w:t>
      </w:r>
      <w:r w:rsidR="004B5ED5">
        <w:rPr>
          <w:sz w:val="22"/>
          <w:szCs w:val="22"/>
        </w:rPr>
        <w:t xml:space="preserve"> budow</w:t>
      </w:r>
      <w:r w:rsidR="000F0D81">
        <w:rPr>
          <w:sz w:val="22"/>
          <w:szCs w:val="22"/>
        </w:rPr>
        <w:t>y</w:t>
      </w:r>
      <w:r w:rsidR="004B5ED5">
        <w:rPr>
          <w:sz w:val="22"/>
          <w:szCs w:val="22"/>
        </w:rPr>
        <w:t xml:space="preserve"> </w:t>
      </w:r>
      <w:r w:rsidRPr="00CC25FB">
        <w:rPr>
          <w:sz w:val="22"/>
          <w:szCs w:val="22"/>
        </w:rPr>
        <w:t xml:space="preserve">nastąpi w ciągu </w:t>
      </w:r>
      <w:r w:rsidR="00D9733E" w:rsidRPr="00CC25FB">
        <w:rPr>
          <w:sz w:val="22"/>
          <w:szCs w:val="22"/>
        </w:rPr>
        <w:t>7</w:t>
      </w:r>
      <w:r w:rsidRPr="00CC25FB">
        <w:rPr>
          <w:sz w:val="22"/>
          <w:szCs w:val="22"/>
        </w:rPr>
        <w:t xml:space="preserve"> dni roboczych od daty zawarcia umowy.</w:t>
      </w:r>
    </w:p>
    <w:p w14:paraId="26E330AE" w14:textId="79FCC7A4" w:rsidR="00A921FF" w:rsidRPr="004B5ED5" w:rsidRDefault="006A6AB0" w:rsidP="00D61FF0">
      <w:pPr>
        <w:pStyle w:val="Akapitzlist"/>
        <w:numPr>
          <w:ilvl w:val="1"/>
          <w:numId w:val="2"/>
        </w:numPr>
        <w:tabs>
          <w:tab w:val="left" w:pos="426"/>
        </w:tabs>
        <w:suppressAutoHyphens w:val="0"/>
        <w:spacing w:line="276" w:lineRule="auto"/>
        <w:ind w:left="425" w:hanging="425"/>
        <w:jc w:val="both"/>
        <w:rPr>
          <w:color w:val="000000" w:themeColor="text1"/>
          <w:sz w:val="22"/>
          <w:szCs w:val="22"/>
        </w:rPr>
      </w:pPr>
      <w:r w:rsidRPr="004B5ED5">
        <w:rPr>
          <w:color w:val="000000" w:themeColor="text1"/>
          <w:sz w:val="22"/>
          <w:szCs w:val="22"/>
        </w:rPr>
        <w:t xml:space="preserve">Termin wykonania </w:t>
      </w:r>
      <w:r w:rsidR="007C688A" w:rsidRPr="004B5ED5">
        <w:rPr>
          <w:color w:val="000000" w:themeColor="text1"/>
          <w:sz w:val="22"/>
          <w:szCs w:val="22"/>
        </w:rPr>
        <w:t>przedmiotu umowy</w:t>
      </w:r>
      <w:r w:rsidR="00CB272C" w:rsidRPr="004B5ED5">
        <w:rPr>
          <w:color w:val="000000" w:themeColor="text1"/>
          <w:sz w:val="22"/>
          <w:szCs w:val="22"/>
        </w:rPr>
        <w:t xml:space="preserve">: </w:t>
      </w:r>
      <w:r w:rsidR="004F208E" w:rsidRPr="004B5ED5">
        <w:rPr>
          <w:b/>
          <w:color w:val="000000" w:themeColor="text1"/>
          <w:sz w:val="22"/>
          <w:szCs w:val="22"/>
        </w:rPr>
        <w:t xml:space="preserve">do </w:t>
      </w:r>
      <w:r w:rsidR="008913E8" w:rsidRPr="004B5ED5">
        <w:rPr>
          <w:b/>
          <w:color w:val="000000" w:themeColor="text1"/>
          <w:sz w:val="22"/>
          <w:szCs w:val="22"/>
        </w:rPr>
        <w:t>3</w:t>
      </w:r>
      <w:r w:rsidR="00FE73D8" w:rsidRPr="004B5ED5">
        <w:rPr>
          <w:b/>
          <w:color w:val="000000" w:themeColor="text1"/>
          <w:sz w:val="22"/>
          <w:szCs w:val="22"/>
        </w:rPr>
        <w:t>1</w:t>
      </w:r>
      <w:r w:rsidR="00356843" w:rsidRPr="004B5ED5">
        <w:rPr>
          <w:b/>
          <w:color w:val="000000" w:themeColor="text1"/>
          <w:sz w:val="22"/>
          <w:szCs w:val="22"/>
        </w:rPr>
        <w:t>.0</w:t>
      </w:r>
      <w:r w:rsidR="008913E8" w:rsidRPr="004B5ED5">
        <w:rPr>
          <w:b/>
          <w:color w:val="000000" w:themeColor="text1"/>
          <w:sz w:val="22"/>
          <w:szCs w:val="22"/>
        </w:rPr>
        <w:t>8</w:t>
      </w:r>
      <w:r w:rsidR="00356843" w:rsidRPr="004B5ED5">
        <w:rPr>
          <w:b/>
          <w:color w:val="000000" w:themeColor="text1"/>
          <w:sz w:val="22"/>
          <w:szCs w:val="22"/>
        </w:rPr>
        <w:t>.20</w:t>
      </w:r>
      <w:r w:rsidR="00FE73D8" w:rsidRPr="004B5ED5">
        <w:rPr>
          <w:b/>
          <w:color w:val="000000" w:themeColor="text1"/>
          <w:sz w:val="22"/>
          <w:szCs w:val="22"/>
        </w:rPr>
        <w:t xml:space="preserve">26 </w:t>
      </w:r>
      <w:r w:rsidR="004F208E" w:rsidRPr="004B5ED5">
        <w:rPr>
          <w:b/>
          <w:color w:val="000000" w:themeColor="text1"/>
          <w:sz w:val="22"/>
          <w:szCs w:val="22"/>
        </w:rPr>
        <w:t>r.</w:t>
      </w:r>
    </w:p>
    <w:p w14:paraId="3AD7618C" w14:textId="77777777" w:rsidR="00CC25FB" w:rsidRDefault="00CC25FB" w:rsidP="004B5ED5">
      <w:pPr>
        <w:spacing w:line="276" w:lineRule="auto"/>
        <w:rPr>
          <w:b/>
          <w:sz w:val="22"/>
          <w:szCs w:val="22"/>
        </w:rPr>
      </w:pPr>
    </w:p>
    <w:p w14:paraId="2005860A" w14:textId="164C3289" w:rsidR="00EA017D" w:rsidRPr="00CC25FB" w:rsidRDefault="00CB3600" w:rsidP="00D61FF0">
      <w:pPr>
        <w:spacing w:line="276" w:lineRule="auto"/>
        <w:jc w:val="center"/>
        <w:rPr>
          <w:b/>
          <w:sz w:val="22"/>
          <w:szCs w:val="22"/>
        </w:rPr>
      </w:pPr>
      <w:r w:rsidRPr="00CC25FB">
        <w:rPr>
          <w:b/>
          <w:sz w:val="22"/>
          <w:szCs w:val="22"/>
        </w:rPr>
        <w:t xml:space="preserve">§ </w:t>
      </w:r>
      <w:r w:rsidR="004B5ED5">
        <w:rPr>
          <w:b/>
          <w:sz w:val="22"/>
          <w:szCs w:val="22"/>
        </w:rPr>
        <w:t>3</w:t>
      </w:r>
      <w:r w:rsidR="001B27CB" w:rsidRPr="00CC25FB">
        <w:rPr>
          <w:b/>
          <w:sz w:val="22"/>
          <w:szCs w:val="22"/>
        </w:rPr>
        <w:t>.</w:t>
      </w:r>
    </w:p>
    <w:p w14:paraId="0EF4035B" w14:textId="77777777" w:rsidR="001B27CB" w:rsidRPr="00CC25FB" w:rsidRDefault="00D064DD" w:rsidP="00D61FF0">
      <w:pPr>
        <w:spacing w:line="276" w:lineRule="auto"/>
        <w:rPr>
          <w:b/>
          <w:sz w:val="22"/>
          <w:szCs w:val="22"/>
        </w:rPr>
      </w:pPr>
      <w:r w:rsidRPr="00CC25FB">
        <w:rPr>
          <w:sz w:val="22"/>
          <w:szCs w:val="22"/>
        </w:rPr>
        <w:t>Obowiązki Zamawiającego</w:t>
      </w:r>
      <w:r w:rsidR="001B27CB" w:rsidRPr="00CC25FB">
        <w:rPr>
          <w:sz w:val="22"/>
          <w:szCs w:val="22"/>
        </w:rPr>
        <w:t>:</w:t>
      </w:r>
    </w:p>
    <w:p w14:paraId="423165BE" w14:textId="22CA684F" w:rsidR="001B27CB" w:rsidRPr="00CC25FB" w:rsidRDefault="00CB3600" w:rsidP="00D61FF0">
      <w:pPr>
        <w:pStyle w:val="Akapitzlist"/>
        <w:numPr>
          <w:ilvl w:val="0"/>
          <w:numId w:val="16"/>
        </w:numPr>
        <w:suppressAutoHyphens w:val="0"/>
        <w:spacing w:line="276" w:lineRule="auto"/>
        <w:ind w:left="426" w:hanging="426"/>
        <w:jc w:val="both"/>
        <w:rPr>
          <w:strike/>
          <w:sz w:val="22"/>
          <w:szCs w:val="22"/>
        </w:rPr>
      </w:pPr>
      <w:r w:rsidRPr="00CC25FB">
        <w:rPr>
          <w:sz w:val="22"/>
          <w:szCs w:val="22"/>
        </w:rPr>
        <w:t>P</w:t>
      </w:r>
      <w:r w:rsidR="001B27CB" w:rsidRPr="00CC25FB">
        <w:rPr>
          <w:sz w:val="22"/>
          <w:szCs w:val="22"/>
        </w:rPr>
        <w:t xml:space="preserve">rzekazanie </w:t>
      </w:r>
      <w:r w:rsidR="000F0D81">
        <w:rPr>
          <w:sz w:val="22"/>
          <w:szCs w:val="22"/>
        </w:rPr>
        <w:t xml:space="preserve">placu budowy </w:t>
      </w:r>
      <w:r w:rsidR="00DE27CB" w:rsidRPr="00CC25FB">
        <w:rPr>
          <w:sz w:val="22"/>
          <w:szCs w:val="22"/>
        </w:rPr>
        <w:t>w terminie określonym w § 2</w:t>
      </w:r>
      <w:r w:rsidR="002D2ADD" w:rsidRPr="00CC25FB">
        <w:rPr>
          <w:sz w:val="22"/>
          <w:szCs w:val="22"/>
        </w:rPr>
        <w:t xml:space="preserve"> ust. </w:t>
      </w:r>
      <w:r w:rsidR="00D064DD" w:rsidRPr="00CC25FB">
        <w:rPr>
          <w:sz w:val="22"/>
          <w:szCs w:val="22"/>
        </w:rPr>
        <w:t>1</w:t>
      </w:r>
      <w:r w:rsidR="004B5ED5">
        <w:rPr>
          <w:sz w:val="22"/>
          <w:szCs w:val="22"/>
        </w:rPr>
        <w:t>.</w:t>
      </w:r>
      <w:r w:rsidR="00D064DD" w:rsidRPr="00CC25FB">
        <w:rPr>
          <w:sz w:val="22"/>
          <w:szCs w:val="22"/>
        </w:rPr>
        <w:t xml:space="preserve"> </w:t>
      </w:r>
    </w:p>
    <w:p w14:paraId="7C18FFE3" w14:textId="7E0B7C31" w:rsidR="001B27CB" w:rsidRPr="00CC25FB" w:rsidRDefault="00CB3600" w:rsidP="00D61FF0">
      <w:pPr>
        <w:pStyle w:val="Akapitzlist"/>
        <w:numPr>
          <w:ilvl w:val="0"/>
          <w:numId w:val="16"/>
        </w:numPr>
        <w:suppressAutoHyphens w:val="0"/>
        <w:spacing w:line="276" w:lineRule="auto"/>
        <w:ind w:left="426" w:hanging="426"/>
        <w:jc w:val="both"/>
        <w:rPr>
          <w:sz w:val="22"/>
          <w:szCs w:val="22"/>
        </w:rPr>
      </w:pPr>
      <w:r w:rsidRPr="00CC25FB">
        <w:rPr>
          <w:sz w:val="22"/>
          <w:szCs w:val="22"/>
        </w:rPr>
        <w:t>Z</w:t>
      </w:r>
      <w:r w:rsidR="001B27CB" w:rsidRPr="00CC25FB">
        <w:rPr>
          <w:sz w:val="22"/>
          <w:szCs w:val="22"/>
        </w:rPr>
        <w:t>apewnienie nadzoru inwestorskiego poprzez powołanie osób, wsk</w:t>
      </w:r>
      <w:r w:rsidR="004060FB" w:rsidRPr="00CC25FB">
        <w:rPr>
          <w:sz w:val="22"/>
          <w:szCs w:val="22"/>
        </w:rPr>
        <w:t xml:space="preserve">azanych w § </w:t>
      </w:r>
      <w:r w:rsidR="004B5ED5">
        <w:rPr>
          <w:sz w:val="22"/>
          <w:szCs w:val="22"/>
        </w:rPr>
        <w:t>8</w:t>
      </w:r>
      <w:r w:rsidRPr="00CC25FB">
        <w:rPr>
          <w:sz w:val="22"/>
          <w:szCs w:val="22"/>
        </w:rPr>
        <w:t xml:space="preserve"> niniejszej umowy.</w:t>
      </w:r>
    </w:p>
    <w:p w14:paraId="1BA1D244" w14:textId="623F523F" w:rsidR="00A921FF" w:rsidRPr="00D86915" w:rsidRDefault="00CB3600" w:rsidP="00D86915">
      <w:pPr>
        <w:pStyle w:val="Akapitzlist"/>
        <w:numPr>
          <w:ilvl w:val="0"/>
          <w:numId w:val="16"/>
        </w:numPr>
        <w:suppressAutoHyphens w:val="0"/>
        <w:spacing w:line="276" w:lineRule="auto"/>
        <w:ind w:left="425" w:hanging="425"/>
        <w:jc w:val="both"/>
        <w:rPr>
          <w:sz w:val="22"/>
          <w:szCs w:val="22"/>
        </w:rPr>
      </w:pPr>
      <w:r w:rsidRPr="00CC25FB">
        <w:rPr>
          <w:sz w:val="22"/>
          <w:szCs w:val="22"/>
        </w:rPr>
        <w:t>D</w:t>
      </w:r>
      <w:r w:rsidR="001B27CB" w:rsidRPr="00CC25FB">
        <w:rPr>
          <w:sz w:val="22"/>
          <w:szCs w:val="22"/>
        </w:rPr>
        <w:t>okonanie odbioru przedmiotu umowy i zapłata wynagrodzenia na warunkach określonych niniejszą umową.</w:t>
      </w:r>
    </w:p>
    <w:p w14:paraId="2A0C3C0B" w14:textId="695F6B25" w:rsidR="001B27CB" w:rsidRPr="00CC25FB" w:rsidRDefault="00CB3600" w:rsidP="00D61FF0">
      <w:pPr>
        <w:pStyle w:val="Akapitzlist"/>
        <w:suppressAutoHyphens w:val="0"/>
        <w:spacing w:line="276" w:lineRule="auto"/>
        <w:ind w:left="0"/>
        <w:jc w:val="center"/>
        <w:rPr>
          <w:b/>
          <w:sz w:val="22"/>
          <w:szCs w:val="22"/>
        </w:rPr>
      </w:pPr>
      <w:r w:rsidRPr="00CC25FB">
        <w:rPr>
          <w:b/>
          <w:sz w:val="22"/>
          <w:szCs w:val="22"/>
        </w:rPr>
        <w:t xml:space="preserve">§ </w:t>
      </w:r>
      <w:r w:rsidR="004B5ED5">
        <w:rPr>
          <w:b/>
          <w:sz w:val="22"/>
          <w:szCs w:val="22"/>
        </w:rPr>
        <w:t>4</w:t>
      </w:r>
      <w:r w:rsidR="001B27CB" w:rsidRPr="00CC25FB">
        <w:rPr>
          <w:b/>
          <w:sz w:val="22"/>
          <w:szCs w:val="22"/>
        </w:rPr>
        <w:t>.</w:t>
      </w:r>
    </w:p>
    <w:p w14:paraId="32683475" w14:textId="77777777" w:rsidR="00CB3600" w:rsidRPr="00CC25FB" w:rsidRDefault="00D064DD" w:rsidP="00D61FF0">
      <w:pPr>
        <w:pStyle w:val="Akapitzlist"/>
        <w:suppressAutoHyphens w:val="0"/>
        <w:spacing w:line="276" w:lineRule="auto"/>
        <w:ind w:left="0"/>
        <w:rPr>
          <w:sz w:val="22"/>
          <w:szCs w:val="22"/>
        </w:rPr>
      </w:pPr>
      <w:r w:rsidRPr="00CC25FB">
        <w:rPr>
          <w:sz w:val="22"/>
          <w:szCs w:val="22"/>
        </w:rPr>
        <w:t>Obowiązki Wykonawcy</w:t>
      </w:r>
      <w:r w:rsidR="008A39E3" w:rsidRPr="00CC25FB">
        <w:rPr>
          <w:sz w:val="22"/>
          <w:szCs w:val="22"/>
        </w:rPr>
        <w:t>:</w:t>
      </w:r>
    </w:p>
    <w:p w14:paraId="62B14AC3" w14:textId="43086834"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Wykonawca własnym staraniem i na własny koszt zorganizuje</w:t>
      </w:r>
      <w:r w:rsidR="000F0D81" w:rsidRPr="000F0D81">
        <w:rPr>
          <w:sz w:val="22"/>
          <w:szCs w:val="22"/>
        </w:rPr>
        <w:t xml:space="preserve"> </w:t>
      </w:r>
      <w:r w:rsidR="000F0D81">
        <w:rPr>
          <w:sz w:val="22"/>
          <w:szCs w:val="22"/>
        </w:rPr>
        <w:t>placu budowy</w:t>
      </w:r>
      <w:r w:rsidRPr="00CC25FB">
        <w:rPr>
          <w:sz w:val="22"/>
          <w:szCs w:val="22"/>
        </w:rPr>
        <w:t xml:space="preserve">, w tym ze szczególną starannością właściwie zabezpieczy i oznakuje teren prowadzenia robót. </w:t>
      </w:r>
    </w:p>
    <w:p w14:paraId="468E0803" w14:textId="77777777"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Organizacja robót prowadzona będzie przez Wykonawcę zgodnie z wymogami BHP oraz ppoż.</w:t>
      </w:r>
    </w:p>
    <w:p w14:paraId="51D62784" w14:textId="77777777" w:rsidR="003D674B" w:rsidRPr="00CC25FB" w:rsidRDefault="003D674B" w:rsidP="00D61FF0">
      <w:pPr>
        <w:pStyle w:val="Akapitzlist"/>
        <w:numPr>
          <w:ilvl w:val="0"/>
          <w:numId w:val="19"/>
        </w:numPr>
        <w:suppressAutoHyphens w:val="0"/>
        <w:spacing w:line="276" w:lineRule="auto"/>
        <w:jc w:val="both"/>
        <w:rPr>
          <w:sz w:val="22"/>
          <w:szCs w:val="22"/>
        </w:rPr>
      </w:pPr>
      <w:r w:rsidRPr="00CC25FB">
        <w:rPr>
          <w:sz w:val="22"/>
          <w:szCs w:val="22"/>
        </w:rPr>
        <w:t>W</w:t>
      </w:r>
      <w:r w:rsidR="00B707AE" w:rsidRPr="00CC25FB">
        <w:rPr>
          <w:sz w:val="22"/>
          <w:szCs w:val="22"/>
        </w:rPr>
        <w:t>szystkie prace należy wykonywać przy zachowaniu szczególnej ostrożności</w:t>
      </w:r>
      <w:r w:rsidRPr="00CC25FB">
        <w:rPr>
          <w:sz w:val="22"/>
          <w:szCs w:val="22"/>
        </w:rPr>
        <w:t>.</w:t>
      </w:r>
    </w:p>
    <w:p w14:paraId="1FB6D749" w14:textId="77777777"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Wykonawca zobowiązany jest informować Inspekto</w:t>
      </w:r>
      <w:r w:rsidR="009D780A" w:rsidRPr="00CC25FB">
        <w:rPr>
          <w:sz w:val="22"/>
          <w:szCs w:val="22"/>
        </w:rPr>
        <w:t xml:space="preserve">ra </w:t>
      </w:r>
      <w:r w:rsidR="00D141B4" w:rsidRPr="00CC25FB">
        <w:rPr>
          <w:sz w:val="22"/>
          <w:szCs w:val="22"/>
        </w:rPr>
        <w:t>n</w:t>
      </w:r>
      <w:r w:rsidR="009D780A" w:rsidRPr="00CC25FB">
        <w:rPr>
          <w:sz w:val="22"/>
          <w:szCs w:val="22"/>
        </w:rPr>
        <w:t>adzoru</w:t>
      </w:r>
      <w:r w:rsidR="00D141B4" w:rsidRPr="00CC25FB">
        <w:rPr>
          <w:sz w:val="22"/>
          <w:szCs w:val="22"/>
        </w:rPr>
        <w:t xml:space="preserve"> inwestorskiego</w:t>
      </w:r>
      <w:r w:rsidR="009D780A" w:rsidRPr="00CC25FB">
        <w:rPr>
          <w:sz w:val="22"/>
          <w:szCs w:val="22"/>
        </w:rPr>
        <w:t xml:space="preserve"> oraz Zamawiającego o </w:t>
      </w:r>
      <w:r w:rsidRPr="00CC25FB">
        <w:rPr>
          <w:sz w:val="22"/>
          <w:szCs w:val="22"/>
        </w:rPr>
        <w:t xml:space="preserve">problemach lub okolicznościach mogących wpłynąć na jakość robót, sposób </w:t>
      </w:r>
      <w:r w:rsidR="007C5999" w:rsidRPr="00CC25FB">
        <w:rPr>
          <w:sz w:val="22"/>
          <w:szCs w:val="22"/>
        </w:rPr>
        <w:br/>
      </w:r>
      <w:r w:rsidRPr="00CC25FB">
        <w:rPr>
          <w:sz w:val="22"/>
          <w:szCs w:val="22"/>
        </w:rPr>
        <w:t xml:space="preserve">i zakres wykonywania robót oraz termin </w:t>
      </w:r>
      <w:r w:rsidR="00B27C09" w:rsidRPr="00CC25FB">
        <w:rPr>
          <w:sz w:val="22"/>
          <w:szCs w:val="22"/>
        </w:rPr>
        <w:t xml:space="preserve">ich </w:t>
      </w:r>
      <w:r w:rsidRPr="00CC25FB">
        <w:rPr>
          <w:sz w:val="22"/>
          <w:szCs w:val="22"/>
        </w:rPr>
        <w:t>zakończenia</w:t>
      </w:r>
      <w:r w:rsidR="00B27C09" w:rsidRPr="00CC25FB">
        <w:rPr>
          <w:sz w:val="22"/>
          <w:szCs w:val="22"/>
        </w:rPr>
        <w:t>.</w:t>
      </w:r>
      <w:r w:rsidRPr="00CC25FB">
        <w:rPr>
          <w:sz w:val="22"/>
          <w:szCs w:val="22"/>
        </w:rPr>
        <w:t xml:space="preserve"> </w:t>
      </w:r>
    </w:p>
    <w:p w14:paraId="446DC750" w14:textId="77777777"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Wykonawca zobowiązany jest zapewnić nadzór nad terenem budowy</w:t>
      </w:r>
      <w:r w:rsidR="00BA7CA4" w:rsidRPr="00CC25FB">
        <w:rPr>
          <w:sz w:val="22"/>
          <w:szCs w:val="22"/>
        </w:rPr>
        <w:t xml:space="preserve"> oraz zapewnić </w:t>
      </w:r>
      <w:r w:rsidR="0081773F" w:rsidRPr="00CC25FB">
        <w:rPr>
          <w:sz w:val="22"/>
          <w:szCs w:val="22"/>
        </w:rPr>
        <w:t xml:space="preserve">warunki </w:t>
      </w:r>
      <w:r w:rsidRPr="00CC25FB">
        <w:rPr>
          <w:sz w:val="22"/>
          <w:szCs w:val="22"/>
        </w:rPr>
        <w:t>bezpieczeństwa dla osób trzecich.</w:t>
      </w:r>
    </w:p>
    <w:p w14:paraId="42841FF4" w14:textId="77777777" w:rsidR="00527BF6" w:rsidRPr="00CC25FB" w:rsidRDefault="00527BF6" w:rsidP="00D61FF0">
      <w:pPr>
        <w:pStyle w:val="Akapitzlist"/>
        <w:numPr>
          <w:ilvl w:val="0"/>
          <w:numId w:val="19"/>
        </w:numPr>
        <w:suppressAutoHyphens w:val="0"/>
        <w:spacing w:line="276" w:lineRule="auto"/>
        <w:jc w:val="both"/>
        <w:rPr>
          <w:sz w:val="22"/>
          <w:szCs w:val="22"/>
        </w:rPr>
      </w:pPr>
      <w:r w:rsidRPr="00CC25FB">
        <w:rPr>
          <w:sz w:val="22"/>
          <w:szCs w:val="22"/>
        </w:rPr>
        <w:t xml:space="preserve">Wykonawca zobowiązany jest niezwłocznie informować Zamawiającego oraz Inspektora </w:t>
      </w:r>
      <w:r w:rsidR="00D141B4" w:rsidRPr="00CC25FB">
        <w:rPr>
          <w:sz w:val="22"/>
          <w:szCs w:val="22"/>
        </w:rPr>
        <w:t>n</w:t>
      </w:r>
      <w:r w:rsidRPr="00CC25FB">
        <w:rPr>
          <w:sz w:val="22"/>
          <w:szCs w:val="22"/>
        </w:rPr>
        <w:t xml:space="preserve">adzoru </w:t>
      </w:r>
      <w:r w:rsidR="00D141B4" w:rsidRPr="00CC25FB">
        <w:rPr>
          <w:sz w:val="22"/>
          <w:szCs w:val="22"/>
        </w:rPr>
        <w:t xml:space="preserve">inwestorskiego </w:t>
      </w:r>
      <w:r w:rsidRPr="00CC25FB">
        <w:rPr>
          <w:sz w:val="22"/>
          <w:szCs w:val="22"/>
        </w:rPr>
        <w:t>o zaistniałych na terenie budowy wypadkach i kontrolach.</w:t>
      </w:r>
    </w:p>
    <w:p w14:paraId="61CAAFF3" w14:textId="7C1ED6E8"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 xml:space="preserve">Wykonawca zobowiązany jest umożliwić wstęp na </w:t>
      </w:r>
      <w:r w:rsidR="000F0D81">
        <w:rPr>
          <w:sz w:val="22"/>
          <w:szCs w:val="22"/>
        </w:rPr>
        <w:t xml:space="preserve">plac budowy </w:t>
      </w:r>
      <w:r w:rsidRPr="00CC25FB">
        <w:rPr>
          <w:sz w:val="22"/>
          <w:szCs w:val="22"/>
        </w:rPr>
        <w:t xml:space="preserve">pracownikom </w:t>
      </w:r>
      <w:r w:rsidR="009D780A" w:rsidRPr="00CC25FB">
        <w:rPr>
          <w:sz w:val="22"/>
          <w:szCs w:val="22"/>
        </w:rPr>
        <w:t xml:space="preserve">organów nadzoru </w:t>
      </w:r>
      <w:r w:rsidR="000F0D81">
        <w:rPr>
          <w:sz w:val="22"/>
          <w:szCs w:val="22"/>
        </w:rPr>
        <w:br/>
      </w:r>
      <w:r w:rsidR="009D780A" w:rsidRPr="00CC25FB">
        <w:rPr>
          <w:sz w:val="22"/>
          <w:szCs w:val="22"/>
        </w:rPr>
        <w:t>i kontroli.</w:t>
      </w:r>
    </w:p>
    <w:p w14:paraId="37CCF517" w14:textId="462778E5"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 xml:space="preserve">Wykonawca zobowiązany jest na bieżąco usuwać </w:t>
      </w:r>
      <w:r w:rsidR="00DC746E" w:rsidRPr="00CC25FB">
        <w:rPr>
          <w:sz w:val="22"/>
          <w:szCs w:val="22"/>
        </w:rPr>
        <w:t xml:space="preserve">zbędne </w:t>
      </w:r>
      <w:r w:rsidRPr="00CC25FB">
        <w:rPr>
          <w:sz w:val="22"/>
          <w:szCs w:val="22"/>
        </w:rPr>
        <w:t xml:space="preserve">materiały z rozbiórki </w:t>
      </w:r>
      <w:r w:rsidR="00DC746E" w:rsidRPr="00CC25FB">
        <w:rPr>
          <w:sz w:val="22"/>
          <w:szCs w:val="22"/>
        </w:rPr>
        <w:t xml:space="preserve">i odpady </w:t>
      </w:r>
      <w:r w:rsidRPr="00CC25FB">
        <w:rPr>
          <w:sz w:val="22"/>
          <w:szCs w:val="22"/>
        </w:rPr>
        <w:t xml:space="preserve">z </w:t>
      </w:r>
      <w:r w:rsidR="000F0D81">
        <w:rPr>
          <w:sz w:val="22"/>
          <w:szCs w:val="22"/>
        </w:rPr>
        <w:t>placu budowy.</w:t>
      </w:r>
    </w:p>
    <w:p w14:paraId="4CE337D7" w14:textId="77777777" w:rsidR="0048538D" w:rsidRPr="00CC25FB" w:rsidRDefault="0048538D" w:rsidP="00D61FF0">
      <w:pPr>
        <w:pStyle w:val="Akapitzlist"/>
        <w:numPr>
          <w:ilvl w:val="0"/>
          <w:numId w:val="19"/>
        </w:numPr>
        <w:suppressAutoHyphens w:val="0"/>
        <w:spacing w:line="276" w:lineRule="auto"/>
        <w:jc w:val="both"/>
        <w:rPr>
          <w:sz w:val="22"/>
          <w:szCs w:val="22"/>
        </w:rPr>
      </w:pPr>
      <w:r w:rsidRPr="00CC25FB">
        <w:rPr>
          <w:sz w:val="22"/>
          <w:szCs w:val="22"/>
        </w:rPr>
        <w:t>Materiały z robót oraz materiały niebezpieczne należy zutylizować zgodnie z przepisami prawa regulującymi sposób zabezpieczenia i usuwania danych wyrobów. Koszt ich załadowania, wyładowania, transportu i przekazania odpadów do utylizacji należy wliczyć do ceny oferty</w:t>
      </w:r>
      <w:r w:rsidR="00C24109" w:rsidRPr="00CC25FB">
        <w:rPr>
          <w:sz w:val="22"/>
          <w:szCs w:val="22"/>
        </w:rPr>
        <w:t>.</w:t>
      </w:r>
    </w:p>
    <w:p w14:paraId="43E20DB2" w14:textId="77777777" w:rsidR="00DE091F" w:rsidRPr="008E49F7" w:rsidRDefault="003D674B" w:rsidP="00D61FF0">
      <w:pPr>
        <w:pStyle w:val="Akapitzlist"/>
        <w:numPr>
          <w:ilvl w:val="0"/>
          <w:numId w:val="19"/>
        </w:numPr>
        <w:suppressAutoHyphens w:val="0"/>
        <w:spacing w:line="276" w:lineRule="auto"/>
        <w:jc w:val="both"/>
        <w:rPr>
          <w:sz w:val="22"/>
          <w:szCs w:val="22"/>
        </w:rPr>
      </w:pPr>
      <w:r w:rsidRPr="008E49F7">
        <w:rPr>
          <w:sz w:val="22"/>
          <w:szCs w:val="22"/>
        </w:rPr>
        <w:t>Koszt załadowania, wyładowania i transportu złomu do punktu skupu surowców wtórnych</w:t>
      </w:r>
      <w:r w:rsidR="00DB752D" w:rsidRPr="008E49F7">
        <w:rPr>
          <w:sz w:val="22"/>
          <w:szCs w:val="22"/>
        </w:rPr>
        <w:t xml:space="preserve"> ponosi wykonawca</w:t>
      </w:r>
      <w:r w:rsidRPr="008E49F7">
        <w:rPr>
          <w:sz w:val="22"/>
          <w:szCs w:val="22"/>
        </w:rPr>
        <w:t xml:space="preserve">. </w:t>
      </w:r>
      <w:r w:rsidR="00DE091F" w:rsidRPr="008E49F7">
        <w:rPr>
          <w:sz w:val="22"/>
          <w:szCs w:val="22"/>
        </w:rPr>
        <w:t xml:space="preserve">Dowód potwierdzający przekazanie złomu ma zostać wystawiony na Nabywcę </w:t>
      </w:r>
      <w:r w:rsidR="001E1C9F" w:rsidRPr="008E49F7">
        <w:rPr>
          <w:sz w:val="22"/>
          <w:szCs w:val="22"/>
        </w:rPr>
        <w:t>Gminę Miasta Tarnowa – Tarnowski Ośrodek Sportu i Rekreacji ul. Traugutta 5A, 33-101 Tarnów, NIP 8731011086</w:t>
      </w:r>
      <w:r w:rsidR="00DE091F" w:rsidRPr="008E49F7">
        <w:rPr>
          <w:sz w:val="22"/>
          <w:szCs w:val="22"/>
        </w:rPr>
        <w:t xml:space="preserve"> i dostarczony Zamawiającemu w terminie siedmiu dni od daty wystawienia przez dany punkt. </w:t>
      </w:r>
    </w:p>
    <w:p w14:paraId="5234304B" w14:textId="47FF0763" w:rsidR="00B707AE" w:rsidRPr="00CC25FB" w:rsidRDefault="00B707AE" w:rsidP="00D61FF0">
      <w:pPr>
        <w:pStyle w:val="Akapitzlist"/>
        <w:numPr>
          <w:ilvl w:val="0"/>
          <w:numId w:val="19"/>
        </w:numPr>
        <w:suppressAutoHyphens w:val="0"/>
        <w:spacing w:line="276" w:lineRule="auto"/>
        <w:jc w:val="both"/>
        <w:rPr>
          <w:sz w:val="22"/>
          <w:szCs w:val="22"/>
        </w:rPr>
      </w:pPr>
      <w:r w:rsidRPr="00CC25FB">
        <w:rPr>
          <w:sz w:val="22"/>
          <w:szCs w:val="22"/>
        </w:rPr>
        <w:t>Wykonawca po zakończeniu robót zobowiązany</w:t>
      </w:r>
      <w:r w:rsidR="009F79F5" w:rsidRPr="00CC25FB">
        <w:rPr>
          <w:sz w:val="22"/>
          <w:szCs w:val="22"/>
        </w:rPr>
        <w:t xml:space="preserve"> jest uporządkować </w:t>
      </w:r>
      <w:r w:rsidR="000F0D81">
        <w:rPr>
          <w:sz w:val="22"/>
          <w:szCs w:val="22"/>
        </w:rPr>
        <w:t xml:space="preserve">plac budowy </w:t>
      </w:r>
      <w:r w:rsidR="009F79F5" w:rsidRPr="00CC25FB">
        <w:rPr>
          <w:sz w:val="22"/>
          <w:szCs w:val="22"/>
        </w:rPr>
        <w:t xml:space="preserve">oraz </w:t>
      </w:r>
      <w:r w:rsidRPr="00CC25FB">
        <w:rPr>
          <w:sz w:val="22"/>
          <w:szCs w:val="22"/>
        </w:rPr>
        <w:t>przywrócić do stanu pierwotnego</w:t>
      </w:r>
      <w:r w:rsidR="001B3600" w:rsidRPr="00CC25FB">
        <w:rPr>
          <w:sz w:val="22"/>
          <w:szCs w:val="22"/>
        </w:rPr>
        <w:t xml:space="preserve"> teren</w:t>
      </w:r>
      <w:r w:rsidRPr="00CC25FB">
        <w:rPr>
          <w:sz w:val="22"/>
          <w:szCs w:val="22"/>
        </w:rPr>
        <w:t xml:space="preserve"> zajęt</w:t>
      </w:r>
      <w:r w:rsidR="001B3600" w:rsidRPr="00CC25FB">
        <w:rPr>
          <w:sz w:val="22"/>
          <w:szCs w:val="22"/>
        </w:rPr>
        <w:t>y czasowo pod</w:t>
      </w:r>
      <w:r w:rsidR="0032274B" w:rsidRPr="0032274B">
        <w:rPr>
          <w:sz w:val="22"/>
          <w:szCs w:val="22"/>
        </w:rPr>
        <w:t xml:space="preserve"> </w:t>
      </w:r>
      <w:r w:rsidR="0032274B">
        <w:rPr>
          <w:sz w:val="22"/>
          <w:szCs w:val="22"/>
        </w:rPr>
        <w:t>inwestycje.</w:t>
      </w:r>
    </w:p>
    <w:p w14:paraId="372D83CA" w14:textId="695B9C52" w:rsidR="006E339D" w:rsidRPr="00CC25FB" w:rsidRDefault="006E339D" w:rsidP="00D61FF0">
      <w:pPr>
        <w:numPr>
          <w:ilvl w:val="0"/>
          <w:numId w:val="19"/>
        </w:numPr>
        <w:suppressAutoHyphens w:val="0"/>
        <w:spacing w:line="276" w:lineRule="auto"/>
        <w:jc w:val="both"/>
        <w:rPr>
          <w:sz w:val="22"/>
          <w:szCs w:val="22"/>
        </w:rPr>
      </w:pPr>
      <w:r w:rsidRPr="00CC25FB">
        <w:rPr>
          <w:sz w:val="22"/>
          <w:szCs w:val="22"/>
        </w:rPr>
        <w:t xml:space="preserve">Wykonawca ponosi odpowiedzialność za szkody wyrządzone w związku z realizacją przedmiotu umowy, w tym za szkody wynikłe na skutek działania lub zaniechania </w:t>
      </w:r>
      <w:r w:rsidR="00C24109" w:rsidRPr="00CC25FB">
        <w:rPr>
          <w:sz w:val="22"/>
          <w:szCs w:val="22"/>
        </w:rPr>
        <w:t>p</w:t>
      </w:r>
      <w:r w:rsidRPr="00CC25FB">
        <w:rPr>
          <w:sz w:val="22"/>
          <w:szCs w:val="22"/>
        </w:rPr>
        <w:t xml:space="preserve">odwykonawców w czasie od daty protokolarnego przejęcia </w:t>
      </w:r>
      <w:r w:rsidR="000F0D81">
        <w:rPr>
          <w:sz w:val="22"/>
          <w:szCs w:val="22"/>
        </w:rPr>
        <w:t xml:space="preserve">placu budowy </w:t>
      </w:r>
      <w:r w:rsidRPr="00CC25FB">
        <w:rPr>
          <w:sz w:val="22"/>
          <w:szCs w:val="22"/>
        </w:rPr>
        <w:t xml:space="preserve">przez Wykonawcę do daty protokolarnego oddania </w:t>
      </w:r>
      <w:r w:rsidR="0032274B">
        <w:rPr>
          <w:sz w:val="22"/>
          <w:szCs w:val="22"/>
        </w:rPr>
        <w:t xml:space="preserve">robót </w:t>
      </w:r>
      <w:r w:rsidRPr="00CC25FB">
        <w:rPr>
          <w:sz w:val="22"/>
          <w:szCs w:val="22"/>
        </w:rPr>
        <w:t xml:space="preserve">(odbioru końcowego robót) na zasadach ogólnych. W przypadku zniszczenia lub uszkodzenia elementów </w:t>
      </w:r>
      <w:r w:rsidR="00C24109" w:rsidRPr="00CC25FB">
        <w:rPr>
          <w:sz w:val="22"/>
          <w:szCs w:val="22"/>
        </w:rPr>
        <w:t>obiektu objętego zamówieniem</w:t>
      </w:r>
      <w:r w:rsidRPr="00CC25FB">
        <w:rPr>
          <w:sz w:val="22"/>
          <w:szCs w:val="22"/>
        </w:rPr>
        <w:t xml:space="preserve"> lub istniejącej infrastruktury za które Wykonawca ponosi odpowiedzialność na zasadach ogólnych, Wykonawca zostanie wezwany do naprawy,</w:t>
      </w:r>
      <w:r w:rsidR="008B4A6C" w:rsidRPr="00CC25FB">
        <w:rPr>
          <w:sz w:val="22"/>
          <w:szCs w:val="22"/>
        </w:rPr>
        <w:t xml:space="preserve"> </w:t>
      </w:r>
      <w:r w:rsidRPr="00CC25FB">
        <w:rPr>
          <w:sz w:val="22"/>
          <w:szCs w:val="22"/>
        </w:rPr>
        <w:t>w</w:t>
      </w:r>
      <w:r w:rsidR="008B4A6C" w:rsidRPr="00CC25FB">
        <w:rPr>
          <w:sz w:val="22"/>
          <w:szCs w:val="22"/>
        </w:rPr>
        <w:t xml:space="preserve"> </w:t>
      </w:r>
      <w:r w:rsidRPr="00CC25FB">
        <w:rPr>
          <w:sz w:val="22"/>
          <w:szCs w:val="22"/>
        </w:rPr>
        <w:t>odpowiednim terminie wyznaczonym przez Zamawiającego</w:t>
      </w:r>
      <w:r w:rsidR="0048538D" w:rsidRPr="00CC25FB">
        <w:rPr>
          <w:sz w:val="22"/>
          <w:szCs w:val="22"/>
        </w:rPr>
        <w:t>. W</w:t>
      </w:r>
      <w:r w:rsidRPr="00CC25FB">
        <w:rPr>
          <w:sz w:val="22"/>
          <w:szCs w:val="22"/>
        </w:rPr>
        <w:t xml:space="preserve"> przypadku </w:t>
      </w:r>
      <w:r w:rsidRPr="00CC25FB">
        <w:rPr>
          <w:sz w:val="22"/>
          <w:szCs w:val="22"/>
        </w:rPr>
        <w:lastRenderedPageBreak/>
        <w:t xml:space="preserve">bezskutecznego upływu terminu wskazanego w wezwaniu Zamawiający dokona niezbędnych napraw na koszt Wykonawcy. </w:t>
      </w:r>
    </w:p>
    <w:p w14:paraId="6825AE5A" w14:textId="77777777" w:rsidR="00B707AE" w:rsidRPr="00CC25FB" w:rsidRDefault="009F79F5" w:rsidP="00D61FF0">
      <w:pPr>
        <w:pStyle w:val="Akapitzlist"/>
        <w:numPr>
          <w:ilvl w:val="0"/>
          <w:numId w:val="19"/>
        </w:numPr>
        <w:suppressAutoHyphens w:val="0"/>
        <w:spacing w:line="276" w:lineRule="auto"/>
        <w:jc w:val="both"/>
        <w:rPr>
          <w:sz w:val="22"/>
          <w:szCs w:val="22"/>
        </w:rPr>
      </w:pPr>
      <w:r w:rsidRPr="00CC25FB">
        <w:rPr>
          <w:sz w:val="22"/>
          <w:szCs w:val="22"/>
          <w:lang w:eastAsia="pl-PL"/>
        </w:rPr>
        <w:t>W okresie gwarancji wszystkie koszty związane z ewentualnymi naprawami</w:t>
      </w:r>
      <w:r w:rsidR="00B707AE" w:rsidRPr="00CC25FB">
        <w:rPr>
          <w:sz w:val="22"/>
          <w:szCs w:val="22"/>
          <w:lang w:eastAsia="pl-PL"/>
        </w:rPr>
        <w:t xml:space="preserve"> przedmiotu niniejszej umowy</w:t>
      </w:r>
      <w:r w:rsidR="00AD05F4" w:rsidRPr="00CC25FB">
        <w:rPr>
          <w:sz w:val="22"/>
          <w:szCs w:val="22"/>
          <w:lang w:eastAsia="pl-PL"/>
        </w:rPr>
        <w:t xml:space="preserve"> </w:t>
      </w:r>
      <w:r w:rsidR="00B707AE" w:rsidRPr="00CC25FB">
        <w:rPr>
          <w:sz w:val="22"/>
          <w:szCs w:val="22"/>
          <w:lang w:eastAsia="pl-PL"/>
        </w:rPr>
        <w:t>obciążają Wykonawcę</w:t>
      </w:r>
      <w:r w:rsidR="005618FE" w:rsidRPr="00CC25FB">
        <w:rPr>
          <w:sz w:val="22"/>
          <w:szCs w:val="22"/>
          <w:lang w:eastAsia="pl-PL"/>
        </w:rPr>
        <w:t>, z wyłączeniem napraw elementów uszkodzonych przez użytkow</w:t>
      </w:r>
      <w:r w:rsidR="006B3C7B" w:rsidRPr="00CC25FB">
        <w:rPr>
          <w:sz w:val="22"/>
          <w:szCs w:val="22"/>
          <w:lang w:eastAsia="pl-PL"/>
        </w:rPr>
        <w:t>nika</w:t>
      </w:r>
      <w:r w:rsidR="005618FE" w:rsidRPr="00CC25FB">
        <w:rPr>
          <w:sz w:val="22"/>
          <w:szCs w:val="22"/>
          <w:lang w:eastAsia="pl-PL"/>
        </w:rPr>
        <w:t xml:space="preserve"> lub osoby trzecie, a także wynikłych z przyczyn zewnętrznych niezależnych od Wykonawcy i nie wynikłych z wad materiałów i robót.</w:t>
      </w:r>
    </w:p>
    <w:p w14:paraId="089EA7F6" w14:textId="2738294B" w:rsidR="00E408E8" w:rsidRPr="00CC25FB" w:rsidRDefault="00E408E8" w:rsidP="00D61FF0">
      <w:pPr>
        <w:pStyle w:val="Akapitzlist"/>
        <w:numPr>
          <w:ilvl w:val="0"/>
          <w:numId w:val="19"/>
        </w:numPr>
        <w:suppressAutoHyphens w:val="0"/>
        <w:spacing w:line="276" w:lineRule="auto"/>
        <w:jc w:val="both"/>
        <w:rPr>
          <w:sz w:val="22"/>
          <w:szCs w:val="22"/>
        </w:rPr>
      </w:pPr>
      <w:r w:rsidRPr="00CC25FB">
        <w:rPr>
          <w:sz w:val="22"/>
          <w:szCs w:val="22"/>
        </w:rPr>
        <w:t xml:space="preserve">Wykonawca wykona powykonawczą </w:t>
      </w:r>
      <w:r w:rsidR="0048538D" w:rsidRPr="00CC25FB">
        <w:rPr>
          <w:sz w:val="22"/>
          <w:szCs w:val="22"/>
        </w:rPr>
        <w:t xml:space="preserve">dokumentację odbiorową zgodną z wymogami prawa </w:t>
      </w:r>
      <w:r w:rsidR="007A1DB4" w:rsidRPr="00CC25FB">
        <w:rPr>
          <w:sz w:val="22"/>
          <w:szCs w:val="22"/>
        </w:rPr>
        <w:br/>
      </w:r>
      <w:r w:rsidR="0048538D" w:rsidRPr="00CC25FB">
        <w:rPr>
          <w:sz w:val="22"/>
          <w:szCs w:val="22"/>
        </w:rPr>
        <w:t>i wymogami dokumentacji opisującej przedmiot zamówienia</w:t>
      </w:r>
      <w:r w:rsidR="00826323" w:rsidRPr="00CC25FB">
        <w:rPr>
          <w:sz w:val="22"/>
          <w:szCs w:val="22"/>
        </w:rPr>
        <w:t xml:space="preserve"> oraz dostarczy dokumentację potwierdzając</w:t>
      </w:r>
      <w:r w:rsidR="004D1311">
        <w:rPr>
          <w:sz w:val="22"/>
          <w:szCs w:val="22"/>
        </w:rPr>
        <w:t>ą</w:t>
      </w:r>
      <w:r w:rsidR="00826323" w:rsidRPr="00CC25FB">
        <w:rPr>
          <w:sz w:val="22"/>
          <w:szCs w:val="22"/>
        </w:rPr>
        <w:t xml:space="preserve"> jakość użytych m</w:t>
      </w:r>
      <w:r w:rsidR="005612D1" w:rsidRPr="00CC25FB">
        <w:rPr>
          <w:sz w:val="22"/>
          <w:szCs w:val="22"/>
        </w:rPr>
        <w:t xml:space="preserve">ateriałów, instrukcje obsługi, </w:t>
      </w:r>
      <w:r w:rsidR="00826323" w:rsidRPr="00CC25FB">
        <w:rPr>
          <w:sz w:val="22"/>
          <w:szCs w:val="22"/>
        </w:rPr>
        <w:t>użytkowania</w:t>
      </w:r>
      <w:r w:rsidR="005612D1" w:rsidRPr="00CC25FB">
        <w:rPr>
          <w:sz w:val="22"/>
          <w:szCs w:val="22"/>
        </w:rPr>
        <w:t>, instrukcję bezpieczeństwa pożarowego</w:t>
      </w:r>
      <w:r w:rsidR="00826323" w:rsidRPr="00CC25FB">
        <w:rPr>
          <w:sz w:val="22"/>
          <w:szCs w:val="22"/>
        </w:rPr>
        <w:t xml:space="preserve">. </w:t>
      </w:r>
    </w:p>
    <w:p w14:paraId="499E461C" w14:textId="77777777" w:rsidR="0015044A" w:rsidRPr="00CC25FB" w:rsidRDefault="0015044A" w:rsidP="00D61FF0">
      <w:pPr>
        <w:numPr>
          <w:ilvl w:val="0"/>
          <w:numId w:val="19"/>
        </w:numPr>
        <w:spacing w:line="276" w:lineRule="auto"/>
        <w:jc w:val="both"/>
        <w:rPr>
          <w:sz w:val="22"/>
          <w:szCs w:val="22"/>
        </w:rPr>
      </w:pPr>
      <w:r w:rsidRPr="00CC25FB">
        <w:rPr>
          <w:sz w:val="22"/>
          <w:szCs w:val="22"/>
        </w:rPr>
        <w:t xml:space="preserve">Wykonawca zobowiązany jest posiadać aktualne ubezpieczenie od odpowiedzialności cywilnej z tytułu prowadzonej działalności gospodarczej na sumę gwarancyjną w wysokości odpowiadającej co najmniej wysokości wartości kontraktu. Kopię dowodu zawarcia umowy ubezpieczenia, poświadczonej za zgodność z oryginałem Wykonawca zobowiązany jest do przedłożenia w terminie 7 dni od daty zawarcia umowy. W przypadku, gdy ważność ubezpieczenia upłynie w trakcie realizacji kontraktu, Wykonawca zobowiązany </w:t>
      </w:r>
      <w:r w:rsidR="00790547" w:rsidRPr="00CC25FB">
        <w:rPr>
          <w:sz w:val="22"/>
          <w:szCs w:val="22"/>
        </w:rPr>
        <w:t xml:space="preserve">jest </w:t>
      </w:r>
      <w:r w:rsidRPr="00CC25FB">
        <w:rPr>
          <w:sz w:val="22"/>
          <w:szCs w:val="22"/>
        </w:rPr>
        <w:t>do ubezpieczenia działalności na dalszy okres i przedłożenia dowodu zawarcia umowy ubezpieczenia w ciągu 7 dni od daty upływu ważności ubezpieczenia.</w:t>
      </w:r>
    </w:p>
    <w:p w14:paraId="57F46D6C" w14:textId="781FE5EF" w:rsidR="00EB3B06" w:rsidRPr="00CC25FB" w:rsidRDefault="00B707AE" w:rsidP="00D61FF0">
      <w:pPr>
        <w:numPr>
          <w:ilvl w:val="0"/>
          <w:numId w:val="19"/>
        </w:numPr>
        <w:spacing w:line="276" w:lineRule="auto"/>
        <w:jc w:val="both"/>
        <w:rPr>
          <w:sz w:val="22"/>
          <w:szCs w:val="22"/>
        </w:rPr>
      </w:pPr>
      <w:r w:rsidRPr="00CC25FB">
        <w:rPr>
          <w:sz w:val="22"/>
          <w:szCs w:val="22"/>
        </w:rPr>
        <w:t xml:space="preserve">Wykonawca zobowiązany jest przedłożyć Zamawiającemu </w:t>
      </w:r>
      <w:r w:rsidR="005E5335" w:rsidRPr="00CC25FB">
        <w:rPr>
          <w:sz w:val="22"/>
          <w:szCs w:val="22"/>
          <w:u w:val="single"/>
        </w:rPr>
        <w:t xml:space="preserve">kosztorys ofertowy i </w:t>
      </w:r>
      <w:r w:rsidRPr="00CC25FB">
        <w:rPr>
          <w:sz w:val="22"/>
          <w:szCs w:val="22"/>
          <w:u w:val="single"/>
        </w:rPr>
        <w:t>ha</w:t>
      </w:r>
      <w:r w:rsidR="0081773F" w:rsidRPr="00CC25FB">
        <w:rPr>
          <w:sz w:val="22"/>
          <w:szCs w:val="22"/>
          <w:u w:val="single"/>
        </w:rPr>
        <w:t>rmonogram rzeczowo – finansowy robót</w:t>
      </w:r>
      <w:r w:rsidR="0081773F" w:rsidRPr="00CC25FB">
        <w:rPr>
          <w:sz w:val="22"/>
          <w:szCs w:val="22"/>
        </w:rPr>
        <w:t xml:space="preserve"> </w:t>
      </w:r>
      <w:r w:rsidR="000A0A66" w:rsidRPr="00CC25FB">
        <w:rPr>
          <w:sz w:val="22"/>
          <w:szCs w:val="22"/>
        </w:rPr>
        <w:t xml:space="preserve">nie </w:t>
      </w:r>
      <w:r w:rsidR="00676635" w:rsidRPr="00CC25FB">
        <w:rPr>
          <w:sz w:val="22"/>
          <w:szCs w:val="22"/>
        </w:rPr>
        <w:t xml:space="preserve">później niż w </w:t>
      </w:r>
      <w:r w:rsidRPr="00CC25FB">
        <w:rPr>
          <w:sz w:val="22"/>
          <w:szCs w:val="22"/>
        </w:rPr>
        <w:t>dniu przekazania</w:t>
      </w:r>
      <w:r w:rsidR="006C1307" w:rsidRPr="006C1307">
        <w:rPr>
          <w:sz w:val="22"/>
          <w:szCs w:val="22"/>
        </w:rPr>
        <w:t xml:space="preserve"> </w:t>
      </w:r>
      <w:r w:rsidR="000F0D81">
        <w:rPr>
          <w:sz w:val="22"/>
          <w:szCs w:val="22"/>
        </w:rPr>
        <w:t>plac budowy.</w:t>
      </w:r>
    </w:p>
    <w:p w14:paraId="5716AC7D" w14:textId="77777777" w:rsidR="008B4A6C" w:rsidRPr="00CC25FB" w:rsidRDefault="008B4A6C" w:rsidP="00D61FF0">
      <w:pPr>
        <w:pStyle w:val="Akapitzlist"/>
        <w:autoSpaceDE w:val="0"/>
        <w:spacing w:line="276" w:lineRule="auto"/>
        <w:ind w:left="0"/>
        <w:jc w:val="center"/>
        <w:rPr>
          <w:b/>
          <w:color w:val="FF0000"/>
          <w:sz w:val="22"/>
          <w:szCs w:val="22"/>
        </w:rPr>
      </w:pPr>
    </w:p>
    <w:p w14:paraId="1BE4129A" w14:textId="342630D9" w:rsidR="001B27CB" w:rsidRPr="00CC25FB" w:rsidRDefault="00CB3600" w:rsidP="00D61FF0">
      <w:pPr>
        <w:pStyle w:val="Akapitzlist"/>
        <w:autoSpaceDE w:val="0"/>
        <w:spacing w:line="276" w:lineRule="auto"/>
        <w:ind w:left="0"/>
        <w:jc w:val="center"/>
        <w:rPr>
          <w:b/>
          <w:sz w:val="22"/>
          <w:szCs w:val="22"/>
        </w:rPr>
      </w:pPr>
      <w:r w:rsidRPr="00CC25FB">
        <w:rPr>
          <w:b/>
          <w:sz w:val="22"/>
          <w:szCs w:val="22"/>
        </w:rPr>
        <w:t xml:space="preserve">§ </w:t>
      </w:r>
      <w:r w:rsidR="004B5ED5">
        <w:rPr>
          <w:b/>
          <w:sz w:val="22"/>
          <w:szCs w:val="22"/>
        </w:rPr>
        <w:t>5</w:t>
      </w:r>
      <w:r w:rsidR="001B27CB" w:rsidRPr="00CC25FB">
        <w:rPr>
          <w:b/>
          <w:sz w:val="22"/>
          <w:szCs w:val="22"/>
        </w:rPr>
        <w:t>.</w:t>
      </w:r>
    </w:p>
    <w:p w14:paraId="7C55CA27" w14:textId="77777777" w:rsidR="003A0A7D" w:rsidRPr="00CC25FB" w:rsidRDefault="003A0A7D" w:rsidP="00D61FF0">
      <w:pPr>
        <w:numPr>
          <w:ilvl w:val="0"/>
          <w:numId w:val="7"/>
        </w:numPr>
        <w:suppressAutoHyphens w:val="0"/>
        <w:spacing w:line="276" w:lineRule="auto"/>
        <w:ind w:left="426" w:hanging="426"/>
        <w:jc w:val="both"/>
        <w:rPr>
          <w:sz w:val="22"/>
          <w:szCs w:val="22"/>
        </w:rPr>
      </w:pPr>
      <w:r w:rsidRPr="00CC25FB">
        <w:rPr>
          <w:sz w:val="22"/>
          <w:szCs w:val="22"/>
        </w:rPr>
        <w:t xml:space="preserve">Wykonawca będzie odpowiedzialny za wszelkie uszkodzenia </w:t>
      </w:r>
      <w:r w:rsidR="001445FC" w:rsidRPr="00CC25FB">
        <w:rPr>
          <w:sz w:val="22"/>
          <w:szCs w:val="22"/>
        </w:rPr>
        <w:t xml:space="preserve">istniejącego zagospodarowania terenu </w:t>
      </w:r>
      <w:r w:rsidR="008B4A6C" w:rsidRPr="00CC25FB">
        <w:rPr>
          <w:sz w:val="22"/>
          <w:szCs w:val="22"/>
        </w:rPr>
        <w:t>jak np.</w:t>
      </w:r>
      <w:r w:rsidR="001445FC" w:rsidRPr="00CC25FB">
        <w:rPr>
          <w:sz w:val="22"/>
          <w:szCs w:val="22"/>
        </w:rPr>
        <w:t xml:space="preserve">: </w:t>
      </w:r>
      <w:r w:rsidRPr="00CC25FB">
        <w:rPr>
          <w:sz w:val="22"/>
          <w:szCs w:val="22"/>
        </w:rPr>
        <w:t>budynk</w:t>
      </w:r>
      <w:r w:rsidR="008B4A6C" w:rsidRPr="00CC25FB">
        <w:rPr>
          <w:sz w:val="22"/>
          <w:szCs w:val="22"/>
        </w:rPr>
        <w:t>i</w:t>
      </w:r>
      <w:r w:rsidRPr="00CC25FB">
        <w:rPr>
          <w:sz w:val="22"/>
          <w:szCs w:val="22"/>
        </w:rPr>
        <w:t xml:space="preserve">, </w:t>
      </w:r>
      <w:r w:rsidR="008B4A6C" w:rsidRPr="00CC25FB">
        <w:rPr>
          <w:sz w:val="22"/>
          <w:szCs w:val="22"/>
        </w:rPr>
        <w:t xml:space="preserve">urządzenia sportowe, </w:t>
      </w:r>
      <w:r w:rsidRPr="00CC25FB">
        <w:rPr>
          <w:sz w:val="22"/>
          <w:szCs w:val="22"/>
        </w:rPr>
        <w:t>dr</w:t>
      </w:r>
      <w:r w:rsidR="008B4A6C" w:rsidRPr="00CC25FB">
        <w:rPr>
          <w:sz w:val="22"/>
          <w:szCs w:val="22"/>
        </w:rPr>
        <w:t>o</w:t>
      </w:r>
      <w:r w:rsidRPr="00CC25FB">
        <w:rPr>
          <w:sz w:val="22"/>
          <w:szCs w:val="22"/>
        </w:rPr>
        <w:t>g</w:t>
      </w:r>
      <w:r w:rsidR="008B4A6C" w:rsidRPr="00CC25FB">
        <w:rPr>
          <w:sz w:val="22"/>
          <w:szCs w:val="22"/>
        </w:rPr>
        <w:t>i</w:t>
      </w:r>
      <w:r w:rsidRPr="00CC25FB">
        <w:rPr>
          <w:sz w:val="22"/>
          <w:szCs w:val="22"/>
        </w:rPr>
        <w:t>, ciąg</w:t>
      </w:r>
      <w:r w:rsidR="008B4A6C" w:rsidRPr="00CC25FB">
        <w:rPr>
          <w:sz w:val="22"/>
          <w:szCs w:val="22"/>
        </w:rPr>
        <w:t>i</w:t>
      </w:r>
      <w:r w:rsidRPr="00CC25FB">
        <w:rPr>
          <w:sz w:val="22"/>
          <w:szCs w:val="22"/>
        </w:rPr>
        <w:t xml:space="preserve"> drenarski</w:t>
      </w:r>
      <w:r w:rsidR="008B4A6C" w:rsidRPr="00CC25FB">
        <w:rPr>
          <w:sz w:val="22"/>
          <w:szCs w:val="22"/>
        </w:rPr>
        <w:t>e</w:t>
      </w:r>
      <w:r w:rsidRPr="00CC25FB">
        <w:rPr>
          <w:sz w:val="22"/>
          <w:szCs w:val="22"/>
        </w:rPr>
        <w:t>, wodociąg</w:t>
      </w:r>
      <w:r w:rsidR="008B4A6C" w:rsidRPr="00CC25FB">
        <w:rPr>
          <w:sz w:val="22"/>
          <w:szCs w:val="22"/>
        </w:rPr>
        <w:t>i</w:t>
      </w:r>
      <w:r w:rsidRPr="00CC25FB">
        <w:rPr>
          <w:sz w:val="22"/>
          <w:szCs w:val="22"/>
        </w:rPr>
        <w:t xml:space="preserve"> i gazociąg</w:t>
      </w:r>
      <w:r w:rsidR="008B4A6C" w:rsidRPr="00CC25FB">
        <w:rPr>
          <w:sz w:val="22"/>
          <w:szCs w:val="22"/>
        </w:rPr>
        <w:t>i</w:t>
      </w:r>
      <w:r w:rsidRPr="00CC25FB">
        <w:rPr>
          <w:sz w:val="22"/>
          <w:szCs w:val="22"/>
        </w:rPr>
        <w:t>, urządze</w:t>
      </w:r>
      <w:r w:rsidR="008B4A6C" w:rsidRPr="00CC25FB">
        <w:rPr>
          <w:sz w:val="22"/>
          <w:szCs w:val="22"/>
        </w:rPr>
        <w:t>nia</w:t>
      </w:r>
      <w:r w:rsidRPr="00CC25FB">
        <w:rPr>
          <w:sz w:val="22"/>
          <w:szCs w:val="22"/>
        </w:rPr>
        <w:t xml:space="preserve"> na</w:t>
      </w:r>
      <w:r w:rsidR="001445FC" w:rsidRPr="00CC25FB">
        <w:rPr>
          <w:sz w:val="22"/>
          <w:szCs w:val="22"/>
        </w:rPr>
        <w:t>ziemn</w:t>
      </w:r>
      <w:r w:rsidR="008B4A6C" w:rsidRPr="00CC25FB">
        <w:rPr>
          <w:sz w:val="22"/>
          <w:szCs w:val="22"/>
        </w:rPr>
        <w:t>e</w:t>
      </w:r>
      <w:r w:rsidR="001445FC" w:rsidRPr="00CC25FB">
        <w:rPr>
          <w:sz w:val="22"/>
          <w:szCs w:val="22"/>
        </w:rPr>
        <w:t xml:space="preserve"> i</w:t>
      </w:r>
      <w:r w:rsidR="008B4A6C" w:rsidRPr="00CC25FB">
        <w:rPr>
          <w:sz w:val="22"/>
          <w:szCs w:val="22"/>
        </w:rPr>
        <w:t> </w:t>
      </w:r>
      <w:r w:rsidR="001445FC" w:rsidRPr="00CC25FB">
        <w:rPr>
          <w:sz w:val="22"/>
          <w:szCs w:val="22"/>
        </w:rPr>
        <w:t>podziemn</w:t>
      </w:r>
      <w:r w:rsidR="008B4A6C" w:rsidRPr="00CC25FB">
        <w:rPr>
          <w:sz w:val="22"/>
          <w:szCs w:val="22"/>
        </w:rPr>
        <w:t>e, słupy</w:t>
      </w:r>
      <w:r w:rsidR="001445FC" w:rsidRPr="00CC25FB">
        <w:rPr>
          <w:sz w:val="22"/>
          <w:szCs w:val="22"/>
        </w:rPr>
        <w:t xml:space="preserve"> </w:t>
      </w:r>
      <w:r w:rsidR="008B4A6C" w:rsidRPr="00CC25FB">
        <w:rPr>
          <w:sz w:val="22"/>
          <w:szCs w:val="22"/>
        </w:rPr>
        <w:t>i linie</w:t>
      </w:r>
      <w:r w:rsidRPr="00CC25FB">
        <w:rPr>
          <w:sz w:val="22"/>
          <w:szCs w:val="22"/>
        </w:rPr>
        <w:t xml:space="preserve"> energetyczn</w:t>
      </w:r>
      <w:r w:rsidR="008B4A6C" w:rsidRPr="00CC25FB">
        <w:rPr>
          <w:sz w:val="22"/>
          <w:szCs w:val="22"/>
        </w:rPr>
        <w:t>e</w:t>
      </w:r>
      <w:r w:rsidRPr="00CC25FB">
        <w:rPr>
          <w:sz w:val="22"/>
          <w:szCs w:val="22"/>
        </w:rPr>
        <w:t>, telefoniczn</w:t>
      </w:r>
      <w:r w:rsidR="008B4A6C" w:rsidRPr="00CC25FB">
        <w:rPr>
          <w:sz w:val="22"/>
          <w:szCs w:val="22"/>
        </w:rPr>
        <w:t>e</w:t>
      </w:r>
      <w:r w:rsidRPr="00CC25FB">
        <w:rPr>
          <w:sz w:val="22"/>
          <w:szCs w:val="22"/>
        </w:rPr>
        <w:t>, kabl</w:t>
      </w:r>
      <w:r w:rsidR="008B4A6C" w:rsidRPr="00CC25FB">
        <w:rPr>
          <w:sz w:val="22"/>
          <w:szCs w:val="22"/>
        </w:rPr>
        <w:t>e</w:t>
      </w:r>
      <w:r w:rsidRPr="00CC25FB">
        <w:rPr>
          <w:sz w:val="22"/>
          <w:szCs w:val="22"/>
        </w:rPr>
        <w:t xml:space="preserve"> itp., o</w:t>
      </w:r>
      <w:r w:rsidR="001445FC" w:rsidRPr="00CC25FB">
        <w:rPr>
          <w:sz w:val="22"/>
          <w:szCs w:val="22"/>
        </w:rPr>
        <w:t>raz punkt</w:t>
      </w:r>
      <w:r w:rsidR="008B4A6C" w:rsidRPr="00CC25FB">
        <w:rPr>
          <w:sz w:val="22"/>
          <w:szCs w:val="22"/>
        </w:rPr>
        <w:t>y</w:t>
      </w:r>
      <w:r w:rsidR="001445FC" w:rsidRPr="00CC25FB">
        <w:rPr>
          <w:sz w:val="22"/>
          <w:szCs w:val="22"/>
        </w:rPr>
        <w:t xml:space="preserve"> osnowy geodezyjnej </w:t>
      </w:r>
      <w:r w:rsidRPr="00CC25FB">
        <w:rPr>
          <w:sz w:val="22"/>
          <w:szCs w:val="22"/>
        </w:rPr>
        <w:t xml:space="preserve">i sieci jakiegokolwiek rodzaju spowodowane przez niego lub jego </w:t>
      </w:r>
      <w:r w:rsidR="008B4A6C" w:rsidRPr="00CC25FB">
        <w:rPr>
          <w:sz w:val="22"/>
          <w:szCs w:val="22"/>
        </w:rPr>
        <w:t>p</w:t>
      </w:r>
      <w:r w:rsidRPr="00CC25FB">
        <w:rPr>
          <w:sz w:val="22"/>
          <w:szCs w:val="22"/>
        </w:rPr>
        <w:t>odwykonawców podcza</w:t>
      </w:r>
      <w:r w:rsidR="001445FC" w:rsidRPr="00CC25FB">
        <w:rPr>
          <w:sz w:val="22"/>
          <w:szCs w:val="22"/>
        </w:rPr>
        <w:t>s wykonywania robót. Wykonawca</w:t>
      </w:r>
      <w:r w:rsidRPr="00CC25FB">
        <w:rPr>
          <w:sz w:val="22"/>
          <w:szCs w:val="22"/>
        </w:rPr>
        <w:t xml:space="preserve">, niezwłocznie naprawi wszelkie powstałe uszkodzenia lub przywróci stan poprzedni na własny koszt, a także, jeśli to konieczne, przeprowadzi inne prace nakazane przez Inspektora </w:t>
      </w:r>
      <w:r w:rsidR="001445FC" w:rsidRPr="00CC25FB">
        <w:rPr>
          <w:sz w:val="22"/>
          <w:szCs w:val="22"/>
        </w:rPr>
        <w:t>n</w:t>
      </w:r>
      <w:r w:rsidRPr="00CC25FB">
        <w:rPr>
          <w:sz w:val="22"/>
          <w:szCs w:val="22"/>
        </w:rPr>
        <w:t>adzoru</w:t>
      </w:r>
      <w:r w:rsidR="001445FC" w:rsidRPr="00CC25FB">
        <w:rPr>
          <w:sz w:val="22"/>
          <w:szCs w:val="22"/>
        </w:rPr>
        <w:t xml:space="preserve"> inwestorskiego</w:t>
      </w:r>
      <w:r w:rsidRPr="00CC25FB">
        <w:rPr>
          <w:sz w:val="22"/>
          <w:szCs w:val="22"/>
        </w:rPr>
        <w:t xml:space="preserve">. </w:t>
      </w:r>
    </w:p>
    <w:p w14:paraId="02393581" w14:textId="77777777" w:rsidR="00552704" w:rsidRPr="00CC25FB" w:rsidRDefault="003A0A7D" w:rsidP="00D61FF0">
      <w:pPr>
        <w:numPr>
          <w:ilvl w:val="0"/>
          <w:numId w:val="7"/>
        </w:numPr>
        <w:suppressAutoHyphens w:val="0"/>
        <w:spacing w:line="276" w:lineRule="auto"/>
        <w:ind w:left="426" w:hanging="426"/>
        <w:jc w:val="both"/>
        <w:rPr>
          <w:sz w:val="22"/>
          <w:szCs w:val="22"/>
        </w:rPr>
      </w:pPr>
      <w:r w:rsidRPr="00CC25FB">
        <w:rPr>
          <w:sz w:val="22"/>
          <w:szCs w:val="22"/>
        </w:rPr>
        <w:t xml:space="preserve">Wykonawca będzie zobowiązany uzyskać własnym staraniem i na własny koszt wszelkie konieczne zgody i zezwolenia </w:t>
      </w:r>
      <w:r w:rsidR="008B4A6C" w:rsidRPr="00CC25FB">
        <w:rPr>
          <w:sz w:val="22"/>
          <w:szCs w:val="22"/>
        </w:rPr>
        <w:t>właścicieli, właściwych organów</w:t>
      </w:r>
      <w:r w:rsidRPr="00CC25FB">
        <w:rPr>
          <w:sz w:val="22"/>
          <w:szCs w:val="22"/>
        </w:rPr>
        <w:t xml:space="preserve"> lub innych podmiotów, wymagane do niezbędnego zdemontowania istniejących </w:t>
      </w:r>
      <w:r w:rsidR="001445FC" w:rsidRPr="00CC25FB">
        <w:rPr>
          <w:sz w:val="22"/>
          <w:szCs w:val="22"/>
        </w:rPr>
        <w:t xml:space="preserve">instalacji i </w:t>
      </w:r>
      <w:r w:rsidRPr="00CC25FB">
        <w:rPr>
          <w:sz w:val="22"/>
          <w:szCs w:val="22"/>
        </w:rPr>
        <w:t xml:space="preserve">sieci, zamontowania </w:t>
      </w:r>
      <w:r w:rsidR="001445FC" w:rsidRPr="00CC25FB">
        <w:rPr>
          <w:sz w:val="22"/>
          <w:szCs w:val="22"/>
        </w:rPr>
        <w:t xml:space="preserve">instalacji i </w:t>
      </w:r>
      <w:r w:rsidRPr="00CC25FB">
        <w:rPr>
          <w:sz w:val="22"/>
          <w:szCs w:val="22"/>
        </w:rPr>
        <w:t>sieci tymczasowych, usunięcia</w:t>
      </w:r>
      <w:r w:rsidR="001445FC" w:rsidRPr="00CC25FB">
        <w:rPr>
          <w:sz w:val="22"/>
          <w:szCs w:val="22"/>
        </w:rPr>
        <w:t xml:space="preserve"> instalacji i</w:t>
      </w:r>
      <w:r w:rsidRPr="00CC25FB">
        <w:rPr>
          <w:sz w:val="22"/>
          <w:szCs w:val="22"/>
        </w:rPr>
        <w:t xml:space="preserve"> sieci tymczasowych i ponownego zamontowania istniejących </w:t>
      </w:r>
      <w:r w:rsidR="001445FC" w:rsidRPr="00CC25FB">
        <w:rPr>
          <w:sz w:val="22"/>
          <w:szCs w:val="22"/>
        </w:rPr>
        <w:t xml:space="preserve">instalacji i </w:t>
      </w:r>
      <w:r w:rsidRPr="00CC25FB">
        <w:rPr>
          <w:sz w:val="22"/>
          <w:szCs w:val="22"/>
        </w:rPr>
        <w:t xml:space="preserve">sieci, każdorazowo na podstawie uzgodnień poczynionych z Inspektorem </w:t>
      </w:r>
      <w:r w:rsidR="001445FC" w:rsidRPr="00CC25FB">
        <w:rPr>
          <w:sz w:val="22"/>
          <w:szCs w:val="22"/>
        </w:rPr>
        <w:t>n</w:t>
      </w:r>
      <w:r w:rsidRPr="00CC25FB">
        <w:rPr>
          <w:sz w:val="22"/>
          <w:szCs w:val="22"/>
        </w:rPr>
        <w:t>adzoru</w:t>
      </w:r>
      <w:r w:rsidR="001445FC" w:rsidRPr="00CC25FB">
        <w:rPr>
          <w:sz w:val="22"/>
          <w:szCs w:val="22"/>
        </w:rPr>
        <w:t xml:space="preserve"> inwestorskiego</w:t>
      </w:r>
      <w:r w:rsidRPr="00CC25FB">
        <w:rPr>
          <w:sz w:val="22"/>
          <w:szCs w:val="22"/>
        </w:rPr>
        <w:t xml:space="preserve">. Obowiązek ten dotyczy także uzyskania koniecznych </w:t>
      </w:r>
      <w:r w:rsidR="008F0C64" w:rsidRPr="00CC25FB">
        <w:rPr>
          <w:sz w:val="22"/>
          <w:szCs w:val="22"/>
        </w:rPr>
        <w:t xml:space="preserve">zgód właścicieli nieruchomości </w:t>
      </w:r>
      <w:r w:rsidRPr="00CC25FB">
        <w:rPr>
          <w:sz w:val="22"/>
          <w:szCs w:val="22"/>
        </w:rPr>
        <w:t>i dróg zajmowanych lub wykorzystywanych w celu dojazdu na teren budowy.</w:t>
      </w:r>
    </w:p>
    <w:p w14:paraId="67C648BD" w14:textId="77777777" w:rsidR="00552704" w:rsidRPr="00CC25FB" w:rsidRDefault="00552704" w:rsidP="00D61FF0">
      <w:pPr>
        <w:suppressAutoHyphens w:val="0"/>
        <w:spacing w:line="276" w:lineRule="auto"/>
        <w:ind w:left="425"/>
        <w:jc w:val="both"/>
        <w:rPr>
          <w:sz w:val="22"/>
          <w:szCs w:val="22"/>
        </w:rPr>
      </w:pPr>
      <w:r w:rsidRPr="00CC25FB">
        <w:rPr>
          <w:sz w:val="22"/>
          <w:szCs w:val="22"/>
        </w:rPr>
        <w:t>Wszelkie koszty z tym związane, w szczególności koszty uzyskania z</w:t>
      </w:r>
      <w:r w:rsidR="00FA5E9A" w:rsidRPr="00CC25FB">
        <w:rPr>
          <w:sz w:val="22"/>
          <w:szCs w:val="22"/>
        </w:rPr>
        <w:t xml:space="preserve">gód i zezwoleń </w:t>
      </w:r>
      <w:r w:rsidRPr="00CC25FB">
        <w:rPr>
          <w:sz w:val="22"/>
          <w:szCs w:val="22"/>
        </w:rPr>
        <w:t>uważa się za wliczone w wynagrodzenie za przedmiot umowy.</w:t>
      </w:r>
    </w:p>
    <w:p w14:paraId="3CE16151" w14:textId="77777777" w:rsidR="008866AE" w:rsidRPr="0074066B" w:rsidRDefault="008866AE" w:rsidP="00D61FF0">
      <w:pPr>
        <w:suppressAutoHyphens w:val="0"/>
        <w:spacing w:line="276" w:lineRule="auto"/>
        <w:ind w:left="425"/>
        <w:jc w:val="center"/>
        <w:rPr>
          <w:b/>
          <w:sz w:val="22"/>
          <w:szCs w:val="22"/>
        </w:rPr>
      </w:pPr>
    </w:p>
    <w:p w14:paraId="361D98FA" w14:textId="282163C1" w:rsidR="007A001C" w:rsidRPr="0074066B" w:rsidRDefault="007F7848" w:rsidP="00D61FF0">
      <w:pPr>
        <w:suppressAutoHyphens w:val="0"/>
        <w:spacing w:line="276" w:lineRule="auto"/>
        <w:ind w:left="425"/>
        <w:jc w:val="center"/>
        <w:rPr>
          <w:b/>
          <w:sz w:val="22"/>
          <w:szCs w:val="22"/>
        </w:rPr>
      </w:pPr>
      <w:r w:rsidRPr="0074066B">
        <w:rPr>
          <w:b/>
          <w:sz w:val="22"/>
          <w:szCs w:val="22"/>
        </w:rPr>
        <w:t xml:space="preserve">§ </w:t>
      </w:r>
      <w:r w:rsidR="004B5ED5" w:rsidRPr="0074066B">
        <w:rPr>
          <w:b/>
          <w:sz w:val="22"/>
          <w:szCs w:val="22"/>
        </w:rPr>
        <w:t>6</w:t>
      </w:r>
      <w:r w:rsidRPr="0074066B">
        <w:rPr>
          <w:b/>
          <w:sz w:val="22"/>
          <w:szCs w:val="22"/>
        </w:rPr>
        <w:t>.</w:t>
      </w:r>
    </w:p>
    <w:p w14:paraId="28827135" w14:textId="38726523" w:rsidR="005742C9" w:rsidRPr="0074066B" w:rsidRDefault="005742C9" w:rsidP="00995A8C">
      <w:pPr>
        <w:numPr>
          <w:ilvl w:val="0"/>
          <w:numId w:val="31"/>
        </w:numPr>
        <w:suppressAutoHyphens w:val="0"/>
        <w:spacing w:line="276" w:lineRule="auto"/>
        <w:jc w:val="both"/>
        <w:rPr>
          <w:rFonts w:eastAsia="Calibri"/>
          <w:sz w:val="22"/>
          <w:szCs w:val="22"/>
        </w:rPr>
      </w:pPr>
      <w:r w:rsidRPr="0074066B">
        <w:rPr>
          <w:rFonts w:eastAsia="Calibri"/>
          <w:sz w:val="22"/>
          <w:szCs w:val="22"/>
        </w:rPr>
        <w:t xml:space="preserve">Zamawiający wymaga, aby w okresie od dnia przekazania Wykonawcy terenu robót do dnia odbioru końcowego, osoby wykonujące czynności polegające na bezpośrednim (fizycznym) wykonywaniu robót budowlanych wynikających z dokumentacji </w:t>
      </w:r>
      <w:r w:rsidR="006B0C1A" w:rsidRPr="0074066B">
        <w:rPr>
          <w:rFonts w:eastAsia="Calibri"/>
          <w:sz w:val="22"/>
          <w:szCs w:val="22"/>
        </w:rPr>
        <w:t xml:space="preserve">technicznej </w:t>
      </w:r>
      <w:r w:rsidRPr="0074066B">
        <w:rPr>
          <w:rFonts w:eastAsia="Calibri"/>
          <w:sz w:val="22"/>
          <w:szCs w:val="22"/>
        </w:rPr>
        <w:t xml:space="preserve">u Wykonawcy lub Podwykonawcy, zatrudnione były na podstawie umowy o pracę w rozumieniu art. 22 § 1 ustawy </w:t>
      </w:r>
      <w:r w:rsidR="006B0C1A" w:rsidRPr="0074066B">
        <w:rPr>
          <w:rFonts w:eastAsia="Calibri"/>
          <w:sz w:val="22"/>
          <w:szCs w:val="22"/>
        </w:rPr>
        <w:br/>
      </w:r>
      <w:r w:rsidRPr="0074066B">
        <w:rPr>
          <w:rFonts w:eastAsia="Calibri"/>
          <w:sz w:val="22"/>
          <w:szCs w:val="22"/>
        </w:rPr>
        <w:t>z dnia 26 czerwca 1974 r. - Kodeks pracy</w:t>
      </w:r>
      <w:r w:rsidR="0074066B" w:rsidRPr="0074066B">
        <w:rPr>
          <w:rFonts w:eastAsia="Calibri"/>
          <w:sz w:val="22"/>
          <w:szCs w:val="22"/>
        </w:rPr>
        <w:t xml:space="preserve"> (Dz. U. z 2025 r. poz. 277 z późn. zm.)</w:t>
      </w:r>
      <w:r w:rsidRPr="0074066B">
        <w:rPr>
          <w:rFonts w:eastAsia="Calibri"/>
          <w:sz w:val="22"/>
          <w:szCs w:val="22"/>
        </w:rPr>
        <w:t xml:space="preserve"> z uwzględnieniem minimalnego wynagrodzenia za pracę ustalonego na podstawie art. 2 ust. 3-5 ustawy z dnia 10 października 2002 r. o minimalnym wynagrodzeniu za pracę</w:t>
      </w:r>
      <w:r w:rsidR="0074066B" w:rsidRPr="0074066B">
        <w:rPr>
          <w:rFonts w:eastAsia="Calibri"/>
          <w:sz w:val="22"/>
          <w:szCs w:val="22"/>
        </w:rPr>
        <w:t xml:space="preserve"> (Dz. U. z2024 r. poz. 1773)</w:t>
      </w:r>
      <w:r w:rsidRPr="0074066B">
        <w:rPr>
          <w:rFonts w:eastAsia="Calibri"/>
          <w:sz w:val="22"/>
          <w:szCs w:val="22"/>
        </w:rPr>
        <w:t>.</w:t>
      </w:r>
    </w:p>
    <w:p w14:paraId="2F3DD58C" w14:textId="77777777" w:rsidR="005742C9" w:rsidRPr="0074066B" w:rsidRDefault="005742C9" w:rsidP="00D61FF0">
      <w:pPr>
        <w:suppressAutoHyphens w:val="0"/>
        <w:spacing w:line="276" w:lineRule="auto"/>
        <w:ind w:left="360"/>
        <w:jc w:val="both"/>
        <w:rPr>
          <w:rFonts w:eastAsia="Calibri"/>
          <w:sz w:val="22"/>
          <w:szCs w:val="22"/>
        </w:rPr>
      </w:pPr>
      <w:r w:rsidRPr="0074066B">
        <w:rPr>
          <w:rFonts w:eastAsia="Calibri"/>
          <w:sz w:val="22"/>
          <w:szCs w:val="22"/>
        </w:rPr>
        <w:t>Warunek nie dotyczy wykonywania samodzielnych funkcji technicznych w budownictwie.</w:t>
      </w:r>
    </w:p>
    <w:p w14:paraId="723626C9" w14:textId="52BAA5E4" w:rsidR="00E00F0D" w:rsidRPr="0074066B" w:rsidRDefault="00E00F0D" w:rsidP="00995A8C">
      <w:pPr>
        <w:numPr>
          <w:ilvl w:val="0"/>
          <w:numId w:val="31"/>
        </w:numPr>
        <w:suppressAutoHyphens w:val="0"/>
        <w:spacing w:line="276" w:lineRule="auto"/>
        <w:ind w:left="357" w:hanging="357"/>
        <w:jc w:val="both"/>
        <w:rPr>
          <w:rFonts w:eastAsia="Calibri"/>
          <w:sz w:val="22"/>
          <w:szCs w:val="22"/>
        </w:rPr>
      </w:pPr>
      <w:r w:rsidRPr="0074066B">
        <w:rPr>
          <w:rFonts w:eastAsia="Calibri"/>
          <w:sz w:val="22"/>
          <w:szCs w:val="22"/>
        </w:rPr>
        <w:lastRenderedPageBreak/>
        <w:t xml:space="preserve">W celu wykazania okoliczności, o których mowa w ust. 1, Wykonawca zobowiązany jest udokumentować zatrudnienie osób poprzez złożenie Zamawiającemu w terminie do 10 dni od dnia zawarcia umowy, oświadczenia, że osoby </w:t>
      </w:r>
      <w:r w:rsidR="00CF3C61" w:rsidRPr="0074066B">
        <w:rPr>
          <w:sz w:val="22"/>
          <w:szCs w:val="22"/>
        </w:rPr>
        <w:t xml:space="preserve">wykonujące czynności polegające na bezpośrednim </w:t>
      </w:r>
      <w:r w:rsidR="00E80863" w:rsidRPr="0074066B">
        <w:rPr>
          <w:sz w:val="22"/>
          <w:szCs w:val="22"/>
        </w:rPr>
        <w:t xml:space="preserve">(fizycznym) </w:t>
      </w:r>
      <w:r w:rsidR="00CF3C61" w:rsidRPr="0074066B">
        <w:rPr>
          <w:sz w:val="22"/>
          <w:szCs w:val="22"/>
        </w:rPr>
        <w:t xml:space="preserve">wykonywaniu robót budowlanych opisanych lub wynikających </w:t>
      </w:r>
      <w:r w:rsidR="00FF3C05" w:rsidRPr="0074066B">
        <w:rPr>
          <w:sz w:val="22"/>
          <w:szCs w:val="22"/>
        </w:rPr>
        <w:t>z </w:t>
      </w:r>
      <w:r w:rsidR="00CF3C61" w:rsidRPr="0074066B">
        <w:rPr>
          <w:sz w:val="22"/>
          <w:szCs w:val="22"/>
        </w:rPr>
        <w:t xml:space="preserve">dokumentacji </w:t>
      </w:r>
      <w:r w:rsidR="00041EBB" w:rsidRPr="0074066B">
        <w:rPr>
          <w:sz w:val="22"/>
          <w:szCs w:val="22"/>
        </w:rPr>
        <w:t xml:space="preserve">technicznej </w:t>
      </w:r>
      <w:r w:rsidRPr="0074066B">
        <w:rPr>
          <w:rFonts w:eastAsia="Calibri"/>
          <w:sz w:val="22"/>
          <w:szCs w:val="22"/>
        </w:rPr>
        <w:t xml:space="preserve">zatrudnione są na podstawie umowy o pracę z uwzględnieniem minimalnego wynagrodzenia za pracę ustalonego na podstawie </w:t>
      </w:r>
      <w:r w:rsidRPr="0074066B">
        <w:rPr>
          <w:rFonts w:eastAsia="Calibri"/>
          <w:sz w:val="22"/>
          <w:szCs w:val="22"/>
          <w:u w:val="single"/>
        </w:rPr>
        <w:t>art. 2 ust. 3–5 ustawy z dnia 10 października 2002</w:t>
      </w:r>
      <w:r w:rsidR="00FF3C05" w:rsidRPr="0074066B">
        <w:rPr>
          <w:rFonts w:eastAsia="Calibri"/>
          <w:sz w:val="22"/>
          <w:szCs w:val="22"/>
          <w:u w:val="single"/>
        </w:rPr>
        <w:t xml:space="preserve"> </w:t>
      </w:r>
      <w:r w:rsidRPr="0074066B">
        <w:rPr>
          <w:rFonts w:eastAsia="Calibri"/>
          <w:sz w:val="22"/>
          <w:szCs w:val="22"/>
          <w:u w:val="single"/>
        </w:rPr>
        <w:t>r.</w:t>
      </w:r>
      <w:r w:rsidRPr="0074066B">
        <w:rPr>
          <w:rFonts w:eastAsia="Calibri"/>
          <w:sz w:val="22"/>
          <w:szCs w:val="22"/>
        </w:rPr>
        <w:t xml:space="preserve"> o minimalnym wynagrodzeniu za pracę przez cały okres realizacji przedmiotu zamówienia</w:t>
      </w:r>
      <w:r w:rsidR="005742C9" w:rsidRPr="0074066B">
        <w:rPr>
          <w:rFonts w:eastAsia="Calibri"/>
          <w:sz w:val="22"/>
          <w:szCs w:val="22"/>
        </w:rPr>
        <w:t xml:space="preserve"> podczas prowadzenia tych prac</w:t>
      </w:r>
      <w:r w:rsidRPr="0074066B">
        <w:rPr>
          <w:rFonts w:eastAsia="Calibri"/>
          <w:sz w:val="22"/>
          <w:szCs w:val="22"/>
        </w:rPr>
        <w:t>.</w:t>
      </w:r>
      <w:r w:rsidR="00526465" w:rsidRPr="0074066B">
        <w:rPr>
          <w:rFonts w:eastAsia="Calibri"/>
          <w:sz w:val="22"/>
          <w:szCs w:val="22"/>
        </w:rPr>
        <w:t xml:space="preserve"> </w:t>
      </w:r>
      <w:r w:rsidR="00FF3C05" w:rsidRPr="0074066B">
        <w:rPr>
          <w:rFonts w:eastAsia="Calibri"/>
          <w:sz w:val="22"/>
          <w:szCs w:val="22"/>
        </w:rPr>
        <w:t>W </w:t>
      </w:r>
      <w:r w:rsidR="00526465" w:rsidRPr="0074066B">
        <w:rPr>
          <w:rFonts w:eastAsia="Calibri"/>
          <w:sz w:val="22"/>
          <w:szCs w:val="22"/>
        </w:rPr>
        <w:t xml:space="preserve">oświadczeniu Wykonawca zobowiązany jest podać liczbę pracowników przewidzianych do realizacji zamówienia. Do </w:t>
      </w:r>
      <w:r w:rsidR="00BF3752" w:rsidRPr="0074066B">
        <w:rPr>
          <w:rFonts w:eastAsia="Calibri"/>
          <w:sz w:val="22"/>
          <w:szCs w:val="22"/>
        </w:rPr>
        <w:t>oświadczenia</w:t>
      </w:r>
      <w:r w:rsidR="00526465" w:rsidRPr="0074066B">
        <w:rPr>
          <w:rFonts w:eastAsia="Calibri"/>
          <w:sz w:val="22"/>
          <w:szCs w:val="22"/>
        </w:rPr>
        <w:t xml:space="preserve"> Wykonawca obowiązany jest dołączyć uwierzytelniony odpis ostatniej deklaracji ZUS DRA złożonej przed datą składania oświadczenia.</w:t>
      </w:r>
      <w:r w:rsidR="00E7493A" w:rsidRPr="0074066B">
        <w:rPr>
          <w:rFonts w:eastAsia="Calibri"/>
          <w:sz w:val="22"/>
          <w:szCs w:val="22"/>
        </w:rPr>
        <w:t xml:space="preserve"> Jeżeli podmiot ma siedzibę lub miejsce zamieszkania poza terytorium Rzeczpospolitej Polskiej, zamiast odpisu deklaracji ZUS-DRA, składa równoważny dokument wydany przez właściwy organ w kraju, </w:t>
      </w:r>
      <w:r w:rsidR="00FF3C05" w:rsidRPr="0074066B">
        <w:rPr>
          <w:rFonts w:eastAsia="Calibri"/>
          <w:sz w:val="22"/>
          <w:szCs w:val="22"/>
        </w:rPr>
        <w:t>w </w:t>
      </w:r>
      <w:r w:rsidR="00E7493A" w:rsidRPr="0074066B">
        <w:rPr>
          <w:rFonts w:eastAsia="Calibri"/>
          <w:sz w:val="22"/>
          <w:szCs w:val="22"/>
        </w:rPr>
        <w:t>którym wykonawca ma siedzibę lub miejsce zamieszkania.</w:t>
      </w:r>
    </w:p>
    <w:p w14:paraId="227ADF70" w14:textId="1AA455EA" w:rsidR="00941068" w:rsidRPr="0074066B" w:rsidRDefault="00941068" w:rsidP="00995A8C">
      <w:pPr>
        <w:numPr>
          <w:ilvl w:val="0"/>
          <w:numId w:val="31"/>
        </w:numPr>
        <w:suppressAutoHyphens w:val="0"/>
        <w:spacing w:line="276" w:lineRule="auto"/>
        <w:ind w:left="357" w:hanging="357"/>
        <w:jc w:val="both"/>
        <w:rPr>
          <w:rFonts w:eastAsia="Calibri"/>
          <w:sz w:val="22"/>
          <w:szCs w:val="22"/>
        </w:rPr>
      </w:pPr>
      <w:r w:rsidRPr="0074066B">
        <w:rPr>
          <w:rFonts w:eastAsia="Calibri"/>
          <w:sz w:val="22"/>
          <w:szCs w:val="22"/>
        </w:rPr>
        <w:t xml:space="preserve">Na żądanie </w:t>
      </w:r>
      <w:r w:rsidR="00BF3752" w:rsidRPr="0074066B">
        <w:rPr>
          <w:rFonts w:eastAsia="Calibri"/>
          <w:sz w:val="22"/>
          <w:szCs w:val="22"/>
        </w:rPr>
        <w:t>Z</w:t>
      </w:r>
      <w:r w:rsidRPr="0074066B">
        <w:rPr>
          <w:rFonts w:eastAsia="Calibri"/>
          <w:sz w:val="22"/>
          <w:szCs w:val="22"/>
        </w:rPr>
        <w:t>amawiającego</w:t>
      </w:r>
      <w:r w:rsidR="0074066B" w:rsidRPr="0074066B">
        <w:rPr>
          <w:rFonts w:eastAsia="Calibri"/>
          <w:sz w:val="22"/>
          <w:szCs w:val="22"/>
        </w:rPr>
        <w:t xml:space="preserve"> </w:t>
      </w:r>
      <w:r w:rsidRPr="0074066B">
        <w:rPr>
          <w:rFonts w:eastAsia="Calibri"/>
          <w:sz w:val="22"/>
          <w:szCs w:val="22"/>
        </w:rPr>
        <w:t xml:space="preserve">Wykonawca </w:t>
      </w:r>
      <w:r w:rsidR="0074066B" w:rsidRPr="0074066B">
        <w:rPr>
          <w:rFonts w:eastAsia="Calibri"/>
          <w:sz w:val="22"/>
          <w:szCs w:val="22"/>
        </w:rPr>
        <w:t>z</w:t>
      </w:r>
      <w:r w:rsidRPr="0074066B">
        <w:rPr>
          <w:rFonts w:eastAsia="Calibri"/>
          <w:sz w:val="22"/>
          <w:szCs w:val="22"/>
        </w:rPr>
        <w:t xml:space="preserve">obowiązany </w:t>
      </w:r>
      <w:r w:rsidR="0074066B" w:rsidRPr="0074066B">
        <w:rPr>
          <w:rFonts w:eastAsia="Calibri"/>
          <w:sz w:val="22"/>
          <w:szCs w:val="22"/>
        </w:rPr>
        <w:t>jest przedstawić poświadczaną za zgodność z oryginałem kserokopie umowy o pracę zatrudnionego pracownika.</w:t>
      </w:r>
    </w:p>
    <w:p w14:paraId="3BEBF120" w14:textId="6FB91204" w:rsidR="0074066B" w:rsidRPr="0074066B" w:rsidRDefault="0074066B" w:rsidP="00995A8C">
      <w:pPr>
        <w:numPr>
          <w:ilvl w:val="0"/>
          <w:numId w:val="31"/>
        </w:numPr>
        <w:suppressAutoHyphens w:val="0"/>
        <w:spacing w:line="276" w:lineRule="auto"/>
        <w:ind w:left="357" w:hanging="357"/>
        <w:jc w:val="both"/>
        <w:rPr>
          <w:rFonts w:eastAsia="Calibri"/>
          <w:sz w:val="22"/>
          <w:szCs w:val="22"/>
        </w:rPr>
      </w:pPr>
      <w:r w:rsidRPr="0074066B">
        <w:rPr>
          <w:rFonts w:eastAsia="Calibri"/>
          <w:sz w:val="22"/>
          <w:szCs w:val="22"/>
        </w:rPr>
        <w:t xml:space="preserve">Na żądanie Zamawiającego Wykonawca obowiązany będzie składać aktualne oświadczenie, </w:t>
      </w:r>
      <w:r w:rsidRPr="0074066B">
        <w:rPr>
          <w:rFonts w:eastAsia="Calibri"/>
          <w:sz w:val="22"/>
          <w:szCs w:val="22"/>
        </w:rPr>
        <w:br/>
        <w:t xml:space="preserve">o którym mowa w ust.2 oraz kopie umów, o których mowa ust.3 w terminie do 5 dni od wezwania. Z wezwaniem Zamawiający może wrócić się do wykonawcy nie częściej niż dwa razy w okresie trwania umowy. </w:t>
      </w:r>
    </w:p>
    <w:p w14:paraId="5EDA8D40" w14:textId="3C82747C" w:rsidR="00E00F0D" w:rsidRPr="0074066B" w:rsidRDefault="00E00F0D" w:rsidP="00995A8C">
      <w:pPr>
        <w:numPr>
          <w:ilvl w:val="0"/>
          <w:numId w:val="31"/>
        </w:numPr>
        <w:suppressAutoHyphens w:val="0"/>
        <w:spacing w:line="276" w:lineRule="auto"/>
        <w:ind w:left="357" w:hanging="357"/>
        <w:jc w:val="both"/>
        <w:rPr>
          <w:rFonts w:eastAsia="Calibri"/>
          <w:sz w:val="22"/>
          <w:szCs w:val="22"/>
        </w:rPr>
      </w:pPr>
      <w:r w:rsidRPr="0074066B">
        <w:rPr>
          <w:rFonts w:eastAsia="Calibri"/>
          <w:sz w:val="22"/>
          <w:szCs w:val="22"/>
        </w:rPr>
        <w:t xml:space="preserve">W przypadku, gdy Zamawiający poweźmie wątpliwości, co do prawdziwości oświadczenia Wykonawcy, o którym mowa w ust. 2 i </w:t>
      </w:r>
      <w:r w:rsidR="0074066B" w:rsidRPr="0074066B">
        <w:rPr>
          <w:rFonts w:eastAsia="Calibri"/>
          <w:sz w:val="22"/>
          <w:szCs w:val="22"/>
        </w:rPr>
        <w:t>4</w:t>
      </w:r>
      <w:r w:rsidRPr="0074066B">
        <w:rPr>
          <w:rFonts w:eastAsia="Calibri"/>
          <w:sz w:val="22"/>
          <w:szCs w:val="22"/>
        </w:rPr>
        <w:t xml:space="preserve"> zwróci się z wnioskiem do inspektoratu pracy </w:t>
      </w:r>
      <w:r w:rsidR="00FF3C05" w:rsidRPr="0074066B">
        <w:rPr>
          <w:rFonts w:eastAsia="Calibri"/>
          <w:sz w:val="22"/>
          <w:szCs w:val="22"/>
        </w:rPr>
        <w:t>o </w:t>
      </w:r>
      <w:r w:rsidRPr="0074066B">
        <w:rPr>
          <w:rFonts w:eastAsia="Calibri"/>
          <w:sz w:val="22"/>
          <w:szCs w:val="22"/>
        </w:rPr>
        <w:t>przeprowadzenie kontroli.</w:t>
      </w:r>
    </w:p>
    <w:p w14:paraId="0169A79F" w14:textId="79C32D50" w:rsidR="00AD4E99" w:rsidRPr="006C56F4" w:rsidRDefault="00E00F0D" w:rsidP="00995A8C">
      <w:pPr>
        <w:numPr>
          <w:ilvl w:val="0"/>
          <w:numId w:val="31"/>
        </w:numPr>
        <w:suppressAutoHyphens w:val="0"/>
        <w:spacing w:line="276" w:lineRule="auto"/>
        <w:ind w:left="357" w:hanging="357"/>
        <w:jc w:val="both"/>
        <w:rPr>
          <w:rFonts w:eastAsia="Calibri"/>
          <w:color w:val="EE0000"/>
          <w:sz w:val="22"/>
          <w:szCs w:val="22"/>
        </w:rPr>
      </w:pPr>
      <w:r w:rsidRPr="0074066B">
        <w:rPr>
          <w:rFonts w:eastAsia="Calibri"/>
          <w:sz w:val="22"/>
          <w:szCs w:val="22"/>
        </w:rPr>
        <w:t xml:space="preserve">Jeżeli czynności, których dotyczą wymagania zatrudnienia na umowę o pracę wykonywane są przez osoby zatrudnione przez Podwykonawcę, Wykonawca zobowiązany jest wprowadzić do umowy z Podwykonawcą zapisy odpowiadające treści ust. 1 – </w:t>
      </w:r>
      <w:r w:rsidR="0074066B" w:rsidRPr="0074066B">
        <w:rPr>
          <w:rFonts w:eastAsia="Calibri"/>
          <w:sz w:val="22"/>
          <w:szCs w:val="22"/>
        </w:rPr>
        <w:t>5</w:t>
      </w:r>
      <w:r w:rsidRPr="0074066B">
        <w:rPr>
          <w:rFonts w:eastAsia="Calibri"/>
          <w:sz w:val="22"/>
          <w:szCs w:val="22"/>
        </w:rPr>
        <w:t>, które umożliwią Wykonawcy skontrolowanie spełnienia przez Podwykonawcę obowiązku zatrudnienia na umowę o pracę. Brak zapisów, o których mowa w zdaniu pierwszym jest podstawą do naliczenia Wyko</w:t>
      </w:r>
      <w:r w:rsidR="00B2563A" w:rsidRPr="0074066B">
        <w:rPr>
          <w:rFonts w:eastAsia="Calibri"/>
          <w:sz w:val="22"/>
          <w:szCs w:val="22"/>
        </w:rPr>
        <w:t xml:space="preserve">nawcy kar umownych </w:t>
      </w:r>
      <w:r w:rsidR="00B2563A" w:rsidRPr="005D01C8">
        <w:rPr>
          <w:rFonts w:eastAsia="Calibri"/>
          <w:sz w:val="22"/>
          <w:szCs w:val="22"/>
        </w:rPr>
        <w:t>zgodnie z § 1</w:t>
      </w:r>
      <w:r w:rsidR="005D01C8">
        <w:rPr>
          <w:rFonts w:eastAsia="Calibri"/>
          <w:sz w:val="22"/>
          <w:szCs w:val="22"/>
        </w:rPr>
        <w:t>4</w:t>
      </w:r>
      <w:r w:rsidR="0074066B" w:rsidRPr="005D01C8">
        <w:rPr>
          <w:rFonts w:eastAsia="Calibri"/>
          <w:sz w:val="22"/>
          <w:szCs w:val="22"/>
        </w:rPr>
        <w:t xml:space="preserve"> umowy</w:t>
      </w:r>
      <w:r w:rsidRPr="005D01C8">
        <w:rPr>
          <w:rFonts w:eastAsia="Calibri"/>
          <w:sz w:val="22"/>
          <w:szCs w:val="22"/>
        </w:rPr>
        <w:t>.</w:t>
      </w:r>
    </w:p>
    <w:p w14:paraId="4D502A4B" w14:textId="77777777" w:rsidR="00E00F0D" w:rsidRPr="00CC25FB" w:rsidRDefault="00E00F0D" w:rsidP="00D61FF0">
      <w:pPr>
        <w:suppressAutoHyphens w:val="0"/>
        <w:spacing w:line="276" w:lineRule="auto"/>
        <w:jc w:val="both"/>
        <w:rPr>
          <w:color w:val="FF0000"/>
          <w:sz w:val="22"/>
          <w:szCs w:val="22"/>
        </w:rPr>
      </w:pPr>
    </w:p>
    <w:p w14:paraId="423E3AD3" w14:textId="317F5319" w:rsidR="001B27CB" w:rsidRPr="00CC25FB" w:rsidRDefault="001B6089" w:rsidP="00D61FF0">
      <w:pPr>
        <w:pStyle w:val="Akapitzlist"/>
        <w:autoSpaceDE w:val="0"/>
        <w:spacing w:line="276" w:lineRule="auto"/>
        <w:ind w:left="0"/>
        <w:jc w:val="center"/>
        <w:rPr>
          <w:b/>
          <w:sz w:val="22"/>
          <w:szCs w:val="22"/>
        </w:rPr>
      </w:pPr>
      <w:r w:rsidRPr="00CC25FB">
        <w:rPr>
          <w:b/>
          <w:sz w:val="22"/>
          <w:szCs w:val="22"/>
        </w:rPr>
        <w:t xml:space="preserve">§ </w:t>
      </w:r>
      <w:r w:rsidR="004B5ED5">
        <w:rPr>
          <w:b/>
          <w:sz w:val="22"/>
          <w:szCs w:val="22"/>
        </w:rPr>
        <w:t>7</w:t>
      </w:r>
      <w:r w:rsidRPr="00CC25FB">
        <w:rPr>
          <w:b/>
          <w:sz w:val="22"/>
          <w:szCs w:val="22"/>
        </w:rPr>
        <w:t>.</w:t>
      </w:r>
    </w:p>
    <w:p w14:paraId="68637582" w14:textId="77777777" w:rsidR="001B27CB" w:rsidRPr="003526BE" w:rsidRDefault="001B27CB" w:rsidP="00D61FF0">
      <w:pPr>
        <w:numPr>
          <w:ilvl w:val="0"/>
          <w:numId w:val="10"/>
        </w:numPr>
        <w:tabs>
          <w:tab w:val="left" w:pos="426"/>
        </w:tabs>
        <w:suppressAutoHyphens w:val="0"/>
        <w:spacing w:line="276" w:lineRule="auto"/>
        <w:ind w:left="426" w:hanging="426"/>
        <w:jc w:val="both"/>
        <w:rPr>
          <w:sz w:val="22"/>
          <w:szCs w:val="22"/>
        </w:rPr>
      </w:pPr>
      <w:r w:rsidRPr="00CC25FB">
        <w:rPr>
          <w:sz w:val="22"/>
          <w:szCs w:val="22"/>
        </w:rPr>
        <w:t xml:space="preserve">Wykonawca zobowiązany jest zapewnić wykonanie i kierowanie robotami specjalistycznymi </w:t>
      </w:r>
      <w:r w:rsidRPr="003526BE">
        <w:rPr>
          <w:sz w:val="22"/>
          <w:szCs w:val="22"/>
        </w:rPr>
        <w:t xml:space="preserve">objętymi umową przez osoby posiadające stosowne kwalifikacje zawodowe i uprawnienia wymagane przepisami obowiązującego prawa. </w:t>
      </w:r>
    </w:p>
    <w:p w14:paraId="2B4A1D73" w14:textId="073EE44F" w:rsidR="0074066B" w:rsidRPr="003526BE" w:rsidRDefault="004A312D" w:rsidP="007F7848">
      <w:pPr>
        <w:numPr>
          <w:ilvl w:val="0"/>
          <w:numId w:val="10"/>
        </w:numPr>
        <w:tabs>
          <w:tab w:val="left" w:pos="426"/>
        </w:tabs>
        <w:spacing w:line="276" w:lineRule="auto"/>
        <w:ind w:left="426" w:hanging="426"/>
        <w:jc w:val="both"/>
        <w:rPr>
          <w:sz w:val="22"/>
          <w:szCs w:val="22"/>
        </w:rPr>
      </w:pPr>
      <w:r w:rsidRPr="003526BE">
        <w:rPr>
          <w:sz w:val="22"/>
          <w:szCs w:val="22"/>
        </w:rPr>
        <w:t xml:space="preserve">Wykonawca wyznacza </w:t>
      </w:r>
      <w:r w:rsidR="00D822E1" w:rsidRPr="003526BE">
        <w:rPr>
          <w:sz w:val="22"/>
          <w:szCs w:val="22"/>
        </w:rPr>
        <w:t>kierownik</w:t>
      </w:r>
      <w:r w:rsidR="003526BE" w:rsidRPr="003526BE">
        <w:rPr>
          <w:sz w:val="22"/>
          <w:szCs w:val="22"/>
        </w:rPr>
        <w:t>a</w:t>
      </w:r>
      <w:r w:rsidR="00D822E1" w:rsidRPr="003526BE">
        <w:rPr>
          <w:sz w:val="22"/>
          <w:szCs w:val="22"/>
        </w:rPr>
        <w:t xml:space="preserve"> </w:t>
      </w:r>
      <w:r w:rsidRPr="003526BE">
        <w:rPr>
          <w:sz w:val="22"/>
          <w:szCs w:val="22"/>
        </w:rPr>
        <w:t>budowy:</w:t>
      </w:r>
      <w:r w:rsidR="007F7848" w:rsidRPr="003526BE">
        <w:rPr>
          <w:sz w:val="22"/>
          <w:szCs w:val="22"/>
        </w:rPr>
        <w:t xml:space="preserve"> </w:t>
      </w:r>
    </w:p>
    <w:p w14:paraId="4A9FF9A8" w14:textId="42ECB8E8" w:rsidR="004A312D" w:rsidRPr="003526BE" w:rsidRDefault="007F7848" w:rsidP="0074066B">
      <w:pPr>
        <w:tabs>
          <w:tab w:val="left" w:pos="426"/>
        </w:tabs>
        <w:spacing w:line="276" w:lineRule="auto"/>
        <w:ind w:left="426"/>
        <w:jc w:val="both"/>
        <w:rPr>
          <w:sz w:val="22"/>
          <w:szCs w:val="22"/>
        </w:rPr>
      </w:pPr>
      <w:r w:rsidRPr="003526BE">
        <w:rPr>
          <w:sz w:val="22"/>
          <w:szCs w:val="22"/>
        </w:rPr>
        <w:t xml:space="preserve"> </w:t>
      </w:r>
      <w:r w:rsidR="004A312D" w:rsidRPr="003526BE">
        <w:rPr>
          <w:sz w:val="22"/>
          <w:szCs w:val="22"/>
        </w:rPr>
        <w:t xml:space="preserve">– </w:t>
      </w:r>
      <w:r w:rsidR="0074066B" w:rsidRPr="003526BE">
        <w:rPr>
          <w:sz w:val="22"/>
          <w:szCs w:val="22"/>
        </w:rPr>
        <w:t>…………………………………</w:t>
      </w:r>
      <w:r w:rsidR="00D822E1" w:rsidRPr="003526BE">
        <w:rPr>
          <w:sz w:val="22"/>
          <w:szCs w:val="22"/>
        </w:rPr>
        <w:t xml:space="preserve">  </w:t>
      </w:r>
      <w:r w:rsidR="004A312D" w:rsidRPr="003526BE">
        <w:rPr>
          <w:sz w:val="22"/>
          <w:szCs w:val="22"/>
        </w:rPr>
        <w:t>w</w:t>
      </w:r>
      <w:r w:rsidRPr="003526BE">
        <w:rPr>
          <w:sz w:val="22"/>
          <w:szCs w:val="22"/>
        </w:rPr>
        <w:t xml:space="preserve"> </w:t>
      </w:r>
      <w:r w:rsidR="004A312D" w:rsidRPr="003526BE">
        <w:rPr>
          <w:sz w:val="22"/>
          <w:szCs w:val="22"/>
        </w:rPr>
        <w:t>specjalności</w:t>
      </w:r>
      <w:r w:rsidRPr="003526BE">
        <w:rPr>
          <w:sz w:val="22"/>
          <w:szCs w:val="22"/>
        </w:rPr>
        <w:t xml:space="preserve"> </w:t>
      </w:r>
      <w:r w:rsidR="004A312D" w:rsidRPr="003526BE">
        <w:rPr>
          <w:sz w:val="22"/>
          <w:szCs w:val="22"/>
        </w:rPr>
        <w:t>konstrukc</w:t>
      </w:r>
      <w:r w:rsidRPr="003526BE">
        <w:rPr>
          <w:sz w:val="22"/>
          <w:szCs w:val="22"/>
        </w:rPr>
        <w:t>yjno-budowlanej bez ograniczeń.</w:t>
      </w:r>
    </w:p>
    <w:p w14:paraId="76397E6A" w14:textId="3024E2CE" w:rsidR="004A312D" w:rsidRPr="00CC25FB" w:rsidRDefault="000364D0" w:rsidP="00D61FF0">
      <w:pPr>
        <w:numPr>
          <w:ilvl w:val="0"/>
          <w:numId w:val="10"/>
        </w:numPr>
        <w:tabs>
          <w:tab w:val="clear" w:pos="720"/>
          <w:tab w:val="num" w:pos="426"/>
        </w:tabs>
        <w:spacing w:line="276" w:lineRule="auto"/>
        <w:ind w:left="426" w:hanging="426"/>
        <w:jc w:val="both"/>
        <w:rPr>
          <w:sz w:val="22"/>
          <w:szCs w:val="22"/>
        </w:rPr>
      </w:pPr>
      <w:r w:rsidRPr="003526BE">
        <w:rPr>
          <w:sz w:val="22"/>
          <w:szCs w:val="22"/>
        </w:rPr>
        <w:t xml:space="preserve">Zmiana </w:t>
      </w:r>
      <w:r w:rsidR="00D822E1" w:rsidRPr="003526BE">
        <w:rPr>
          <w:sz w:val="22"/>
          <w:szCs w:val="22"/>
        </w:rPr>
        <w:t>osoby, o której mowa w ust. 2,</w:t>
      </w:r>
      <w:r w:rsidRPr="003526BE">
        <w:rPr>
          <w:sz w:val="22"/>
          <w:szCs w:val="22"/>
        </w:rPr>
        <w:t xml:space="preserve"> w</w:t>
      </w:r>
      <w:r w:rsidRPr="00CC25FB">
        <w:rPr>
          <w:sz w:val="22"/>
          <w:szCs w:val="22"/>
        </w:rPr>
        <w:t xml:space="preserve"> trakcie realizacji umowy, musi być uzasadniona przez Wykonawcę na piśmie i wymaga zaakceptowania przez Zamawiającego. </w:t>
      </w:r>
      <w:r w:rsidR="004A312D" w:rsidRPr="00CC25FB">
        <w:rPr>
          <w:sz w:val="22"/>
          <w:szCs w:val="22"/>
        </w:rPr>
        <w:t>Zamawiający zaakceptuje taką zmianę niezwłocznie wyłą</w:t>
      </w:r>
      <w:r w:rsidR="005D7D00" w:rsidRPr="00CC25FB">
        <w:rPr>
          <w:sz w:val="22"/>
          <w:szCs w:val="22"/>
        </w:rPr>
        <w:t xml:space="preserve">cznie wtedy, gdy kwalifikacje </w:t>
      </w:r>
      <w:r w:rsidR="004A312D" w:rsidRPr="00CC25FB">
        <w:rPr>
          <w:sz w:val="22"/>
          <w:szCs w:val="22"/>
        </w:rPr>
        <w:t xml:space="preserve">wskazanej osoby </w:t>
      </w:r>
      <w:r w:rsidR="002B3FBF" w:rsidRPr="00CC25FB">
        <w:rPr>
          <w:sz w:val="22"/>
          <w:szCs w:val="22"/>
        </w:rPr>
        <w:t>będą co najmniej</w:t>
      </w:r>
      <w:r w:rsidR="00E37D9B" w:rsidRPr="00CC25FB">
        <w:rPr>
          <w:sz w:val="22"/>
          <w:szCs w:val="22"/>
        </w:rPr>
        <w:t xml:space="preserve"> odpowiadały</w:t>
      </w:r>
      <w:r w:rsidR="002B3FBF" w:rsidRPr="00CC25FB">
        <w:rPr>
          <w:sz w:val="22"/>
          <w:szCs w:val="22"/>
        </w:rPr>
        <w:t xml:space="preserve"> </w:t>
      </w:r>
      <w:r w:rsidR="00E37D9B" w:rsidRPr="00CC25FB">
        <w:rPr>
          <w:sz w:val="22"/>
          <w:szCs w:val="22"/>
        </w:rPr>
        <w:t>wskazanym w ust. 2.</w:t>
      </w:r>
    </w:p>
    <w:p w14:paraId="18759BED" w14:textId="42499131" w:rsidR="00D822E1" w:rsidRPr="00D822E1" w:rsidRDefault="0081773F" w:rsidP="00D822E1">
      <w:pPr>
        <w:numPr>
          <w:ilvl w:val="0"/>
          <w:numId w:val="10"/>
        </w:numPr>
        <w:tabs>
          <w:tab w:val="left" w:pos="426"/>
        </w:tabs>
        <w:suppressAutoHyphens w:val="0"/>
        <w:spacing w:line="276" w:lineRule="auto"/>
        <w:ind w:left="426" w:hanging="426"/>
        <w:jc w:val="both"/>
        <w:rPr>
          <w:b/>
          <w:sz w:val="22"/>
          <w:szCs w:val="22"/>
        </w:rPr>
      </w:pPr>
      <w:r w:rsidRPr="00CC25FB">
        <w:rPr>
          <w:sz w:val="22"/>
          <w:szCs w:val="22"/>
        </w:rPr>
        <w:t>P</w:t>
      </w:r>
      <w:r w:rsidR="001B27CB" w:rsidRPr="00CC25FB">
        <w:rPr>
          <w:sz w:val="22"/>
          <w:szCs w:val="22"/>
        </w:rPr>
        <w:t>ropozycję zmiany, o której mowa w u</w:t>
      </w:r>
      <w:r w:rsidR="000364D0" w:rsidRPr="00CC25FB">
        <w:rPr>
          <w:sz w:val="22"/>
          <w:szCs w:val="22"/>
        </w:rPr>
        <w:t>st. 3</w:t>
      </w:r>
      <w:r w:rsidR="001B27CB" w:rsidRPr="00CC25FB">
        <w:rPr>
          <w:sz w:val="22"/>
          <w:szCs w:val="22"/>
        </w:rPr>
        <w:t xml:space="preserve"> </w:t>
      </w:r>
      <w:r w:rsidRPr="00CC25FB">
        <w:rPr>
          <w:sz w:val="22"/>
          <w:szCs w:val="22"/>
        </w:rPr>
        <w:t xml:space="preserve">Wykonawca obowiązany jest złożyć Zamawiającemu </w:t>
      </w:r>
      <w:r w:rsidR="001B27CB" w:rsidRPr="00CC25FB">
        <w:rPr>
          <w:sz w:val="22"/>
          <w:szCs w:val="22"/>
        </w:rPr>
        <w:t xml:space="preserve">nie później niż </w:t>
      </w:r>
      <w:r w:rsidR="000013D7" w:rsidRPr="00CC25FB">
        <w:rPr>
          <w:sz w:val="22"/>
          <w:szCs w:val="22"/>
        </w:rPr>
        <w:t xml:space="preserve">na </w:t>
      </w:r>
      <w:r w:rsidR="001B27CB" w:rsidRPr="00CC25FB">
        <w:rPr>
          <w:sz w:val="22"/>
          <w:szCs w:val="22"/>
        </w:rPr>
        <w:t xml:space="preserve">7 dni przed planowanym skierowaniem do kierowania budową </w:t>
      </w:r>
      <w:r w:rsidR="00FB45F7" w:rsidRPr="00CC25FB">
        <w:rPr>
          <w:sz w:val="22"/>
          <w:szCs w:val="22"/>
        </w:rPr>
        <w:t xml:space="preserve">tej </w:t>
      </w:r>
      <w:r w:rsidR="001B27CB" w:rsidRPr="00CC25FB">
        <w:rPr>
          <w:sz w:val="22"/>
          <w:szCs w:val="22"/>
        </w:rPr>
        <w:t>osoby. Termin ten nie dotyczy konieczności zmiany wynikłej z okoliczności</w:t>
      </w:r>
      <w:r w:rsidR="00FB45F7" w:rsidRPr="00CC25FB">
        <w:rPr>
          <w:sz w:val="22"/>
          <w:szCs w:val="22"/>
        </w:rPr>
        <w:t xml:space="preserve"> nagłych.</w:t>
      </w:r>
      <w:r w:rsidR="00F7594D" w:rsidRPr="00CC25FB">
        <w:rPr>
          <w:sz w:val="22"/>
          <w:szCs w:val="22"/>
        </w:rPr>
        <w:t xml:space="preserve"> Jakakolwiek przerwa </w:t>
      </w:r>
      <w:r w:rsidR="001B27CB" w:rsidRPr="00CC25FB">
        <w:rPr>
          <w:sz w:val="22"/>
          <w:szCs w:val="22"/>
        </w:rPr>
        <w:t>w realizacji przedmiotu umowy wynikająca z braku kierownictwa budowy będzie traktowana jako przerwa wynikła z przyczyn zależnych od Wykonawcy i</w:t>
      </w:r>
      <w:r w:rsidR="00764874" w:rsidRPr="00CC25FB">
        <w:rPr>
          <w:sz w:val="22"/>
          <w:szCs w:val="22"/>
        </w:rPr>
        <w:t> </w:t>
      </w:r>
      <w:r w:rsidR="001B27CB" w:rsidRPr="00CC25FB">
        <w:rPr>
          <w:sz w:val="22"/>
          <w:szCs w:val="22"/>
        </w:rPr>
        <w:t>nie może stanowić podstawy do zmiany terminu zakończenia robót.</w:t>
      </w:r>
      <w:r w:rsidR="00DF7638" w:rsidRPr="00CC25FB">
        <w:rPr>
          <w:sz w:val="22"/>
          <w:szCs w:val="22"/>
        </w:rPr>
        <w:t xml:space="preserve"> </w:t>
      </w:r>
    </w:p>
    <w:p w14:paraId="0B0285DA" w14:textId="7FC816F5" w:rsidR="003D1F33" w:rsidRPr="00CC25FB" w:rsidRDefault="00676635" w:rsidP="00D61FF0">
      <w:pPr>
        <w:numPr>
          <w:ilvl w:val="0"/>
          <w:numId w:val="10"/>
        </w:numPr>
        <w:tabs>
          <w:tab w:val="left" w:pos="426"/>
        </w:tabs>
        <w:suppressAutoHyphens w:val="0"/>
        <w:spacing w:line="276" w:lineRule="auto"/>
        <w:ind w:left="426" w:hanging="426"/>
        <w:jc w:val="both"/>
        <w:rPr>
          <w:sz w:val="22"/>
          <w:szCs w:val="22"/>
        </w:rPr>
      </w:pPr>
      <w:r w:rsidRPr="00CC25FB">
        <w:rPr>
          <w:sz w:val="22"/>
          <w:szCs w:val="22"/>
        </w:rPr>
        <w:t xml:space="preserve">Wymaga się, aby zgłoszony przez Wykonawcę kierownik budowy był obecny na terenie </w:t>
      </w:r>
      <w:r w:rsidR="006C56F4">
        <w:rPr>
          <w:sz w:val="22"/>
          <w:szCs w:val="22"/>
        </w:rPr>
        <w:t xml:space="preserve">robót </w:t>
      </w:r>
      <w:r w:rsidR="006C56F4">
        <w:rPr>
          <w:sz w:val="22"/>
          <w:szCs w:val="22"/>
        </w:rPr>
        <w:br/>
      </w:r>
      <w:r w:rsidRPr="00CC25FB">
        <w:rPr>
          <w:sz w:val="22"/>
          <w:szCs w:val="22"/>
        </w:rPr>
        <w:t xml:space="preserve">w trakcie </w:t>
      </w:r>
      <w:r w:rsidR="006C56F4">
        <w:rPr>
          <w:sz w:val="22"/>
          <w:szCs w:val="22"/>
        </w:rPr>
        <w:t xml:space="preserve">ich </w:t>
      </w:r>
      <w:r w:rsidRPr="00CC25FB">
        <w:rPr>
          <w:sz w:val="22"/>
          <w:szCs w:val="22"/>
        </w:rPr>
        <w:t xml:space="preserve">realizacji. </w:t>
      </w:r>
      <w:r w:rsidR="00E83497" w:rsidRPr="00CC25FB">
        <w:rPr>
          <w:sz w:val="22"/>
          <w:szCs w:val="22"/>
        </w:rPr>
        <w:t>W przypadku nieusprawiedliwionej nieobe</w:t>
      </w:r>
      <w:r w:rsidR="009A518B" w:rsidRPr="00CC25FB">
        <w:rPr>
          <w:sz w:val="22"/>
          <w:szCs w:val="22"/>
        </w:rPr>
        <w:t xml:space="preserve">cności na placu </w:t>
      </w:r>
      <w:r w:rsidR="006C56F4">
        <w:rPr>
          <w:sz w:val="22"/>
          <w:szCs w:val="22"/>
        </w:rPr>
        <w:t xml:space="preserve">robót </w:t>
      </w:r>
      <w:r w:rsidR="009A518B" w:rsidRPr="00CC25FB">
        <w:rPr>
          <w:sz w:val="22"/>
          <w:szCs w:val="22"/>
        </w:rPr>
        <w:t>k</w:t>
      </w:r>
      <w:r w:rsidR="00E83497" w:rsidRPr="00CC25FB">
        <w:rPr>
          <w:sz w:val="22"/>
          <w:szCs w:val="22"/>
        </w:rPr>
        <w:t>ierownika budowy, Zamawiający ma prawo naliczyć Wykonaw</w:t>
      </w:r>
      <w:r w:rsidRPr="00CC25FB">
        <w:rPr>
          <w:sz w:val="22"/>
          <w:szCs w:val="22"/>
        </w:rPr>
        <w:t xml:space="preserve">cy karę umowną w wysokości </w:t>
      </w:r>
      <w:r w:rsidR="00B80FE6" w:rsidRPr="00CC25FB">
        <w:rPr>
          <w:sz w:val="22"/>
          <w:szCs w:val="22"/>
        </w:rPr>
        <w:t>5</w:t>
      </w:r>
      <w:r w:rsidRPr="00CC25FB">
        <w:rPr>
          <w:sz w:val="22"/>
          <w:szCs w:val="22"/>
        </w:rPr>
        <w:t>00</w:t>
      </w:r>
      <w:r w:rsidR="00E83497" w:rsidRPr="00CC25FB">
        <w:rPr>
          <w:sz w:val="22"/>
          <w:szCs w:val="22"/>
        </w:rPr>
        <w:t xml:space="preserve"> zł brutto za każdorazowe zaistnienie takiej sytuacji. </w:t>
      </w:r>
    </w:p>
    <w:p w14:paraId="7AD5C34D" w14:textId="77777777" w:rsidR="00681B5C" w:rsidRPr="00CC25FB" w:rsidRDefault="00681B5C" w:rsidP="00D61FF0">
      <w:pPr>
        <w:tabs>
          <w:tab w:val="left" w:pos="426"/>
        </w:tabs>
        <w:suppressAutoHyphens w:val="0"/>
        <w:spacing w:line="276" w:lineRule="auto"/>
        <w:jc w:val="both"/>
        <w:rPr>
          <w:sz w:val="22"/>
          <w:szCs w:val="22"/>
        </w:rPr>
      </w:pPr>
    </w:p>
    <w:p w14:paraId="75B24945" w14:textId="30CFF4DD" w:rsidR="002314DF" w:rsidRPr="008E49F7" w:rsidRDefault="00CB3600" w:rsidP="00D61FF0">
      <w:pPr>
        <w:spacing w:line="276" w:lineRule="auto"/>
        <w:ind w:left="360"/>
        <w:jc w:val="center"/>
        <w:rPr>
          <w:sz w:val="22"/>
          <w:szCs w:val="22"/>
        </w:rPr>
      </w:pPr>
      <w:r w:rsidRPr="008E49F7">
        <w:rPr>
          <w:b/>
          <w:sz w:val="22"/>
          <w:szCs w:val="22"/>
        </w:rPr>
        <w:t xml:space="preserve">§ </w:t>
      </w:r>
      <w:r w:rsidR="004B5ED5" w:rsidRPr="008E49F7">
        <w:rPr>
          <w:b/>
          <w:sz w:val="22"/>
          <w:szCs w:val="22"/>
        </w:rPr>
        <w:t>8</w:t>
      </w:r>
      <w:r w:rsidR="001B27CB" w:rsidRPr="008E49F7">
        <w:rPr>
          <w:b/>
          <w:sz w:val="22"/>
          <w:szCs w:val="22"/>
        </w:rPr>
        <w:t>.</w:t>
      </w:r>
    </w:p>
    <w:p w14:paraId="53B1D646" w14:textId="77777777" w:rsidR="00233534" w:rsidRPr="008E49F7" w:rsidRDefault="007F7848" w:rsidP="00995A8C">
      <w:pPr>
        <w:numPr>
          <w:ilvl w:val="0"/>
          <w:numId w:val="46"/>
        </w:numPr>
        <w:tabs>
          <w:tab w:val="left" w:pos="3402"/>
        </w:tabs>
        <w:spacing w:line="276" w:lineRule="auto"/>
        <w:jc w:val="both"/>
        <w:rPr>
          <w:sz w:val="22"/>
          <w:szCs w:val="22"/>
        </w:rPr>
      </w:pPr>
      <w:r w:rsidRPr="008E49F7">
        <w:rPr>
          <w:sz w:val="22"/>
          <w:szCs w:val="22"/>
        </w:rPr>
        <w:t>Zamawiający powołuje I</w:t>
      </w:r>
      <w:r w:rsidR="002314DF" w:rsidRPr="008E49F7">
        <w:rPr>
          <w:sz w:val="22"/>
          <w:szCs w:val="22"/>
        </w:rPr>
        <w:t>nspektor</w:t>
      </w:r>
      <w:r w:rsidR="00D97297" w:rsidRPr="008E49F7">
        <w:rPr>
          <w:sz w:val="22"/>
          <w:szCs w:val="22"/>
        </w:rPr>
        <w:t>ów</w:t>
      </w:r>
      <w:r w:rsidRPr="008E49F7">
        <w:rPr>
          <w:sz w:val="22"/>
          <w:szCs w:val="22"/>
        </w:rPr>
        <w:t xml:space="preserve"> </w:t>
      </w:r>
      <w:r w:rsidR="002314DF" w:rsidRPr="008E49F7">
        <w:rPr>
          <w:sz w:val="22"/>
          <w:szCs w:val="22"/>
        </w:rPr>
        <w:t>nadzoru inwestorskiego</w:t>
      </w:r>
      <w:r w:rsidR="001801B8" w:rsidRPr="008E49F7">
        <w:rPr>
          <w:sz w:val="22"/>
          <w:szCs w:val="22"/>
        </w:rPr>
        <w:t>:</w:t>
      </w:r>
      <w:r w:rsidRPr="008E49F7">
        <w:rPr>
          <w:sz w:val="22"/>
          <w:szCs w:val="22"/>
        </w:rPr>
        <w:t xml:space="preserve"> </w:t>
      </w:r>
    </w:p>
    <w:p w14:paraId="5A1E6E32" w14:textId="4B930535" w:rsidR="00D822E1" w:rsidRPr="008E49F7" w:rsidRDefault="008E49F7" w:rsidP="008E49F7">
      <w:pPr>
        <w:tabs>
          <w:tab w:val="left" w:pos="3402"/>
        </w:tabs>
        <w:spacing w:line="276" w:lineRule="auto"/>
        <w:ind w:left="360"/>
        <w:jc w:val="both"/>
        <w:rPr>
          <w:sz w:val="22"/>
          <w:szCs w:val="22"/>
        </w:rPr>
      </w:pPr>
      <w:r w:rsidRPr="008E49F7">
        <w:rPr>
          <w:sz w:val="22"/>
          <w:szCs w:val="22"/>
        </w:rPr>
        <w:t>……………………………………………………………………………………………………..</w:t>
      </w:r>
    </w:p>
    <w:p w14:paraId="18ECD189" w14:textId="5C76562B" w:rsidR="002314DF" w:rsidRPr="00CC25FB" w:rsidRDefault="002314DF" w:rsidP="00995A8C">
      <w:pPr>
        <w:numPr>
          <w:ilvl w:val="0"/>
          <w:numId w:val="46"/>
        </w:numPr>
        <w:tabs>
          <w:tab w:val="left" w:pos="3402"/>
        </w:tabs>
        <w:spacing w:line="276" w:lineRule="auto"/>
        <w:jc w:val="both"/>
        <w:rPr>
          <w:sz w:val="22"/>
          <w:szCs w:val="22"/>
        </w:rPr>
      </w:pPr>
      <w:r w:rsidRPr="00CC25FB">
        <w:rPr>
          <w:sz w:val="22"/>
          <w:szCs w:val="22"/>
        </w:rPr>
        <w:t xml:space="preserve">Zamawiający zastrzega sobie prawo zmiany </w:t>
      </w:r>
      <w:r w:rsidR="001801B8" w:rsidRPr="00CC25FB">
        <w:rPr>
          <w:sz w:val="22"/>
          <w:szCs w:val="22"/>
        </w:rPr>
        <w:t>os</w:t>
      </w:r>
      <w:r w:rsidR="007F7848" w:rsidRPr="00CC25FB">
        <w:rPr>
          <w:sz w:val="22"/>
          <w:szCs w:val="22"/>
        </w:rPr>
        <w:t>oby</w:t>
      </w:r>
      <w:r w:rsidR="001801B8" w:rsidRPr="00CC25FB">
        <w:rPr>
          <w:sz w:val="22"/>
          <w:szCs w:val="22"/>
        </w:rPr>
        <w:t xml:space="preserve"> wskaz</w:t>
      </w:r>
      <w:r w:rsidR="007F7848" w:rsidRPr="00CC25FB">
        <w:rPr>
          <w:sz w:val="22"/>
          <w:szCs w:val="22"/>
        </w:rPr>
        <w:t>anej</w:t>
      </w:r>
      <w:r w:rsidRPr="00CC25FB">
        <w:rPr>
          <w:sz w:val="22"/>
          <w:szCs w:val="22"/>
        </w:rPr>
        <w:t xml:space="preserve"> w ust. 1, o czym powiadomi na piśmie Wykonawcę na 3 dni przed dokonaniem zmiany. </w:t>
      </w:r>
    </w:p>
    <w:p w14:paraId="502F405F" w14:textId="77777777" w:rsidR="00676635" w:rsidRPr="00CC25FB" w:rsidRDefault="00676635" w:rsidP="00D61FF0">
      <w:pPr>
        <w:suppressAutoHyphens w:val="0"/>
        <w:spacing w:line="276" w:lineRule="auto"/>
        <w:jc w:val="both"/>
        <w:rPr>
          <w:sz w:val="22"/>
          <w:szCs w:val="22"/>
        </w:rPr>
      </w:pPr>
    </w:p>
    <w:p w14:paraId="1223DA23" w14:textId="5468FB35" w:rsidR="001B27CB" w:rsidRPr="00CC25FB" w:rsidRDefault="00520D79" w:rsidP="00D61FF0">
      <w:pPr>
        <w:pStyle w:val="Akapitzlist"/>
        <w:autoSpaceDE w:val="0"/>
        <w:spacing w:line="276" w:lineRule="auto"/>
        <w:ind w:left="0"/>
        <w:jc w:val="center"/>
        <w:rPr>
          <w:b/>
          <w:sz w:val="22"/>
          <w:szCs w:val="22"/>
        </w:rPr>
      </w:pPr>
      <w:r w:rsidRPr="00CC25FB">
        <w:rPr>
          <w:b/>
          <w:sz w:val="22"/>
          <w:szCs w:val="22"/>
        </w:rPr>
        <w:t xml:space="preserve">§ </w:t>
      </w:r>
      <w:r w:rsidR="006C56F4">
        <w:rPr>
          <w:b/>
          <w:sz w:val="22"/>
          <w:szCs w:val="22"/>
        </w:rPr>
        <w:t>9</w:t>
      </w:r>
      <w:r w:rsidR="001B27CB" w:rsidRPr="00CC25FB">
        <w:rPr>
          <w:b/>
          <w:sz w:val="22"/>
          <w:szCs w:val="22"/>
        </w:rPr>
        <w:t>.</w:t>
      </w:r>
    </w:p>
    <w:p w14:paraId="04741E20" w14:textId="77777777" w:rsidR="00490E62" w:rsidRPr="00CC25FB" w:rsidRDefault="00490E62" w:rsidP="00995A8C">
      <w:pPr>
        <w:widowControl w:val="0"/>
        <w:numPr>
          <w:ilvl w:val="0"/>
          <w:numId w:val="27"/>
        </w:numPr>
        <w:tabs>
          <w:tab w:val="clear" w:pos="360"/>
          <w:tab w:val="num" w:pos="426"/>
          <w:tab w:val="num" w:pos="502"/>
        </w:tabs>
        <w:spacing w:line="276" w:lineRule="auto"/>
        <w:ind w:left="426" w:hanging="426"/>
        <w:jc w:val="both"/>
        <w:rPr>
          <w:sz w:val="22"/>
          <w:szCs w:val="22"/>
        </w:rPr>
      </w:pPr>
      <w:r w:rsidRPr="00CC25FB">
        <w:rPr>
          <w:i/>
          <w:sz w:val="22"/>
          <w:szCs w:val="22"/>
        </w:rPr>
        <w:t xml:space="preserve">(Wariant 1) </w:t>
      </w:r>
      <w:r w:rsidRPr="00CC25FB">
        <w:rPr>
          <w:sz w:val="22"/>
          <w:szCs w:val="22"/>
        </w:rPr>
        <w:t xml:space="preserve">Wykonawca wykona całość zamówienia bez udziału Podwykonawców. </w:t>
      </w:r>
    </w:p>
    <w:p w14:paraId="75B467F2" w14:textId="2BB1E496" w:rsidR="00490E62" w:rsidRPr="00CC25FB" w:rsidRDefault="00490E62" w:rsidP="00995A8C">
      <w:pPr>
        <w:widowControl w:val="0"/>
        <w:numPr>
          <w:ilvl w:val="0"/>
          <w:numId w:val="47"/>
        </w:numPr>
        <w:tabs>
          <w:tab w:val="clear" w:pos="360"/>
          <w:tab w:val="num" w:pos="426"/>
        </w:tabs>
        <w:spacing w:line="276" w:lineRule="auto"/>
        <w:ind w:left="426" w:hanging="426"/>
        <w:jc w:val="both"/>
        <w:rPr>
          <w:sz w:val="22"/>
          <w:szCs w:val="22"/>
        </w:rPr>
      </w:pPr>
      <w:r w:rsidRPr="00CC25FB">
        <w:rPr>
          <w:i/>
          <w:sz w:val="22"/>
          <w:szCs w:val="22"/>
        </w:rPr>
        <w:t>(Wariant 2)</w:t>
      </w:r>
      <w:r w:rsidRPr="00CC25FB">
        <w:rPr>
          <w:sz w:val="22"/>
          <w:szCs w:val="22"/>
        </w:rPr>
        <w:t xml:space="preserve"> Wykonawca zrealizuje następujący zakres umowy przy udziale Podwykonawców:</w:t>
      </w:r>
      <w:r w:rsidR="007F7848" w:rsidRPr="00CC25FB">
        <w:rPr>
          <w:sz w:val="22"/>
          <w:szCs w:val="22"/>
        </w:rPr>
        <w:t xml:space="preserve"> </w:t>
      </w:r>
      <w:r w:rsidRPr="00CC25FB">
        <w:rPr>
          <w:sz w:val="22"/>
          <w:szCs w:val="22"/>
        </w:rPr>
        <w:t>……………………………</w:t>
      </w:r>
      <w:r w:rsidR="007F7848" w:rsidRPr="00CC25FB">
        <w:rPr>
          <w:sz w:val="22"/>
          <w:szCs w:val="22"/>
        </w:rPr>
        <w:t>………………………………………………………………………</w:t>
      </w:r>
      <w:r w:rsidRPr="00CC25FB">
        <w:rPr>
          <w:sz w:val="22"/>
          <w:szCs w:val="22"/>
        </w:rPr>
        <w:t xml:space="preserve"> </w:t>
      </w:r>
      <w:r w:rsidR="009C4327" w:rsidRPr="00CC25FB">
        <w:rPr>
          <w:i/>
          <w:sz w:val="22"/>
          <w:szCs w:val="22"/>
        </w:rPr>
        <w:t>(nazwa albo imię i </w:t>
      </w:r>
      <w:r w:rsidRPr="00CC25FB">
        <w:rPr>
          <w:i/>
          <w:sz w:val="22"/>
          <w:szCs w:val="22"/>
        </w:rPr>
        <w:t>nazwisko oraz dane kontaktowe podwykonawcy oraz osób do kontaktu z nimi, zaangażowanych w realizacje zamówienia)</w:t>
      </w:r>
    </w:p>
    <w:p w14:paraId="696846F2" w14:textId="5FE05F9B" w:rsidR="005742C9" w:rsidRPr="00D822E1" w:rsidRDefault="00490E62" w:rsidP="00D822E1">
      <w:pPr>
        <w:widowControl w:val="0"/>
        <w:numPr>
          <w:ilvl w:val="0"/>
          <w:numId w:val="47"/>
        </w:numPr>
        <w:spacing w:line="276" w:lineRule="auto"/>
        <w:jc w:val="both"/>
        <w:rPr>
          <w:sz w:val="22"/>
          <w:szCs w:val="22"/>
        </w:rPr>
      </w:pPr>
      <w:r w:rsidRPr="00CC25FB">
        <w:rPr>
          <w:sz w:val="22"/>
          <w:szCs w:val="22"/>
        </w:rPr>
        <w:t>Wykonawca zawiadomi Zamawiającego o wszelkich zmianach dan</w:t>
      </w:r>
      <w:r w:rsidR="009C4327" w:rsidRPr="00CC25FB">
        <w:rPr>
          <w:sz w:val="22"/>
          <w:szCs w:val="22"/>
        </w:rPr>
        <w:t xml:space="preserve">ych, o których mowa w ust. </w:t>
      </w:r>
      <w:r w:rsidR="00D822E1">
        <w:rPr>
          <w:sz w:val="22"/>
          <w:szCs w:val="22"/>
        </w:rPr>
        <w:t>1</w:t>
      </w:r>
      <w:r w:rsidR="009C4327" w:rsidRPr="00CC25FB">
        <w:rPr>
          <w:sz w:val="22"/>
          <w:szCs w:val="22"/>
        </w:rPr>
        <w:t>, w </w:t>
      </w:r>
      <w:r w:rsidRPr="00CC25FB">
        <w:rPr>
          <w:sz w:val="22"/>
          <w:szCs w:val="22"/>
        </w:rPr>
        <w:t xml:space="preserve">trakcie realizacji zamówienia, a także przekaże informacje na temat nowych </w:t>
      </w:r>
      <w:r w:rsidRPr="00CC25FB">
        <w:rPr>
          <w:rStyle w:val="Uwydatnienie"/>
          <w:sz w:val="22"/>
          <w:szCs w:val="22"/>
        </w:rPr>
        <w:t>podwykonawców</w:t>
      </w:r>
      <w:r w:rsidRPr="00CC25FB">
        <w:rPr>
          <w:sz w:val="22"/>
          <w:szCs w:val="22"/>
        </w:rPr>
        <w:t>, którym w późniejszym okresie zamierza powierzyć realizację części zamówienia.</w:t>
      </w:r>
      <w:r w:rsidR="00D822E1">
        <w:rPr>
          <w:sz w:val="22"/>
          <w:szCs w:val="22"/>
        </w:rPr>
        <w:t xml:space="preserve"> Zmiany te nie wymagają aneksu do umowy.</w:t>
      </w:r>
    </w:p>
    <w:p w14:paraId="60769485" w14:textId="256CC530" w:rsidR="00490E62" w:rsidRPr="00CC25FB" w:rsidRDefault="00520D79" w:rsidP="00D61FF0">
      <w:pPr>
        <w:spacing w:line="276" w:lineRule="auto"/>
        <w:jc w:val="center"/>
        <w:rPr>
          <w:b/>
          <w:sz w:val="22"/>
          <w:szCs w:val="22"/>
        </w:rPr>
      </w:pPr>
      <w:r w:rsidRPr="00CC25FB">
        <w:rPr>
          <w:b/>
          <w:sz w:val="22"/>
          <w:szCs w:val="22"/>
        </w:rPr>
        <w:t>§ 1</w:t>
      </w:r>
      <w:r w:rsidR="00D822E1">
        <w:rPr>
          <w:b/>
          <w:sz w:val="22"/>
          <w:szCs w:val="22"/>
        </w:rPr>
        <w:t>0</w:t>
      </w:r>
      <w:r w:rsidRPr="00CC25FB">
        <w:rPr>
          <w:b/>
          <w:sz w:val="22"/>
          <w:szCs w:val="22"/>
        </w:rPr>
        <w:t>.</w:t>
      </w:r>
    </w:p>
    <w:p w14:paraId="402C8DA8" w14:textId="77777777" w:rsidR="00490E62" w:rsidRPr="00CC25FB" w:rsidRDefault="00490E62" w:rsidP="00995A8C">
      <w:pPr>
        <w:numPr>
          <w:ilvl w:val="0"/>
          <w:numId w:val="28"/>
        </w:numPr>
        <w:tabs>
          <w:tab w:val="num" w:pos="284"/>
        </w:tabs>
        <w:spacing w:line="276" w:lineRule="auto"/>
        <w:jc w:val="both"/>
        <w:rPr>
          <w:sz w:val="22"/>
          <w:szCs w:val="22"/>
        </w:rPr>
      </w:pPr>
      <w:r w:rsidRPr="00CC25FB">
        <w:rPr>
          <w:sz w:val="22"/>
          <w:szCs w:val="22"/>
        </w:rPr>
        <w:t>Wykonawca może wykonać przedmiot umowy przy udziale podwykonawców, zawierając z nimi stosowne umowy w formie pisemnej pod rygorem nieważności.</w:t>
      </w:r>
    </w:p>
    <w:p w14:paraId="0843299F" w14:textId="77777777" w:rsidR="00490E62" w:rsidRPr="00CC25FB" w:rsidRDefault="00490E62" w:rsidP="00995A8C">
      <w:pPr>
        <w:numPr>
          <w:ilvl w:val="0"/>
          <w:numId w:val="28"/>
        </w:numPr>
        <w:tabs>
          <w:tab w:val="num" w:pos="284"/>
        </w:tabs>
        <w:spacing w:line="276" w:lineRule="auto"/>
        <w:jc w:val="both"/>
        <w:rPr>
          <w:sz w:val="22"/>
          <w:szCs w:val="22"/>
        </w:rPr>
      </w:pPr>
      <w:r w:rsidRPr="00CC25FB">
        <w:rPr>
          <w:sz w:val="22"/>
          <w:szCs w:val="22"/>
        </w:rPr>
        <w:t>Wykonawca odpowiada za działania i zaniechania Podwykonawców i dalszych podwykonawców jak za swoje własne.</w:t>
      </w:r>
    </w:p>
    <w:p w14:paraId="13A06619" w14:textId="77777777" w:rsidR="00490E62" w:rsidRPr="00CC25FB" w:rsidRDefault="00490E62" w:rsidP="00995A8C">
      <w:pPr>
        <w:numPr>
          <w:ilvl w:val="0"/>
          <w:numId w:val="28"/>
        </w:numPr>
        <w:tabs>
          <w:tab w:val="num" w:pos="284"/>
        </w:tabs>
        <w:spacing w:line="276" w:lineRule="auto"/>
        <w:jc w:val="both"/>
        <w:rPr>
          <w:sz w:val="22"/>
          <w:szCs w:val="22"/>
        </w:rPr>
      </w:pPr>
      <w:r w:rsidRPr="00CC25FB">
        <w:rPr>
          <w:sz w:val="22"/>
          <w:szCs w:val="22"/>
        </w:rPr>
        <w:t>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w:t>
      </w:r>
    </w:p>
    <w:p w14:paraId="0B797C71" w14:textId="1E502A6D" w:rsidR="00490E62" w:rsidRPr="00CC25FB" w:rsidRDefault="00490E62" w:rsidP="00995A8C">
      <w:pPr>
        <w:numPr>
          <w:ilvl w:val="0"/>
          <w:numId w:val="28"/>
        </w:numPr>
        <w:tabs>
          <w:tab w:val="num" w:pos="284"/>
        </w:tabs>
        <w:spacing w:line="276" w:lineRule="auto"/>
        <w:jc w:val="both"/>
        <w:rPr>
          <w:sz w:val="22"/>
          <w:szCs w:val="22"/>
        </w:rPr>
      </w:pPr>
      <w:r w:rsidRPr="00CC25FB">
        <w:rPr>
          <w:sz w:val="22"/>
          <w:szCs w:val="22"/>
          <w:lang w:eastAsia="pl-PL"/>
        </w:rPr>
        <w:t xml:space="preserve">Termin zapłaty wynagrodzenia Podwykonawcy lub dalszemu podwykonawcy przewidziany w umowie o podwykonawstwo nie może być dłuższy </w:t>
      </w:r>
      <w:r w:rsidR="007D72E4" w:rsidRPr="00CC25FB">
        <w:rPr>
          <w:b/>
          <w:sz w:val="22"/>
          <w:szCs w:val="22"/>
          <w:lang w:eastAsia="pl-PL"/>
        </w:rPr>
        <w:t>niż 21</w:t>
      </w:r>
      <w:r w:rsidRPr="00CC25FB">
        <w:rPr>
          <w:b/>
          <w:sz w:val="22"/>
          <w:szCs w:val="22"/>
          <w:lang w:eastAsia="pl-PL"/>
        </w:rPr>
        <w:t xml:space="preserve"> dni</w:t>
      </w:r>
      <w:r w:rsidRPr="00CC25FB">
        <w:rPr>
          <w:sz w:val="22"/>
          <w:szCs w:val="22"/>
          <w:lang w:eastAsia="pl-PL"/>
        </w:rPr>
        <w:t xml:space="preserve"> od dnia doręczenia Wykonawcy, podwykonawcy lub dalszemu podwykonawcy faktury lub rachunku, potwierdzających wykonanie zleconej Podwykonawcy lub dalszemu podwykonawcy dostawy, usługi lub roboty budowlanej</w:t>
      </w:r>
      <w:r w:rsidR="00D822E1">
        <w:rPr>
          <w:sz w:val="22"/>
          <w:szCs w:val="22"/>
          <w:lang w:eastAsia="pl-PL"/>
        </w:rPr>
        <w:t xml:space="preserve">, </w:t>
      </w:r>
      <w:r w:rsidR="00D822E1">
        <w:rPr>
          <w:sz w:val="22"/>
          <w:szCs w:val="22"/>
          <w:lang w:eastAsia="pl-PL"/>
        </w:rPr>
        <w:br/>
        <w:t>a termin zapłaty dalszemu podwykonawcy nie dłuższy niż 14 dni.</w:t>
      </w:r>
    </w:p>
    <w:p w14:paraId="70743B3D" w14:textId="563D2313" w:rsidR="00490E62" w:rsidRPr="00CC25FB" w:rsidRDefault="00490E62" w:rsidP="006D7C0A">
      <w:pPr>
        <w:numPr>
          <w:ilvl w:val="0"/>
          <w:numId w:val="28"/>
        </w:numPr>
        <w:tabs>
          <w:tab w:val="num" w:pos="284"/>
        </w:tabs>
        <w:spacing w:line="276" w:lineRule="auto"/>
        <w:jc w:val="both"/>
        <w:rPr>
          <w:sz w:val="22"/>
          <w:szCs w:val="22"/>
          <w:lang w:eastAsia="pl-PL"/>
        </w:rPr>
      </w:pPr>
      <w:r w:rsidRPr="00CC25FB">
        <w:rPr>
          <w:sz w:val="22"/>
          <w:szCs w:val="22"/>
        </w:rPr>
        <w:t xml:space="preserve">Zamawiający w ciągu </w:t>
      </w:r>
      <w:r w:rsidR="00D822E1">
        <w:rPr>
          <w:b/>
          <w:sz w:val="22"/>
          <w:szCs w:val="22"/>
        </w:rPr>
        <w:t>5</w:t>
      </w:r>
      <w:r w:rsidRPr="00CC25FB">
        <w:rPr>
          <w:b/>
          <w:sz w:val="22"/>
          <w:szCs w:val="22"/>
        </w:rPr>
        <w:t xml:space="preserve"> dni</w:t>
      </w:r>
      <w:r w:rsidRPr="00CC25FB">
        <w:rPr>
          <w:sz w:val="22"/>
          <w:szCs w:val="22"/>
        </w:rPr>
        <w:t xml:space="preserve"> od daty otrzymania projektu umowy o podwykonawstwo,</w:t>
      </w:r>
      <w:r w:rsidR="006D7C0A">
        <w:rPr>
          <w:sz w:val="22"/>
          <w:szCs w:val="22"/>
        </w:rPr>
        <w:t xml:space="preserve"> </w:t>
      </w:r>
      <w:r w:rsidR="00D822E1">
        <w:rPr>
          <w:sz w:val="22"/>
          <w:szCs w:val="22"/>
        </w:rPr>
        <w:t>której przedmiotem są roboty budowalne,</w:t>
      </w:r>
      <w:r w:rsidRPr="00CC25FB">
        <w:rPr>
          <w:sz w:val="22"/>
          <w:szCs w:val="22"/>
        </w:rPr>
        <w:t xml:space="preserve"> a także projektu jej zm</w:t>
      </w:r>
      <w:r w:rsidR="006C1A80" w:rsidRPr="00CC25FB">
        <w:rPr>
          <w:sz w:val="22"/>
          <w:szCs w:val="22"/>
        </w:rPr>
        <w:t xml:space="preserve">iany, zgłosi w formie pisemnej </w:t>
      </w:r>
      <w:r w:rsidRPr="00CC25FB">
        <w:rPr>
          <w:sz w:val="22"/>
          <w:szCs w:val="22"/>
        </w:rPr>
        <w:t>zastrzeżenia do projektu umowy, a także do projektu jej zmiany</w:t>
      </w:r>
      <w:r w:rsidR="006D7C0A">
        <w:rPr>
          <w:sz w:val="22"/>
          <w:szCs w:val="22"/>
        </w:rPr>
        <w:t xml:space="preserve"> w przypadkach określonych </w:t>
      </w:r>
      <w:r w:rsidR="006D7C0A">
        <w:rPr>
          <w:sz w:val="22"/>
          <w:szCs w:val="22"/>
        </w:rPr>
        <w:br/>
        <w:t>w art. 464 ust.1 ustawy Prawo zamówień publicznych</w:t>
      </w:r>
    </w:p>
    <w:p w14:paraId="36118726" w14:textId="02776D44"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 xml:space="preserve">Niezgłoszenie w formie pisemnej zastrzeżeń do przedłożonego projektu umowy o podwykonawstwo, której przedmiotem są roboty budowlane lub projektu jej zmian w terminie, </w:t>
      </w:r>
      <w:r w:rsidR="006D7C0A">
        <w:rPr>
          <w:sz w:val="22"/>
          <w:szCs w:val="22"/>
        </w:rPr>
        <w:br/>
      </w:r>
      <w:r w:rsidRPr="00CC25FB">
        <w:rPr>
          <w:sz w:val="22"/>
          <w:szCs w:val="22"/>
        </w:rPr>
        <w:t>o których mowa w ust. 5 uważa się za akceptację projektu umowy lub projektu jej zmian przez Zamawiającego.</w:t>
      </w:r>
    </w:p>
    <w:p w14:paraId="597A9D89" w14:textId="7DEBA6F0" w:rsidR="00490E62" w:rsidRPr="00CC25FB" w:rsidRDefault="00490E62" w:rsidP="00995A8C">
      <w:pPr>
        <w:numPr>
          <w:ilvl w:val="0"/>
          <w:numId w:val="28"/>
        </w:numPr>
        <w:tabs>
          <w:tab w:val="left" w:pos="284"/>
        </w:tabs>
        <w:suppressAutoHyphens w:val="0"/>
        <w:spacing w:line="276" w:lineRule="auto"/>
        <w:jc w:val="both"/>
        <w:rPr>
          <w:sz w:val="22"/>
          <w:szCs w:val="22"/>
          <w:lang w:eastAsia="pl-PL"/>
        </w:rPr>
      </w:pPr>
      <w:r w:rsidRPr="00CC25FB">
        <w:rPr>
          <w:sz w:val="22"/>
          <w:szCs w:val="22"/>
          <w:lang w:eastAsia="pl-PL"/>
        </w:rPr>
        <w:t xml:space="preserve">Wykonawca, Podwykonawca lub dalszy podwykonawca zamówienia na roboty budowlane przedkłada Zamawiającemu poświadczoną za zgodność z oryginałem kopię zawartej umowy o podwykonawstwo lub jej zmian, której przedmiotem są roboty budowlane, w terminie </w:t>
      </w:r>
      <w:r w:rsidR="006D7C0A">
        <w:rPr>
          <w:b/>
          <w:sz w:val="22"/>
          <w:szCs w:val="22"/>
          <w:lang w:eastAsia="pl-PL"/>
        </w:rPr>
        <w:t>5</w:t>
      </w:r>
      <w:r w:rsidRPr="00CC25FB">
        <w:rPr>
          <w:b/>
          <w:sz w:val="22"/>
          <w:szCs w:val="22"/>
          <w:lang w:eastAsia="pl-PL"/>
        </w:rPr>
        <w:t xml:space="preserve"> dni</w:t>
      </w:r>
      <w:r w:rsidRPr="00CC25FB">
        <w:rPr>
          <w:sz w:val="22"/>
          <w:szCs w:val="22"/>
          <w:lang w:eastAsia="pl-PL"/>
        </w:rPr>
        <w:t xml:space="preserve"> od dnia jej zawarcia.</w:t>
      </w:r>
    </w:p>
    <w:p w14:paraId="4FFA7DB7" w14:textId="57BB8CD8" w:rsidR="00490E62" w:rsidRPr="00CC25FB" w:rsidRDefault="00490E62" w:rsidP="00995A8C">
      <w:pPr>
        <w:numPr>
          <w:ilvl w:val="0"/>
          <w:numId w:val="28"/>
        </w:numPr>
        <w:tabs>
          <w:tab w:val="left" w:pos="284"/>
        </w:tabs>
        <w:suppressAutoHyphens w:val="0"/>
        <w:spacing w:line="276" w:lineRule="auto"/>
        <w:jc w:val="both"/>
        <w:rPr>
          <w:sz w:val="22"/>
          <w:szCs w:val="22"/>
          <w:lang w:eastAsia="pl-PL"/>
        </w:rPr>
      </w:pPr>
      <w:r w:rsidRPr="00CC25FB">
        <w:rPr>
          <w:sz w:val="22"/>
          <w:szCs w:val="22"/>
          <w:lang w:eastAsia="pl-PL"/>
        </w:rPr>
        <w:t xml:space="preserve">Zamawiający, w terminie </w:t>
      </w:r>
      <w:r w:rsidR="006D7C0A">
        <w:rPr>
          <w:b/>
          <w:sz w:val="22"/>
          <w:szCs w:val="22"/>
        </w:rPr>
        <w:t>5</w:t>
      </w:r>
      <w:r w:rsidRPr="00CC25FB">
        <w:rPr>
          <w:b/>
          <w:sz w:val="22"/>
          <w:szCs w:val="22"/>
        </w:rPr>
        <w:t xml:space="preserve"> dni</w:t>
      </w:r>
      <w:r w:rsidRPr="00CC25FB">
        <w:rPr>
          <w:sz w:val="22"/>
          <w:szCs w:val="22"/>
        </w:rPr>
        <w:t xml:space="preserve"> od daty otrzymania</w:t>
      </w:r>
      <w:r w:rsidRPr="00CC25FB">
        <w:rPr>
          <w:sz w:val="22"/>
          <w:szCs w:val="22"/>
          <w:lang w:eastAsia="pl-PL"/>
        </w:rPr>
        <w:t xml:space="preserve"> poświadczonej za zgodność z oryginałem kopii zawartej umowy o podwykonawstwo lub jej zmian, zgłasza </w:t>
      </w:r>
      <w:r w:rsidRPr="00CC25FB">
        <w:rPr>
          <w:sz w:val="22"/>
          <w:szCs w:val="22"/>
        </w:rPr>
        <w:t xml:space="preserve">w formie pisemnej </w:t>
      </w:r>
      <w:r w:rsidRPr="00CC25FB">
        <w:rPr>
          <w:sz w:val="22"/>
          <w:szCs w:val="22"/>
          <w:lang w:eastAsia="pl-PL"/>
        </w:rPr>
        <w:t>sprzeciw do umowy lub zmian umowy, w przypadkach, o których mowa w ust. 5.</w:t>
      </w:r>
    </w:p>
    <w:p w14:paraId="57B5B35D" w14:textId="77777777" w:rsidR="00490E62" w:rsidRPr="00CC25FB" w:rsidRDefault="00490E62" w:rsidP="00995A8C">
      <w:pPr>
        <w:numPr>
          <w:ilvl w:val="0"/>
          <w:numId w:val="28"/>
        </w:numPr>
        <w:tabs>
          <w:tab w:val="left" w:pos="284"/>
        </w:tabs>
        <w:suppressAutoHyphens w:val="0"/>
        <w:spacing w:line="276" w:lineRule="auto"/>
        <w:jc w:val="both"/>
        <w:rPr>
          <w:sz w:val="22"/>
          <w:szCs w:val="22"/>
          <w:lang w:eastAsia="pl-PL"/>
        </w:rPr>
      </w:pPr>
      <w:r w:rsidRPr="00CC25FB">
        <w:rPr>
          <w:sz w:val="22"/>
          <w:szCs w:val="22"/>
          <w:lang w:eastAsia="pl-PL"/>
        </w:rPr>
        <w:t xml:space="preserve">Niezgłoszenie  </w:t>
      </w:r>
      <w:r w:rsidRPr="00CC25FB">
        <w:rPr>
          <w:sz w:val="22"/>
          <w:szCs w:val="22"/>
        </w:rPr>
        <w:t xml:space="preserve">w formie pisemnej </w:t>
      </w:r>
      <w:r w:rsidRPr="00CC25FB">
        <w:rPr>
          <w:sz w:val="22"/>
          <w:szCs w:val="22"/>
          <w:lang w:eastAsia="pl-PL"/>
        </w:rPr>
        <w:t xml:space="preserve">sprzeciwu do przedłożonej umowy o podwykonawstwo, której przedmiotem są roboty budowlane lub jej zmian, w terminie określonym zgodnie z ust. 8, uważa się za akceptację umowy lub zmiany umowy przez </w:t>
      </w:r>
      <w:r w:rsidR="00CC30DF" w:rsidRPr="00CC25FB">
        <w:rPr>
          <w:sz w:val="22"/>
          <w:szCs w:val="22"/>
          <w:lang w:eastAsia="pl-PL"/>
        </w:rPr>
        <w:t>Z</w:t>
      </w:r>
      <w:r w:rsidRPr="00CC25FB">
        <w:rPr>
          <w:sz w:val="22"/>
          <w:szCs w:val="22"/>
          <w:lang w:eastAsia="pl-PL"/>
        </w:rPr>
        <w:t>amawiającego.</w:t>
      </w:r>
    </w:p>
    <w:p w14:paraId="70AEE77A" w14:textId="7027A586" w:rsidR="00490E62" w:rsidRPr="00CC25FB" w:rsidRDefault="00490E62" w:rsidP="00995A8C">
      <w:pPr>
        <w:numPr>
          <w:ilvl w:val="0"/>
          <w:numId w:val="28"/>
        </w:numPr>
        <w:tabs>
          <w:tab w:val="left" w:pos="284"/>
        </w:tabs>
        <w:suppressAutoHyphens w:val="0"/>
        <w:spacing w:line="276" w:lineRule="auto"/>
        <w:jc w:val="both"/>
        <w:rPr>
          <w:rStyle w:val="txt-new"/>
          <w:sz w:val="22"/>
          <w:szCs w:val="22"/>
        </w:rPr>
      </w:pPr>
      <w:r w:rsidRPr="00CC25FB">
        <w:rPr>
          <w:rStyle w:val="txt-new"/>
          <w:sz w:val="22"/>
          <w:szCs w:val="22"/>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w terminie </w:t>
      </w:r>
      <w:r w:rsidR="006D7C0A">
        <w:rPr>
          <w:rStyle w:val="txt-new"/>
          <w:sz w:val="22"/>
          <w:szCs w:val="22"/>
        </w:rPr>
        <w:t>5</w:t>
      </w:r>
      <w:r w:rsidRPr="00CC25FB">
        <w:rPr>
          <w:rStyle w:val="txt-new"/>
          <w:sz w:val="22"/>
          <w:szCs w:val="22"/>
        </w:rPr>
        <w:t xml:space="preserve"> dni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00F3145B" w14:textId="77777777" w:rsidR="00490E62" w:rsidRPr="00CC25FB" w:rsidRDefault="00490E62" w:rsidP="00995A8C">
      <w:pPr>
        <w:numPr>
          <w:ilvl w:val="0"/>
          <w:numId w:val="28"/>
        </w:numPr>
        <w:tabs>
          <w:tab w:val="left" w:pos="284"/>
        </w:tabs>
        <w:suppressAutoHyphens w:val="0"/>
        <w:spacing w:line="276" w:lineRule="auto"/>
        <w:jc w:val="both"/>
        <w:rPr>
          <w:sz w:val="22"/>
          <w:szCs w:val="22"/>
          <w:lang w:eastAsia="pl-PL"/>
        </w:rPr>
      </w:pPr>
      <w:r w:rsidRPr="00CC25FB">
        <w:rPr>
          <w:sz w:val="22"/>
          <w:szCs w:val="22"/>
          <w:lang w:eastAsia="pl-PL"/>
        </w:rPr>
        <w:t>W przypadku, o którym mowa w ust. 10, jeżeli termin zapłaty wynagrodzenia jest dłuższy niż określony w ust. 4, Zamawiający poinformuje o tym Wykonawcę i wezwie go do doprowadzenia do zmiany tej umowy pod rygorem wystąpienia o zapłatę kary umownej.</w:t>
      </w:r>
    </w:p>
    <w:p w14:paraId="0860A33B" w14:textId="77777777" w:rsidR="00490E62" w:rsidRPr="00CC25FB" w:rsidRDefault="00490E62" w:rsidP="00995A8C">
      <w:pPr>
        <w:numPr>
          <w:ilvl w:val="0"/>
          <w:numId w:val="28"/>
        </w:numPr>
        <w:tabs>
          <w:tab w:val="left" w:pos="284"/>
        </w:tabs>
        <w:suppressAutoHyphens w:val="0"/>
        <w:spacing w:line="276" w:lineRule="auto"/>
        <w:jc w:val="both"/>
        <w:rPr>
          <w:rStyle w:val="txt-new"/>
          <w:sz w:val="22"/>
          <w:szCs w:val="22"/>
        </w:rPr>
      </w:pPr>
      <w:r w:rsidRPr="00CC25FB">
        <w:rPr>
          <w:rStyle w:val="txt-new"/>
          <w:sz w:val="22"/>
          <w:szCs w:val="22"/>
        </w:rPr>
        <w:t>Przepisy ust. 10 i 11 stosuje się odpowiednio do zmian tej umowy o podwykonawstwo.</w:t>
      </w:r>
    </w:p>
    <w:p w14:paraId="7E62BC70" w14:textId="77777777"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Zgoda Zamawiającego na wykonanie jakiejkolwiek części umowy przez Podwykonawcę lub dalszego podwykonawcę nie zwalnia Wykonawcy z jakichkolwiek</w:t>
      </w:r>
      <w:r w:rsidR="007D72E4" w:rsidRPr="00CC25FB">
        <w:rPr>
          <w:sz w:val="22"/>
          <w:szCs w:val="22"/>
        </w:rPr>
        <w:t xml:space="preserve"> jego zobowiązań wynikających z </w:t>
      </w:r>
      <w:r w:rsidRPr="00CC25FB">
        <w:rPr>
          <w:sz w:val="22"/>
          <w:szCs w:val="22"/>
        </w:rPr>
        <w:t>niniejszej umowy.</w:t>
      </w:r>
    </w:p>
    <w:p w14:paraId="2CE40E43" w14:textId="77777777"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Jakakolwiek przerwa w realizacji przedmiotu umowy wynikająca z braku Podwykonawcy lub dalszych podwykonawców będzie traktowana jak przerwa wynikła z przyczyn leżących po stronie Wykonawcy i nie może stanowić przyczyny zmiany terminu realizacji zamówienia.</w:t>
      </w:r>
    </w:p>
    <w:p w14:paraId="4403DC0F" w14:textId="550AF7DE"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Dopuszcza się zmianę lub rezygnację z Podwykonawcy</w:t>
      </w:r>
      <w:r w:rsidR="006A2E6B">
        <w:rPr>
          <w:sz w:val="22"/>
          <w:szCs w:val="22"/>
        </w:rPr>
        <w:t xml:space="preserve">. Zmiana taka nie wymaga zmiany </w:t>
      </w:r>
      <w:r w:rsidR="006A2E6B">
        <w:rPr>
          <w:sz w:val="22"/>
          <w:szCs w:val="22"/>
        </w:rPr>
        <w:br/>
        <w:t>w umowie w formie aneksu.</w:t>
      </w:r>
    </w:p>
    <w:p w14:paraId="631DFC5F" w14:textId="454B3F3C"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 xml:space="preserve">Jeżeli zmiana lub rezygnacja z Podwykonawcy dotyczy podmiotu, na którego zasoby Wykonawca powoływał się, na zasadach określonych w art. </w:t>
      </w:r>
      <w:r w:rsidR="00DF435C">
        <w:rPr>
          <w:sz w:val="22"/>
          <w:szCs w:val="22"/>
        </w:rPr>
        <w:t>118</w:t>
      </w:r>
      <w:r w:rsidRPr="00CC25FB">
        <w:rPr>
          <w:sz w:val="22"/>
          <w:szCs w:val="22"/>
        </w:rPr>
        <w:t xml:space="preserve"> ust. 1 ustawy Prawo zamówień publicznych, w celu wykazania spełniania warunków udziału w postępowaniu</w:t>
      </w:r>
      <w:r w:rsidR="007D72E4" w:rsidRPr="00CC25FB">
        <w:rPr>
          <w:sz w:val="22"/>
          <w:szCs w:val="22"/>
        </w:rPr>
        <w:t xml:space="preserve"> </w:t>
      </w:r>
      <w:r w:rsidR="000250DB" w:rsidRPr="00CC25FB">
        <w:rPr>
          <w:sz w:val="22"/>
          <w:szCs w:val="22"/>
        </w:rPr>
        <w:t>–</w:t>
      </w:r>
      <w:r w:rsidR="007D72E4" w:rsidRPr="00CC25FB">
        <w:rPr>
          <w:sz w:val="22"/>
          <w:szCs w:val="22"/>
        </w:rPr>
        <w:t xml:space="preserve"> </w:t>
      </w:r>
      <w:r w:rsidRPr="00CC25FB">
        <w:rPr>
          <w:sz w:val="22"/>
          <w:szCs w:val="22"/>
        </w:rPr>
        <w:t>Wykonawca jest obowiązany wykazać Zamawiającemu, iż proponowany inny podwykonawca lub Wykonawca samodzielnie spełnia je w stopniu nie mniejszym niż podwykonawca, na którego zasoby Wykonawca powoływał się w trakcie postępowania o udzielenie zam</w:t>
      </w:r>
      <w:r w:rsidR="009A518B" w:rsidRPr="00CC25FB">
        <w:rPr>
          <w:sz w:val="22"/>
          <w:szCs w:val="22"/>
        </w:rPr>
        <w:t xml:space="preserve">ówienia oraz nie zachodzą wobec tego podmiotu podstawy wykluczenia o których mowa w art. </w:t>
      </w:r>
      <w:r w:rsidR="00DF435C">
        <w:rPr>
          <w:sz w:val="22"/>
          <w:szCs w:val="22"/>
        </w:rPr>
        <w:t>108</w:t>
      </w:r>
      <w:r w:rsidR="009A518B" w:rsidRPr="00CC25FB">
        <w:rPr>
          <w:sz w:val="22"/>
          <w:szCs w:val="22"/>
        </w:rPr>
        <w:t xml:space="preserve"> ust. 1 </w:t>
      </w:r>
      <w:r w:rsidR="00DF435C">
        <w:rPr>
          <w:sz w:val="22"/>
          <w:szCs w:val="22"/>
        </w:rPr>
        <w:t>ustawy Prawo zamówień publicznych.</w:t>
      </w:r>
    </w:p>
    <w:p w14:paraId="1067A8F3" w14:textId="1A201ECE" w:rsidR="00490E62" w:rsidRPr="00DF435C" w:rsidRDefault="00490E62" w:rsidP="00995A8C">
      <w:pPr>
        <w:numPr>
          <w:ilvl w:val="0"/>
          <w:numId w:val="28"/>
        </w:numPr>
        <w:tabs>
          <w:tab w:val="left" w:pos="284"/>
        </w:tabs>
        <w:suppressAutoHyphens w:val="0"/>
        <w:spacing w:line="276" w:lineRule="auto"/>
        <w:jc w:val="both"/>
        <w:rPr>
          <w:bCs/>
          <w:sz w:val="22"/>
          <w:szCs w:val="22"/>
        </w:rPr>
      </w:pPr>
      <w:r w:rsidRPr="00CC25FB">
        <w:rPr>
          <w:sz w:val="22"/>
          <w:szCs w:val="22"/>
        </w:rPr>
        <w:t xml:space="preserve">Zapłata należnego wynagrodzenia Wykonawcy nastąpi </w:t>
      </w:r>
      <w:r w:rsidRPr="0052044E">
        <w:rPr>
          <w:sz w:val="22"/>
          <w:szCs w:val="22"/>
        </w:rPr>
        <w:t xml:space="preserve">zgodnie z </w:t>
      </w:r>
      <w:r w:rsidR="00521662" w:rsidRPr="0052044E">
        <w:rPr>
          <w:sz w:val="22"/>
          <w:szCs w:val="22"/>
        </w:rPr>
        <w:t>§ 1</w:t>
      </w:r>
      <w:r w:rsidR="0052044E" w:rsidRPr="0052044E">
        <w:rPr>
          <w:sz w:val="22"/>
          <w:szCs w:val="22"/>
        </w:rPr>
        <w:t>6</w:t>
      </w:r>
      <w:r w:rsidRPr="00CC25FB">
        <w:rPr>
          <w:sz w:val="22"/>
          <w:szCs w:val="22"/>
        </w:rPr>
        <w:t xml:space="preserve"> niniejszej umowy </w:t>
      </w:r>
      <w:r w:rsidRPr="00DF435C">
        <w:rPr>
          <w:bCs/>
          <w:sz w:val="22"/>
          <w:szCs w:val="22"/>
        </w:rPr>
        <w:t>oraz po przedstawieniu przez Wykonawcę dowodu potwierdzającego zapłatę wymagalnego wynagrodzenia Podwykonawcy lub dalszemu podwykonawcy.</w:t>
      </w:r>
    </w:p>
    <w:p w14:paraId="73C91CFC" w14:textId="77777777"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 xml:space="preserve">Zamawiający dokonuje bezpośredniej zapłaty wymagalnego wynagrodzenia przysługującego Podwykonawcy lub dalszemu podwykonawcy, który zawarł zaakceptowaną przez Zamawiającego umowę o podwykonawstwo, </w:t>
      </w:r>
      <w:r w:rsidRPr="00CC25FB">
        <w:rPr>
          <w:rStyle w:val="txt-new"/>
          <w:sz w:val="22"/>
          <w:szCs w:val="22"/>
        </w:rPr>
        <w:t xml:space="preserve">której przedmiotem są roboty budowlane, lub który zawarł przedłożoną Zamawiającemu umowę o podwykonawstwo, której przedmiotem są dostawy lub usługi, </w:t>
      </w:r>
      <w:r w:rsidRPr="00CC25FB">
        <w:rPr>
          <w:sz w:val="22"/>
          <w:szCs w:val="22"/>
        </w:rPr>
        <w:t xml:space="preserve">w przypadku uchylenia się od obowiązku zapłaty </w:t>
      </w:r>
      <w:r w:rsidRPr="00CC25FB">
        <w:rPr>
          <w:rStyle w:val="txt-new"/>
          <w:sz w:val="22"/>
          <w:szCs w:val="22"/>
        </w:rPr>
        <w:t>odpowiednio przez Wykonawcę, Podwykonawcę lub dalszego podwykonawcę zamówienia na roboty budowlane</w:t>
      </w:r>
      <w:r w:rsidRPr="00CC25FB">
        <w:rPr>
          <w:sz w:val="22"/>
          <w:szCs w:val="22"/>
        </w:rPr>
        <w:t>.</w:t>
      </w:r>
    </w:p>
    <w:p w14:paraId="0569DDEC" w14:textId="77777777"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 xml:space="preserve">Wynagrodzenie, o którym mowa w ust. </w:t>
      </w:r>
      <w:r w:rsidR="00263A3A" w:rsidRPr="00CC25FB">
        <w:rPr>
          <w:sz w:val="22"/>
          <w:szCs w:val="22"/>
        </w:rPr>
        <w:t>18</w:t>
      </w:r>
      <w:r w:rsidRPr="00CC25FB">
        <w:rPr>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49734947" w14:textId="77777777" w:rsidR="00490E62" w:rsidRPr="00CC25FB" w:rsidRDefault="00490E62" w:rsidP="00995A8C">
      <w:pPr>
        <w:numPr>
          <w:ilvl w:val="0"/>
          <w:numId w:val="28"/>
        </w:numPr>
        <w:tabs>
          <w:tab w:val="left" w:pos="284"/>
        </w:tabs>
        <w:suppressAutoHyphens w:val="0"/>
        <w:spacing w:line="276" w:lineRule="auto"/>
        <w:jc w:val="both"/>
        <w:rPr>
          <w:sz w:val="22"/>
          <w:szCs w:val="22"/>
        </w:rPr>
      </w:pPr>
      <w:r w:rsidRPr="00CC25FB">
        <w:rPr>
          <w:sz w:val="22"/>
          <w:szCs w:val="22"/>
        </w:rPr>
        <w:t>Bezpośrednia zapłata obejmuje wyłącznie należne wynagrodzenie, bez odsetek należnych Podwykonawcy lub dalszemu podwykonawcy.</w:t>
      </w:r>
    </w:p>
    <w:p w14:paraId="66CEF884" w14:textId="77777777" w:rsidR="00490E62" w:rsidRPr="00CC25FB" w:rsidRDefault="00490E62" w:rsidP="00995A8C">
      <w:pPr>
        <w:numPr>
          <w:ilvl w:val="0"/>
          <w:numId w:val="28"/>
        </w:numPr>
        <w:tabs>
          <w:tab w:val="left" w:pos="284"/>
        </w:tabs>
        <w:suppressAutoHyphens w:val="0"/>
        <w:spacing w:line="276" w:lineRule="auto"/>
        <w:jc w:val="both"/>
        <w:rPr>
          <w:rStyle w:val="txt-new"/>
          <w:sz w:val="22"/>
          <w:szCs w:val="22"/>
        </w:rPr>
      </w:pPr>
      <w:r w:rsidRPr="00CC25FB">
        <w:rPr>
          <w:rStyle w:val="txt-new"/>
          <w:sz w:val="22"/>
          <w:szCs w:val="22"/>
        </w:rPr>
        <w:t>Przed dokonaniem bezpośredniej zapłaty Zamawiający umożliwi Wykonawcy zgłoszenie  w formie pisemnej uwag dotyczących zasadności bezpośredniej zapłaty wynagrodzenia Podwykonawcy lub dalszemu podwykonawcy, o których mowa w ust. 18. Zamawiający poinformuje o terminie zgłaszania uwag, z zastrzeżeniem, że termin ten nie będzie krótszy niż 7 dni od dnia doręczenia tej informacji.</w:t>
      </w:r>
    </w:p>
    <w:p w14:paraId="2D20C3FC" w14:textId="77777777" w:rsidR="00490E62" w:rsidRPr="00CC25FB" w:rsidRDefault="00490E62" w:rsidP="00995A8C">
      <w:pPr>
        <w:numPr>
          <w:ilvl w:val="0"/>
          <w:numId w:val="28"/>
        </w:numPr>
        <w:tabs>
          <w:tab w:val="left" w:pos="284"/>
        </w:tabs>
        <w:suppressAutoHyphens w:val="0"/>
        <w:spacing w:line="276" w:lineRule="auto"/>
        <w:jc w:val="both"/>
        <w:rPr>
          <w:sz w:val="22"/>
          <w:szCs w:val="22"/>
          <w:lang w:eastAsia="pl-PL"/>
        </w:rPr>
      </w:pPr>
      <w:r w:rsidRPr="00CC25FB">
        <w:rPr>
          <w:sz w:val="22"/>
          <w:szCs w:val="22"/>
        </w:rPr>
        <w:t xml:space="preserve">W przypadku zgłoszenia uwag, o których mowa w ust. 21, Zamawiający może: </w:t>
      </w:r>
    </w:p>
    <w:p w14:paraId="5D0B60D4" w14:textId="77777777" w:rsidR="00490E62" w:rsidRPr="00CC25FB" w:rsidRDefault="00490E62" w:rsidP="00995A8C">
      <w:pPr>
        <w:widowControl w:val="0"/>
        <w:numPr>
          <w:ilvl w:val="2"/>
          <w:numId w:val="28"/>
        </w:numPr>
        <w:suppressAutoHyphens w:val="0"/>
        <w:spacing w:line="276" w:lineRule="auto"/>
        <w:jc w:val="both"/>
        <w:rPr>
          <w:sz w:val="22"/>
          <w:szCs w:val="22"/>
        </w:rPr>
      </w:pPr>
      <w:r w:rsidRPr="00CC25FB">
        <w:rPr>
          <w:sz w:val="22"/>
          <w:szCs w:val="22"/>
        </w:rPr>
        <w:t>nie dokonać bezpośredniej zapłaty wynagrodzenia Podwykonawcy lub dalszemu podwykonawcy, jeżeli Wykonawca wykaże niezasadność takiej zapłaty albo</w:t>
      </w:r>
    </w:p>
    <w:p w14:paraId="188E8D65" w14:textId="77777777" w:rsidR="00490E62" w:rsidRPr="00CC25FB" w:rsidRDefault="00490E62" w:rsidP="00995A8C">
      <w:pPr>
        <w:widowControl w:val="0"/>
        <w:numPr>
          <w:ilvl w:val="2"/>
          <w:numId w:val="28"/>
        </w:numPr>
        <w:suppressAutoHyphens w:val="0"/>
        <w:spacing w:line="276" w:lineRule="auto"/>
        <w:jc w:val="both"/>
        <w:rPr>
          <w:sz w:val="22"/>
          <w:szCs w:val="22"/>
        </w:rPr>
      </w:pPr>
      <w:r w:rsidRPr="00CC25FB">
        <w:rPr>
          <w:rStyle w:val="txt-new"/>
          <w:sz w:val="22"/>
          <w:szCs w:val="22"/>
        </w:rPr>
        <w:t xml:space="preserve">złożyć do depozytu sądowego kwotę potrzebną na pokrycie wynagrodzenia Podwykonawcy </w:t>
      </w:r>
      <w:r w:rsidRPr="00CC25FB">
        <w:rPr>
          <w:rStyle w:val="txt-new"/>
          <w:sz w:val="22"/>
          <w:szCs w:val="22"/>
        </w:rPr>
        <w:lastRenderedPageBreak/>
        <w:t>lub dalszego podwykonawcy w przypadku istnienia zasadniczej wątpliwości Zamawiającego co do wysokości należnej zapłaty lub podmiotu, któremu płatność się należy, albo</w:t>
      </w:r>
    </w:p>
    <w:p w14:paraId="2FD31024" w14:textId="77777777" w:rsidR="00490E62" w:rsidRPr="00CC25FB" w:rsidRDefault="00490E62" w:rsidP="00995A8C">
      <w:pPr>
        <w:widowControl w:val="0"/>
        <w:numPr>
          <w:ilvl w:val="2"/>
          <w:numId w:val="28"/>
        </w:numPr>
        <w:suppressAutoHyphens w:val="0"/>
        <w:spacing w:line="276" w:lineRule="auto"/>
        <w:jc w:val="both"/>
        <w:rPr>
          <w:sz w:val="22"/>
          <w:szCs w:val="22"/>
        </w:rPr>
      </w:pPr>
      <w:r w:rsidRPr="00CC25FB">
        <w:rPr>
          <w:sz w:val="22"/>
          <w:szCs w:val="22"/>
        </w:rPr>
        <w:t>dokonać bezpośredniej zapłaty wynagrodzenia Podwykonawcy lub dalszemu podwykonawcy, jeżeli Podwykonawca wykaże zasadność takiej zapłaty.</w:t>
      </w:r>
    </w:p>
    <w:p w14:paraId="4F1F149C" w14:textId="77777777" w:rsidR="00490E62" w:rsidRPr="00CC25FB" w:rsidRDefault="00490E62" w:rsidP="00995A8C">
      <w:pPr>
        <w:widowControl w:val="0"/>
        <w:numPr>
          <w:ilvl w:val="0"/>
          <w:numId w:val="28"/>
        </w:numPr>
        <w:tabs>
          <w:tab w:val="num" w:pos="851"/>
          <w:tab w:val="num" w:pos="1440"/>
        </w:tabs>
        <w:suppressAutoHyphens w:val="0"/>
        <w:spacing w:line="276" w:lineRule="auto"/>
        <w:jc w:val="both"/>
        <w:rPr>
          <w:sz w:val="22"/>
          <w:szCs w:val="22"/>
        </w:rPr>
      </w:pPr>
      <w:r w:rsidRPr="00CC25FB">
        <w:rPr>
          <w:sz w:val="22"/>
          <w:szCs w:val="22"/>
        </w:rPr>
        <w:t>W przypadku dokonania bezpośredniej zapłaty Podwykonawcy lub dalszemu podwykonawcy, Zamawiający potrąca kwotę wypłaconego wynagrodzenia z wynagrodzenia należnego Wykonawcy.</w:t>
      </w:r>
    </w:p>
    <w:p w14:paraId="76669536" w14:textId="77777777" w:rsidR="001549F7" w:rsidRPr="00CC25FB" w:rsidRDefault="001549F7" w:rsidP="00D61FF0">
      <w:pPr>
        <w:spacing w:line="276" w:lineRule="auto"/>
      </w:pPr>
    </w:p>
    <w:p w14:paraId="6FC8EDAC" w14:textId="0D355D1D" w:rsidR="001B27CB" w:rsidRPr="00CC25FB" w:rsidRDefault="00520D79" w:rsidP="00D61FF0">
      <w:pPr>
        <w:pStyle w:val="Akapitzlist"/>
        <w:autoSpaceDE w:val="0"/>
        <w:spacing w:line="276" w:lineRule="auto"/>
        <w:ind w:left="0"/>
        <w:jc w:val="center"/>
        <w:rPr>
          <w:b/>
          <w:sz w:val="22"/>
          <w:szCs w:val="22"/>
        </w:rPr>
      </w:pPr>
      <w:r w:rsidRPr="00CC25FB">
        <w:rPr>
          <w:b/>
          <w:sz w:val="22"/>
          <w:szCs w:val="22"/>
        </w:rPr>
        <w:t>§ 1</w:t>
      </w:r>
      <w:r w:rsidR="00ED2509">
        <w:rPr>
          <w:b/>
          <w:sz w:val="22"/>
          <w:szCs w:val="22"/>
        </w:rPr>
        <w:t>1</w:t>
      </w:r>
      <w:r w:rsidR="001B27CB" w:rsidRPr="00CC25FB">
        <w:rPr>
          <w:b/>
          <w:sz w:val="22"/>
          <w:szCs w:val="22"/>
        </w:rPr>
        <w:t>.</w:t>
      </w:r>
    </w:p>
    <w:p w14:paraId="276D9F58" w14:textId="77777777" w:rsidR="009D780A" w:rsidRPr="00CC25FB" w:rsidRDefault="00676635" w:rsidP="00D61FF0">
      <w:pPr>
        <w:pStyle w:val="Akapitzlist"/>
        <w:numPr>
          <w:ilvl w:val="0"/>
          <w:numId w:val="4"/>
        </w:numPr>
        <w:suppressAutoHyphens w:val="0"/>
        <w:spacing w:line="276" w:lineRule="auto"/>
        <w:ind w:left="425" w:hanging="425"/>
        <w:jc w:val="both"/>
        <w:rPr>
          <w:sz w:val="22"/>
          <w:szCs w:val="22"/>
        </w:rPr>
      </w:pPr>
      <w:r w:rsidRPr="00CC25FB">
        <w:rPr>
          <w:sz w:val="22"/>
          <w:szCs w:val="22"/>
        </w:rPr>
        <w:t xml:space="preserve">Wykonawca zobowiązany jest zgłaszać Inspektorowi Nadzoru </w:t>
      </w:r>
      <w:r w:rsidR="006612D5" w:rsidRPr="00CC25FB">
        <w:rPr>
          <w:sz w:val="22"/>
          <w:szCs w:val="22"/>
        </w:rPr>
        <w:t>roboty zanikające oraz ulegające</w:t>
      </w:r>
      <w:r w:rsidRPr="00CC25FB">
        <w:rPr>
          <w:sz w:val="22"/>
          <w:szCs w:val="22"/>
        </w:rPr>
        <w:t xml:space="preserve"> zakryciu</w:t>
      </w:r>
      <w:r w:rsidR="000D4E23" w:rsidRPr="00CC25FB">
        <w:rPr>
          <w:sz w:val="22"/>
          <w:szCs w:val="22"/>
        </w:rPr>
        <w:t xml:space="preserve"> w celu dokonania ich odbioru.</w:t>
      </w:r>
      <w:r w:rsidR="006D41D3" w:rsidRPr="00CC25FB">
        <w:rPr>
          <w:sz w:val="22"/>
          <w:szCs w:val="22"/>
        </w:rPr>
        <w:t xml:space="preserve"> </w:t>
      </w:r>
    </w:p>
    <w:p w14:paraId="3386C923" w14:textId="5B8912F4" w:rsidR="006D41D3" w:rsidRPr="00CC25FB" w:rsidRDefault="006D41D3" w:rsidP="00D61FF0">
      <w:pPr>
        <w:pStyle w:val="Akapitzlist"/>
        <w:numPr>
          <w:ilvl w:val="0"/>
          <w:numId w:val="4"/>
        </w:numPr>
        <w:suppressAutoHyphens w:val="0"/>
        <w:spacing w:line="276" w:lineRule="auto"/>
        <w:ind w:left="425" w:hanging="425"/>
        <w:jc w:val="both"/>
        <w:rPr>
          <w:sz w:val="22"/>
          <w:szCs w:val="22"/>
        </w:rPr>
      </w:pPr>
      <w:r w:rsidRPr="00CC25FB">
        <w:rPr>
          <w:sz w:val="22"/>
          <w:szCs w:val="22"/>
        </w:rPr>
        <w:t>Wykonawca zobowiązany jest zgłosić zakończenie wszystkich robót</w:t>
      </w:r>
      <w:r w:rsidR="001E73C8">
        <w:rPr>
          <w:sz w:val="22"/>
          <w:szCs w:val="22"/>
        </w:rPr>
        <w:t xml:space="preserve">. </w:t>
      </w:r>
      <w:r w:rsidRPr="00CC25FB">
        <w:rPr>
          <w:sz w:val="22"/>
          <w:szCs w:val="22"/>
        </w:rPr>
        <w:t>O osiągnięciu gotowości do odbioru Wykonawca jest obowiązany zawiadomić na piśmie Zamawiającego.</w:t>
      </w:r>
    </w:p>
    <w:p w14:paraId="54DF1935" w14:textId="13B32FF6" w:rsidR="006D41D3" w:rsidRPr="00CC25FB" w:rsidRDefault="006D41D3" w:rsidP="00D61FF0">
      <w:pPr>
        <w:pStyle w:val="Standard"/>
        <w:widowControl/>
        <w:numPr>
          <w:ilvl w:val="0"/>
          <w:numId w:val="4"/>
        </w:numPr>
        <w:autoSpaceDE/>
        <w:spacing w:line="276" w:lineRule="auto"/>
        <w:ind w:left="425" w:hanging="425"/>
        <w:jc w:val="both"/>
        <w:textAlignment w:val="baseline"/>
        <w:rPr>
          <w:sz w:val="22"/>
          <w:szCs w:val="22"/>
        </w:rPr>
      </w:pPr>
      <w:r w:rsidRPr="00CC25FB">
        <w:rPr>
          <w:sz w:val="22"/>
          <w:szCs w:val="22"/>
        </w:rPr>
        <w:t xml:space="preserve">Zamawiający wyznacza datę i rozpoczyna czynności odbioru końcowego w ciągu </w:t>
      </w:r>
      <w:r w:rsidR="00182680" w:rsidRPr="00CC25FB">
        <w:rPr>
          <w:sz w:val="22"/>
          <w:szCs w:val="22"/>
        </w:rPr>
        <w:t>10</w:t>
      </w:r>
      <w:r w:rsidRPr="00CC25FB">
        <w:rPr>
          <w:sz w:val="22"/>
          <w:szCs w:val="22"/>
        </w:rPr>
        <w:t xml:space="preserve"> dni roboczych od daty zawiadomienia go o osią</w:t>
      </w:r>
      <w:r w:rsidR="00541D71" w:rsidRPr="00CC25FB">
        <w:rPr>
          <w:sz w:val="22"/>
          <w:szCs w:val="22"/>
        </w:rPr>
        <w:t>gnięciu gotowości do odbioru, po</w:t>
      </w:r>
      <w:r w:rsidRPr="00CC25FB">
        <w:rPr>
          <w:sz w:val="22"/>
          <w:szCs w:val="22"/>
        </w:rPr>
        <w:t xml:space="preserve">wiadamiając o tym Wykonawcę. Zamawiający powinien zakończyć czynności odbioru najpóźniej w </w:t>
      </w:r>
      <w:r w:rsidR="00182680" w:rsidRPr="00CC25FB">
        <w:rPr>
          <w:sz w:val="22"/>
          <w:szCs w:val="22"/>
        </w:rPr>
        <w:t>10</w:t>
      </w:r>
      <w:r w:rsidRPr="00CC25FB">
        <w:rPr>
          <w:sz w:val="22"/>
          <w:szCs w:val="22"/>
        </w:rPr>
        <w:t xml:space="preserve"> dniu roboczym, licząc od daty rozpoczęcia czynności</w:t>
      </w:r>
      <w:r w:rsidR="00541D71" w:rsidRPr="00CC25FB">
        <w:rPr>
          <w:sz w:val="22"/>
          <w:szCs w:val="22"/>
        </w:rPr>
        <w:t xml:space="preserve"> odbioru, z zastrzeżeniem ust. </w:t>
      </w:r>
      <w:r w:rsidR="001E73C8">
        <w:rPr>
          <w:sz w:val="22"/>
          <w:szCs w:val="22"/>
        </w:rPr>
        <w:t>4</w:t>
      </w:r>
      <w:r w:rsidRPr="00CC25FB">
        <w:rPr>
          <w:sz w:val="22"/>
          <w:szCs w:val="22"/>
        </w:rPr>
        <w:t xml:space="preserve"> i </w:t>
      </w:r>
      <w:r w:rsidR="001E73C8">
        <w:rPr>
          <w:sz w:val="22"/>
          <w:szCs w:val="22"/>
        </w:rPr>
        <w:t>7</w:t>
      </w:r>
      <w:r w:rsidRPr="00CC25FB">
        <w:rPr>
          <w:sz w:val="22"/>
          <w:szCs w:val="22"/>
        </w:rPr>
        <w:t xml:space="preserve"> pkt 1</w:t>
      </w:r>
      <w:r w:rsidR="00075479" w:rsidRPr="00CC25FB">
        <w:rPr>
          <w:sz w:val="22"/>
          <w:szCs w:val="22"/>
        </w:rPr>
        <w:t xml:space="preserve"> lit. a</w:t>
      </w:r>
      <w:r w:rsidRPr="00CC25FB">
        <w:rPr>
          <w:sz w:val="22"/>
          <w:szCs w:val="22"/>
        </w:rPr>
        <w:t>. Za dni robocze uznaje się dni robocze dla Zamawiającego.</w:t>
      </w:r>
    </w:p>
    <w:p w14:paraId="0DD6E9C3" w14:textId="77777777" w:rsidR="006D41D3" w:rsidRPr="00CC25FB" w:rsidRDefault="006D41D3" w:rsidP="00D61FF0">
      <w:pPr>
        <w:pStyle w:val="Akapitzlist"/>
        <w:numPr>
          <w:ilvl w:val="0"/>
          <w:numId w:val="4"/>
        </w:numPr>
        <w:suppressAutoHyphens w:val="0"/>
        <w:spacing w:line="276" w:lineRule="auto"/>
        <w:ind w:left="425" w:hanging="425"/>
        <w:jc w:val="both"/>
        <w:rPr>
          <w:sz w:val="22"/>
          <w:szCs w:val="22"/>
        </w:rPr>
      </w:pPr>
      <w:r w:rsidRPr="00CC25FB">
        <w:rPr>
          <w:sz w:val="22"/>
          <w:szCs w:val="22"/>
        </w:rPr>
        <w:t>Jeżeli w toku czynności odbioru zostanie stwierdzone, że przedmiot umowy nie osiągnął gotowości do odbioru, Zamawiający może odmówić odbioru.</w:t>
      </w:r>
    </w:p>
    <w:p w14:paraId="08D299B6" w14:textId="77777777" w:rsidR="006D41D3" w:rsidRPr="00CC25FB" w:rsidRDefault="006D41D3" w:rsidP="00D61FF0">
      <w:pPr>
        <w:pStyle w:val="Akapitzlist"/>
        <w:numPr>
          <w:ilvl w:val="0"/>
          <w:numId w:val="4"/>
        </w:numPr>
        <w:suppressAutoHyphens w:val="0"/>
        <w:spacing w:line="276" w:lineRule="auto"/>
        <w:ind w:left="426" w:hanging="426"/>
        <w:jc w:val="both"/>
        <w:rPr>
          <w:sz w:val="22"/>
          <w:szCs w:val="22"/>
        </w:rPr>
      </w:pPr>
      <w:r w:rsidRPr="00CC25FB">
        <w:rPr>
          <w:sz w:val="22"/>
          <w:szCs w:val="22"/>
        </w:rPr>
        <w:t>Z czynności odbioru częściowego, końcowego i odbioru gwarancyjnego będą spisane protokoły, zawierające wszelkie ustalenia dokonane w toku odbioru oraz terminy wyznaczone na usunięcie stwierdzonych w czasie odbioru wad.</w:t>
      </w:r>
    </w:p>
    <w:p w14:paraId="125F939E" w14:textId="468EE7C3" w:rsidR="006D41D3" w:rsidRPr="00CC25FB" w:rsidRDefault="006D41D3" w:rsidP="00D61FF0">
      <w:pPr>
        <w:pStyle w:val="Akapitzlist"/>
        <w:numPr>
          <w:ilvl w:val="0"/>
          <w:numId w:val="4"/>
        </w:numPr>
        <w:suppressAutoHyphens w:val="0"/>
        <w:spacing w:line="276" w:lineRule="auto"/>
        <w:ind w:left="426" w:hanging="426"/>
        <w:jc w:val="both"/>
        <w:rPr>
          <w:sz w:val="22"/>
          <w:szCs w:val="22"/>
        </w:rPr>
      </w:pPr>
      <w:r w:rsidRPr="00CC25FB">
        <w:rPr>
          <w:sz w:val="22"/>
          <w:szCs w:val="22"/>
        </w:rPr>
        <w:t xml:space="preserve">Dokumentem potwierdzającym przejęcie przez Zamawiającego </w:t>
      </w:r>
      <w:r w:rsidR="00717156" w:rsidRPr="00CC25FB">
        <w:rPr>
          <w:sz w:val="22"/>
          <w:szCs w:val="22"/>
        </w:rPr>
        <w:t>przedmiotu</w:t>
      </w:r>
      <w:r w:rsidRPr="00CC25FB">
        <w:rPr>
          <w:sz w:val="22"/>
          <w:szCs w:val="22"/>
        </w:rPr>
        <w:t xml:space="preserve"> umowy jest protokół końcowego odbioru robót, podpisany przez strony umowy</w:t>
      </w:r>
      <w:r w:rsidR="00F05C32">
        <w:rPr>
          <w:sz w:val="22"/>
          <w:szCs w:val="22"/>
        </w:rPr>
        <w:t>.</w:t>
      </w:r>
      <w:r w:rsidRPr="00CC25FB">
        <w:rPr>
          <w:sz w:val="22"/>
          <w:szCs w:val="22"/>
        </w:rPr>
        <w:t xml:space="preserve"> </w:t>
      </w:r>
    </w:p>
    <w:p w14:paraId="77AEC639" w14:textId="77777777" w:rsidR="006D41D3" w:rsidRPr="00CC25FB" w:rsidRDefault="006D41D3" w:rsidP="00D61FF0">
      <w:pPr>
        <w:pStyle w:val="Akapitzlist"/>
        <w:numPr>
          <w:ilvl w:val="0"/>
          <w:numId w:val="4"/>
        </w:numPr>
        <w:suppressAutoHyphens w:val="0"/>
        <w:spacing w:line="276" w:lineRule="auto"/>
        <w:ind w:left="426" w:hanging="426"/>
        <w:jc w:val="both"/>
        <w:rPr>
          <w:sz w:val="22"/>
          <w:szCs w:val="22"/>
        </w:rPr>
      </w:pPr>
      <w:r w:rsidRPr="00CC25FB">
        <w:rPr>
          <w:sz w:val="22"/>
          <w:szCs w:val="22"/>
        </w:rPr>
        <w:t>Jeżeli w toku czynności odbioru zostaną stwierdzone wady:</w:t>
      </w:r>
    </w:p>
    <w:p w14:paraId="06F770E5" w14:textId="77777777" w:rsidR="006D41D3" w:rsidRPr="00CC25FB" w:rsidRDefault="006D41D3" w:rsidP="00D61FF0">
      <w:pPr>
        <w:pStyle w:val="Akapitzlist"/>
        <w:numPr>
          <w:ilvl w:val="2"/>
          <w:numId w:val="12"/>
        </w:numPr>
        <w:suppressAutoHyphens w:val="0"/>
        <w:spacing w:line="276" w:lineRule="auto"/>
        <w:ind w:left="709" w:hanging="283"/>
        <w:jc w:val="both"/>
        <w:rPr>
          <w:sz w:val="22"/>
          <w:szCs w:val="22"/>
        </w:rPr>
      </w:pPr>
      <w:r w:rsidRPr="00CC25FB">
        <w:rPr>
          <w:sz w:val="22"/>
          <w:szCs w:val="22"/>
        </w:rPr>
        <w:t xml:space="preserve">Nadające się do usunięcia </w:t>
      </w:r>
      <w:r w:rsidR="00075479" w:rsidRPr="00CC25FB">
        <w:rPr>
          <w:sz w:val="22"/>
          <w:szCs w:val="22"/>
        </w:rPr>
        <w:t>– Zamawiający może:</w:t>
      </w:r>
    </w:p>
    <w:p w14:paraId="5DB2C227" w14:textId="77777777" w:rsidR="00075479" w:rsidRPr="00CC25FB" w:rsidRDefault="00075479" w:rsidP="00995A8C">
      <w:pPr>
        <w:pStyle w:val="Akapitzlist"/>
        <w:numPr>
          <w:ilvl w:val="0"/>
          <w:numId w:val="33"/>
        </w:numPr>
        <w:spacing w:line="276" w:lineRule="auto"/>
        <w:contextualSpacing/>
        <w:jc w:val="both"/>
        <w:rPr>
          <w:sz w:val="22"/>
          <w:szCs w:val="22"/>
        </w:rPr>
      </w:pPr>
      <w:r w:rsidRPr="00CC25FB">
        <w:rPr>
          <w:sz w:val="22"/>
          <w:szCs w:val="22"/>
        </w:rPr>
        <w:t xml:space="preserve">odmówić odbioru do czasu usunięcia wad, </w:t>
      </w:r>
    </w:p>
    <w:p w14:paraId="2DCF3E84" w14:textId="77777777" w:rsidR="00075479" w:rsidRPr="00CC25FB" w:rsidRDefault="00075479" w:rsidP="00995A8C">
      <w:pPr>
        <w:pStyle w:val="Akapitzlist"/>
        <w:numPr>
          <w:ilvl w:val="0"/>
          <w:numId w:val="33"/>
        </w:numPr>
        <w:spacing w:line="276" w:lineRule="auto"/>
        <w:contextualSpacing/>
        <w:jc w:val="both"/>
        <w:rPr>
          <w:sz w:val="22"/>
          <w:szCs w:val="22"/>
        </w:rPr>
      </w:pPr>
      <w:r w:rsidRPr="00CC25FB">
        <w:rPr>
          <w:sz w:val="22"/>
          <w:szCs w:val="22"/>
        </w:rPr>
        <w:t xml:space="preserve">odebrać roboty i wyznaczyć termin na usunięcie wad albo </w:t>
      </w:r>
    </w:p>
    <w:p w14:paraId="029E1A76" w14:textId="77777777" w:rsidR="00075479" w:rsidRPr="00CC25FB" w:rsidRDefault="00075479" w:rsidP="00995A8C">
      <w:pPr>
        <w:pStyle w:val="Akapitzlist"/>
        <w:numPr>
          <w:ilvl w:val="0"/>
          <w:numId w:val="33"/>
        </w:numPr>
        <w:spacing w:line="276" w:lineRule="auto"/>
        <w:contextualSpacing/>
        <w:jc w:val="both"/>
        <w:rPr>
          <w:sz w:val="22"/>
          <w:szCs w:val="22"/>
        </w:rPr>
      </w:pPr>
      <w:r w:rsidRPr="00CC25FB">
        <w:rPr>
          <w:sz w:val="22"/>
          <w:szCs w:val="22"/>
        </w:rPr>
        <w:t>obniżyć wynagrodzenie za przedmiot umowy odpowiednio do utraconej wartości użytkowej, estetycznej i technicznej.</w:t>
      </w:r>
    </w:p>
    <w:p w14:paraId="0669BF71" w14:textId="77777777" w:rsidR="006D41D3" w:rsidRPr="00CC25FB" w:rsidRDefault="006D41D3" w:rsidP="00D61FF0">
      <w:pPr>
        <w:pStyle w:val="Akapitzlist"/>
        <w:numPr>
          <w:ilvl w:val="2"/>
          <w:numId w:val="12"/>
        </w:numPr>
        <w:suppressAutoHyphens w:val="0"/>
        <w:spacing w:line="276" w:lineRule="auto"/>
        <w:ind w:left="851" w:hanging="284"/>
        <w:jc w:val="both"/>
        <w:rPr>
          <w:sz w:val="22"/>
          <w:szCs w:val="22"/>
        </w:rPr>
      </w:pPr>
      <w:r w:rsidRPr="00CC25FB">
        <w:rPr>
          <w:sz w:val="22"/>
          <w:szCs w:val="22"/>
        </w:rPr>
        <w:t>Nie nadające się do usunięcia – Zamawiający może:</w:t>
      </w:r>
    </w:p>
    <w:p w14:paraId="21E209BA" w14:textId="77777777" w:rsidR="006D41D3" w:rsidRPr="00CC25FB" w:rsidRDefault="006D41D3" w:rsidP="00D61FF0">
      <w:pPr>
        <w:pStyle w:val="Akapitzlist"/>
        <w:numPr>
          <w:ilvl w:val="0"/>
          <w:numId w:val="6"/>
        </w:numPr>
        <w:spacing w:line="276" w:lineRule="auto"/>
        <w:ind w:left="1134" w:hanging="425"/>
        <w:jc w:val="both"/>
        <w:rPr>
          <w:sz w:val="22"/>
          <w:szCs w:val="22"/>
        </w:rPr>
      </w:pPr>
      <w:r w:rsidRPr="00CC25FB">
        <w:rPr>
          <w:sz w:val="22"/>
          <w:szCs w:val="22"/>
        </w:rPr>
        <w:t>jeżeli wady nie uniemożliwiają użytkowanie przedmiotu umowy zgodnie z jego przeznaczeniem – odebrać roboty i obniżyć wynagrodzenie za przedmiot umowy odpowiednio do utraconej wartości użytkowej, estetycznej i technicznej,</w:t>
      </w:r>
    </w:p>
    <w:p w14:paraId="779BED77" w14:textId="77777777" w:rsidR="006D41D3" w:rsidRPr="00CC25FB" w:rsidRDefault="006D41D3" w:rsidP="00D61FF0">
      <w:pPr>
        <w:pStyle w:val="Akapitzlist"/>
        <w:numPr>
          <w:ilvl w:val="0"/>
          <w:numId w:val="6"/>
        </w:numPr>
        <w:spacing w:line="276" w:lineRule="auto"/>
        <w:ind w:left="1134" w:hanging="425"/>
        <w:jc w:val="both"/>
        <w:rPr>
          <w:sz w:val="22"/>
          <w:szCs w:val="22"/>
        </w:rPr>
      </w:pPr>
      <w:r w:rsidRPr="00CC25FB">
        <w:rPr>
          <w:sz w:val="22"/>
          <w:szCs w:val="22"/>
        </w:rPr>
        <w:t xml:space="preserve">jeżeli wady uniemożliwiają użytkowanie przedmiotu umowy zgodnie z jego przeznaczeniem – odstąpić od umowy zawiadamiając o tym właściwe organy nadzoru </w:t>
      </w:r>
      <w:r w:rsidR="00782789" w:rsidRPr="00CC25FB">
        <w:rPr>
          <w:sz w:val="22"/>
          <w:szCs w:val="22"/>
        </w:rPr>
        <w:br/>
      </w:r>
      <w:r w:rsidRPr="00CC25FB">
        <w:rPr>
          <w:sz w:val="22"/>
          <w:szCs w:val="22"/>
        </w:rPr>
        <w:t xml:space="preserve">i inspekcji lub żądać wykonania przedmiotu umowy po raz drugi w ramach wynagrodzenia ustalonego niniejszą umową, zachowując prawo domagania się od Wykonawcy naprawienia szkody wynikłej z zwłoki. </w:t>
      </w:r>
    </w:p>
    <w:p w14:paraId="33F1D512" w14:textId="0ECA114F" w:rsidR="006D41D3" w:rsidRPr="00CC25FB" w:rsidRDefault="006D41D3" w:rsidP="00D61FF0">
      <w:pPr>
        <w:pStyle w:val="Akapitzlist"/>
        <w:spacing w:line="276" w:lineRule="auto"/>
        <w:ind w:left="426"/>
        <w:jc w:val="both"/>
        <w:rPr>
          <w:sz w:val="22"/>
          <w:szCs w:val="22"/>
        </w:rPr>
      </w:pPr>
      <w:r w:rsidRPr="00CC25FB">
        <w:rPr>
          <w:sz w:val="22"/>
          <w:szCs w:val="22"/>
        </w:rPr>
        <w:t xml:space="preserve">Zamawiający zachowuje przy tym także prawo do naliczania kar, o których mowa </w:t>
      </w:r>
      <w:r w:rsidRPr="00CC25FB">
        <w:rPr>
          <w:sz w:val="22"/>
          <w:szCs w:val="22"/>
        </w:rPr>
        <w:br/>
      </w:r>
      <w:r w:rsidRPr="00FE5C7B">
        <w:rPr>
          <w:sz w:val="22"/>
          <w:szCs w:val="22"/>
        </w:rPr>
        <w:t>w § 1</w:t>
      </w:r>
      <w:r w:rsidR="00FE5C7B">
        <w:rPr>
          <w:sz w:val="22"/>
          <w:szCs w:val="22"/>
        </w:rPr>
        <w:t>4</w:t>
      </w:r>
      <w:r w:rsidRPr="00CC25FB">
        <w:rPr>
          <w:sz w:val="22"/>
          <w:szCs w:val="22"/>
        </w:rPr>
        <w:t xml:space="preserve"> niniejszej umowy.</w:t>
      </w:r>
    </w:p>
    <w:p w14:paraId="5F87E5E2" w14:textId="52000D69" w:rsidR="00012369" w:rsidRPr="00CC25FB" w:rsidRDefault="006D41D3" w:rsidP="00D61FF0">
      <w:pPr>
        <w:pStyle w:val="Akapitzlist"/>
        <w:numPr>
          <w:ilvl w:val="0"/>
          <w:numId w:val="4"/>
        </w:numPr>
        <w:suppressAutoHyphens w:val="0"/>
        <w:spacing w:line="276" w:lineRule="auto"/>
        <w:ind w:left="425" w:hanging="425"/>
        <w:jc w:val="both"/>
        <w:rPr>
          <w:sz w:val="22"/>
          <w:szCs w:val="22"/>
        </w:rPr>
      </w:pPr>
      <w:r w:rsidRPr="00CC25FB">
        <w:rPr>
          <w:sz w:val="22"/>
          <w:szCs w:val="22"/>
        </w:rPr>
        <w:t>Jeżeli odbiór został dokonany, a nie zaszły wcześnie</w:t>
      </w:r>
      <w:r w:rsidR="00541D71" w:rsidRPr="00CC25FB">
        <w:rPr>
          <w:sz w:val="22"/>
          <w:szCs w:val="22"/>
        </w:rPr>
        <w:t xml:space="preserve">j okoliczności wskazane w ust. </w:t>
      </w:r>
      <w:r w:rsidR="004E7288">
        <w:rPr>
          <w:sz w:val="22"/>
          <w:szCs w:val="22"/>
        </w:rPr>
        <w:t>4</w:t>
      </w:r>
      <w:r w:rsidR="00541D71" w:rsidRPr="00CC25FB">
        <w:rPr>
          <w:sz w:val="22"/>
          <w:szCs w:val="22"/>
        </w:rPr>
        <w:t xml:space="preserve"> lub </w:t>
      </w:r>
      <w:r w:rsidR="004E7288">
        <w:rPr>
          <w:sz w:val="22"/>
          <w:szCs w:val="22"/>
        </w:rPr>
        <w:t>7</w:t>
      </w:r>
      <w:r w:rsidR="00075479" w:rsidRPr="00CC25FB">
        <w:rPr>
          <w:sz w:val="22"/>
          <w:szCs w:val="22"/>
        </w:rPr>
        <w:t xml:space="preserve"> pkt 1 lit.</w:t>
      </w:r>
      <w:r w:rsidR="005742C9" w:rsidRPr="00CC25FB">
        <w:rPr>
          <w:sz w:val="22"/>
          <w:szCs w:val="22"/>
        </w:rPr>
        <w:t> </w:t>
      </w:r>
      <w:r w:rsidR="00075479" w:rsidRPr="00CC25FB">
        <w:rPr>
          <w:sz w:val="22"/>
          <w:szCs w:val="22"/>
        </w:rPr>
        <w:t>a</w:t>
      </w:r>
      <w:r w:rsidRPr="00CC25FB">
        <w:rPr>
          <w:sz w:val="22"/>
          <w:szCs w:val="22"/>
        </w:rPr>
        <w:t>, Wykonawca nie pozostaje w zwłoce ze spełnieniem zobowiązania wynikającego z umowy od daty gotowości do odbioru</w:t>
      </w:r>
      <w:r w:rsidR="00373725" w:rsidRPr="00CC25FB">
        <w:rPr>
          <w:sz w:val="22"/>
          <w:szCs w:val="22"/>
        </w:rPr>
        <w:t>.</w:t>
      </w:r>
    </w:p>
    <w:p w14:paraId="75ABC689" w14:textId="77777777" w:rsidR="00CC25FB" w:rsidRDefault="00CC25FB" w:rsidP="00D61FF0">
      <w:pPr>
        <w:spacing w:line="276" w:lineRule="auto"/>
        <w:jc w:val="center"/>
        <w:rPr>
          <w:b/>
          <w:sz w:val="22"/>
          <w:szCs w:val="22"/>
        </w:rPr>
      </w:pPr>
    </w:p>
    <w:p w14:paraId="4E6C524B" w14:textId="5078952D" w:rsidR="00AF7E24" w:rsidRPr="00CC25FB" w:rsidRDefault="00520D79" w:rsidP="00D61FF0">
      <w:pPr>
        <w:spacing w:line="276" w:lineRule="auto"/>
        <w:jc w:val="center"/>
        <w:rPr>
          <w:b/>
          <w:sz w:val="22"/>
          <w:szCs w:val="22"/>
        </w:rPr>
      </w:pPr>
      <w:r w:rsidRPr="00CC25FB">
        <w:rPr>
          <w:b/>
          <w:sz w:val="22"/>
          <w:szCs w:val="22"/>
        </w:rPr>
        <w:t>§ 1</w:t>
      </w:r>
      <w:r w:rsidR="004E7288">
        <w:rPr>
          <w:b/>
          <w:sz w:val="22"/>
          <w:szCs w:val="22"/>
        </w:rPr>
        <w:t>2</w:t>
      </w:r>
      <w:r w:rsidR="00AF7E24" w:rsidRPr="00CC25FB">
        <w:rPr>
          <w:b/>
          <w:sz w:val="22"/>
          <w:szCs w:val="22"/>
        </w:rPr>
        <w:t>.</w:t>
      </w:r>
    </w:p>
    <w:p w14:paraId="2C9DE0DD" w14:textId="44AB14E4" w:rsidR="00B6083E" w:rsidRPr="00CC25FB" w:rsidRDefault="006D41D3" w:rsidP="00995A8C">
      <w:pPr>
        <w:pStyle w:val="Akapitzlist"/>
        <w:numPr>
          <w:ilvl w:val="0"/>
          <w:numId w:val="41"/>
        </w:numPr>
        <w:tabs>
          <w:tab w:val="left" w:pos="426"/>
        </w:tabs>
        <w:spacing w:line="276" w:lineRule="auto"/>
        <w:jc w:val="both"/>
        <w:rPr>
          <w:sz w:val="22"/>
          <w:szCs w:val="22"/>
        </w:rPr>
      </w:pPr>
      <w:r w:rsidRPr="00CC25FB">
        <w:rPr>
          <w:sz w:val="22"/>
          <w:szCs w:val="22"/>
        </w:rPr>
        <w:t xml:space="preserve">Wykonawca </w:t>
      </w:r>
      <w:r w:rsidR="006D051D" w:rsidRPr="00CC25FB">
        <w:rPr>
          <w:b/>
          <w:sz w:val="22"/>
          <w:szCs w:val="22"/>
          <w:u w:val="single"/>
        </w:rPr>
        <w:t>udziela …</w:t>
      </w:r>
      <w:r w:rsidR="00F93A7D">
        <w:rPr>
          <w:b/>
          <w:sz w:val="22"/>
          <w:szCs w:val="22"/>
          <w:u w:val="single"/>
        </w:rPr>
        <w:t>..miesięcy</w:t>
      </w:r>
      <w:r w:rsidR="006D051D" w:rsidRPr="00CC25FB">
        <w:rPr>
          <w:b/>
          <w:sz w:val="22"/>
          <w:szCs w:val="22"/>
          <w:u w:val="single"/>
        </w:rPr>
        <w:t xml:space="preserve"> rękojmi</w:t>
      </w:r>
      <w:r w:rsidR="006D051D" w:rsidRPr="00CC25FB">
        <w:rPr>
          <w:sz w:val="22"/>
          <w:szCs w:val="22"/>
        </w:rPr>
        <w:t xml:space="preserve"> na wykonany przedmiot zamówienia (roboty budowlane), licząc od daty protokolarnego odbioru pełnego zakresu robót.</w:t>
      </w:r>
    </w:p>
    <w:p w14:paraId="3FC83B0D" w14:textId="1B58A536" w:rsidR="008F3DFD" w:rsidRPr="00CC25FB" w:rsidRDefault="00F10288" w:rsidP="009D2EEF">
      <w:pPr>
        <w:numPr>
          <w:ilvl w:val="0"/>
          <w:numId w:val="41"/>
        </w:numPr>
        <w:suppressAutoHyphens w:val="0"/>
        <w:autoSpaceDE w:val="0"/>
        <w:autoSpaceDN w:val="0"/>
        <w:adjustRightInd w:val="0"/>
        <w:spacing w:line="276" w:lineRule="auto"/>
        <w:jc w:val="both"/>
        <w:rPr>
          <w:sz w:val="22"/>
          <w:szCs w:val="22"/>
        </w:rPr>
      </w:pPr>
      <w:r w:rsidRPr="00CC25FB">
        <w:rPr>
          <w:sz w:val="22"/>
          <w:szCs w:val="22"/>
        </w:rPr>
        <w:lastRenderedPageBreak/>
        <w:t xml:space="preserve">Wykonawca </w:t>
      </w:r>
      <w:r w:rsidRPr="00CC25FB">
        <w:rPr>
          <w:sz w:val="22"/>
          <w:szCs w:val="22"/>
          <w:u w:val="single"/>
        </w:rPr>
        <w:t>udziela</w:t>
      </w:r>
      <w:r w:rsidR="009D2EEF" w:rsidRPr="00CC25FB">
        <w:rPr>
          <w:sz w:val="22"/>
          <w:szCs w:val="22"/>
          <w:u w:val="single"/>
        </w:rPr>
        <w:t xml:space="preserve"> </w:t>
      </w:r>
      <w:r w:rsidRPr="00CC25FB">
        <w:rPr>
          <w:b/>
          <w:sz w:val="22"/>
          <w:szCs w:val="22"/>
          <w:u w:val="single"/>
        </w:rPr>
        <w:t>……</w:t>
      </w:r>
      <w:r w:rsidR="00F93A7D">
        <w:rPr>
          <w:b/>
          <w:sz w:val="22"/>
          <w:szCs w:val="22"/>
          <w:u w:val="single"/>
        </w:rPr>
        <w:t>miesięcy</w:t>
      </w:r>
      <w:r w:rsidRPr="00CC25FB">
        <w:rPr>
          <w:b/>
          <w:sz w:val="22"/>
          <w:szCs w:val="22"/>
          <w:u w:val="single"/>
        </w:rPr>
        <w:t xml:space="preserve"> gwarancji</w:t>
      </w:r>
      <w:r w:rsidRPr="00CC25FB">
        <w:rPr>
          <w:b/>
          <w:sz w:val="22"/>
          <w:szCs w:val="22"/>
        </w:rPr>
        <w:t xml:space="preserve"> </w:t>
      </w:r>
      <w:r w:rsidR="00676210" w:rsidRPr="00CC25FB">
        <w:rPr>
          <w:sz w:val="22"/>
          <w:szCs w:val="22"/>
        </w:rPr>
        <w:t>na</w:t>
      </w:r>
      <w:r w:rsidR="007C5999" w:rsidRPr="00CC25FB">
        <w:rPr>
          <w:sz w:val="22"/>
          <w:szCs w:val="22"/>
        </w:rPr>
        <w:t xml:space="preserve"> </w:t>
      </w:r>
      <w:r w:rsidR="007C5999" w:rsidRPr="00CC25FB">
        <w:rPr>
          <w:b/>
          <w:bCs/>
          <w:sz w:val="22"/>
          <w:szCs w:val="22"/>
        </w:rPr>
        <w:t>zamontowan</w:t>
      </w:r>
      <w:r w:rsidR="00F93A7D">
        <w:rPr>
          <w:b/>
          <w:bCs/>
          <w:sz w:val="22"/>
          <w:szCs w:val="22"/>
        </w:rPr>
        <w:t>e materiały i urządzenia</w:t>
      </w:r>
      <w:r w:rsidR="007C5999" w:rsidRPr="00CC25FB">
        <w:rPr>
          <w:b/>
          <w:bCs/>
          <w:sz w:val="22"/>
          <w:szCs w:val="22"/>
        </w:rPr>
        <w:t xml:space="preserve"> </w:t>
      </w:r>
      <w:r w:rsidR="008F3DFD" w:rsidRPr="00CC25FB">
        <w:rPr>
          <w:sz w:val="22"/>
          <w:szCs w:val="22"/>
        </w:rPr>
        <w:t>licząc od daty protokolarnego odbioru pełnego zakresu robót</w:t>
      </w:r>
      <w:r w:rsidR="008F3DFD" w:rsidRPr="00CC25FB">
        <w:rPr>
          <w:sz w:val="22"/>
          <w:szCs w:val="22"/>
          <w:lang w:eastAsia="pl-PL"/>
        </w:rPr>
        <w:t xml:space="preserve"> </w:t>
      </w:r>
      <w:r w:rsidR="008F3DFD" w:rsidRPr="00CC25FB">
        <w:rPr>
          <w:sz w:val="22"/>
          <w:szCs w:val="22"/>
        </w:rPr>
        <w:t>oraz gwarantuje, że posiadają one właściwości, które rzeczy tego rodzaju powinny mieć ze względu na cel w umowie oznaczony albo wynikający z okoliczności lub przeznaczenia, w szczególności zaś odpowiadają aktualnym wymaganiom określonym w normach</w:t>
      </w:r>
      <w:r w:rsidR="009D2EEF" w:rsidRPr="00CC25FB">
        <w:rPr>
          <w:sz w:val="22"/>
          <w:szCs w:val="22"/>
        </w:rPr>
        <w:t xml:space="preserve"> i</w:t>
      </w:r>
      <w:r w:rsidR="008F3DFD" w:rsidRPr="00CC25FB">
        <w:rPr>
          <w:sz w:val="22"/>
          <w:szCs w:val="22"/>
        </w:rPr>
        <w:t xml:space="preserve"> specyfikacjach technicznych przywołanych w SWZ.</w:t>
      </w:r>
    </w:p>
    <w:p w14:paraId="741F29F8" w14:textId="77777777" w:rsidR="00653582" w:rsidRPr="00CC25FB" w:rsidRDefault="00653582"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 xml:space="preserve">W ramach gwarancji </w:t>
      </w:r>
      <w:r w:rsidR="00D978E6" w:rsidRPr="00CC25FB">
        <w:rPr>
          <w:sz w:val="22"/>
          <w:szCs w:val="22"/>
        </w:rPr>
        <w:t>Wyko</w:t>
      </w:r>
      <w:r w:rsidRPr="00CC25FB">
        <w:rPr>
          <w:sz w:val="22"/>
          <w:szCs w:val="22"/>
        </w:rPr>
        <w:t>n</w:t>
      </w:r>
      <w:r w:rsidR="00D978E6" w:rsidRPr="00CC25FB">
        <w:rPr>
          <w:sz w:val="22"/>
          <w:szCs w:val="22"/>
        </w:rPr>
        <w:t>a</w:t>
      </w:r>
      <w:r w:rsidRPr="00CC25FB">
        <w:rPr>
          <w:sz w:val="22"/>
          <w:szCs w:val="22"/>
        </w:rPr>
        <w:t>wca</w:t>
      </w:r>
      <w:r w:rsidR="00D978E6" w:rsidRPr="00CC25FB">
        <w:rPr>
          <w:sz w:val="22"/>
          <w:szCs w:val="22"/>
        </w:rPr>
        <w:t xml:space="preserve"> zobowiązuje się do nieodpłatnego usunięcia wad </w:t>
      </w:r>
      <w:r w:rsidR="007C5999" w:rsidRPr="00CC25FB">
        <w:rPr>
          <w:sz w:val="22"/>
          <w:szCs w:val="22"/>
        </w:rPr>
        <w:br/>
      </w:r>
      <w:r w:rsidR="00326B22" w:rsidRPr="00CC25FB">
        <w:rPr>
          <w:sz w:val="22"/>
          <w:szCs w:val="22"/>
        </w:rPr>
        <w:t>w odpowiednim terminie wyznaczonym przez Zamawiającego.</w:t>
      </w:r>
    </w:p>
    <w:p w14:paraId="6A9A13DD" w14:textId="77777777" w:rsidR="003B4CB7" w:rsidRPr="00CC25FB" w:rsidRDefault="003B4CB7"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Gwarancją nie są objęte wady powstałe wskutek niewłaściwego użytkowania, niewłaściwej konserwacji, uszkodzeń mechanicznych</w:t>
      </w:r>
      <w:r w:rsidR="006A7E58" w:rsidRPr="00CC25FB">
        <w:rPr>
          <w:sz w:val="22"/>
          <w:szCs w:val="22"/>
        </w:rPr>
        <w:t xml:space="preserve"> i</w:t>
      </w:r>
      <w:r w:rsidRPr="00CC25FB">
        <w:rPr>
          <w:sz w:val="22"/>
          <w:szCs w:val="22"/>
        </w:rPr>
        <w:t xml:space="preserve"> zdarzeń losowych.</w:t>
      </w:r>
    </w:p>
    <w:p w14:paraId="33F90065" w14:textId="77777777" w:rsidR="00C46BF1" w:rsidRPr="00CC25FB" w:rsidRDefault="00C46BF1"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Gwarancja nie wyłącza, nie ogranicza ani nie zawiesza uprawnień Zamawiającego wynikających z przepisów o rękojmi.</w:t>
      </w:r>
    </w:p>
    <w:p w14:paraId="7290E6E0" w14:textId="77777777" w:rsidR="003C2B38" w:rsidRPr="00CC25FB" w:rsidRDefault="003C2B38"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lang w:eastAsia="pl-PL"/>
        </w:rPr>
        <w:t>Jeżeli w wykonaniu obowiązków z tytułu udzielonej gwarancji Wykonawca dokonał istotnych napraw, termin gwarancji bi</w:t>
      </w:r>
      <w:r w:rsidR="0076759F" w:rsidRPr="00CC25FB">
        <w:rPr>
          <w:sz w:val="22"/>
          <w:szCs w:val="22"/>
          <w:lang w:eastAsia="pl-PL"/>
        </w:rPr>
        <w:t xml:space="preserve">egnie na nowo od chwili naprawy. </w:t>
      </w:r>
      <w:r w:rsidRPr="00CC25FB">
        <w:rPr>
          <w:sz w:val="22"/>
          <w:szCs w:val="22"/>
          <w:lang w:eastAsia="pl-PL"/>
        </w:rPr>
        <w:t xml:space="preserve">W innych przypadkach termin gwarancji ulega przedłużeniu o czas, w ciągu którego nie można było z przedmiotu umowy korzystać. </w:t>
      </w:r>
    </w:p>
    <w:p w14:paraId="3BF60474" w14:textId="77777777" w:rsidR="00603797" w:rsidRPr="00CC25FB" w:rsidRDefault="00603797" w:rsidP="00995A8C">
      <w:pPr>
        <w:numPr>
          <w:ilvl w:val="0"/>
          <w:numId w:val="41"/>
        </w:numPr>
        <w:suppressAutoHyphens w:val="0"/>
        <w:autoSpaceDE w:val="0"/>
        <w:autoSpaceDN w:val="0"/>
        <w:adjustRightInd w:val="0"/>
        <w:spacing w:line="276" w:lineRule="auto"/>
        <w:jc w:val="both"/>
        <w:rPr>
          <w:sz w:val="22"/>
          <w:szCs w:val="22"/>
        </w:rPr>
      </w:pPr>
      <w:bookmarkStart w:id="1" w:name="_Hlk506878490"/>
      <w:r w:rsidRPr="00CC25FB">
        <w:rPr>
          <w:sz w:val="22"/>
          <w:szCs w:val="22"/>
        </w:rPr>
        <w:t>Bieg okresu rękojmi rozpoczyna się od daty podpisania protokołu końcowego robót budowlanych (odbioru pełnego zakresu robót).</w:t>
      </w:r>
    </w:p>
    <w:p w14:paraId="6815B154" w14:textId="77777777" w:rsidR="003C2B38" w:rsidRPr="00CC25FB" w:rsidRDefault="003C2B38"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 xml:space="preserve">Bieg okresu gwarancji rozpoczyna się: </w:t>
      </w:r>
    </w:p>
    <w:p w14:paraId="2340BF88" w14:textId="77777777" w:rsidR="003C2B38" w:rsidRPr="00CC25FB" w:rsidRDefault="003C2B38" w:rsidP="00995A8C">
      <w:pPr>
        <w:pStyle w:val="Akapitzlist"/>
        <w:numPr>
          <w:ilvl w:val="0"/>
          <w:numId w:val="42"/>
        </w:numPr>
        <w:spacing w:line="276" w:lineRule="auto"/>
        <w:jc w:val="both"/>
        <w:rPr>
          <w:sz w:val="22"/>
          <w:szCs w:val="22"/>
        </w:rPr>
      </w:pPr>
      <w:r w:rsidRPr="00CC25FB">
        <w:rPr>
          <w:sz w:val="22"/>
          <w:szCs w:val="22"/>
        </w:rPr>
        <w:t>od daty podpisania protokołu końcowego robót budowlanych (odbioru pełnego zakresu robót),</w:t>
      </w:r>
    </w:p>
    <w:p w14:paraId="060079FC" w14:textId="77777777" w:rsidR="00603797" w:rsidRPr="00CC25FB" w:rsidRDefault="003C2B38" w:rsidP="00995A8C">
      <w:pPr>
        <w:pStyle w:val="Akapitzlist"/>
        <w:numPr>
          <w:ilvl w:val="0"/>
          <w:numId w:val="42"/>
        </w:numPr>
        <w:tabs>
          <w:tab w:val="left" w:pos="709"/>
        </w:tabs>
        <w:spacing w:line="276" w:lineRule="auto"/>
        <w:jc w:val="both"/>
        <w:rPr>
          <w:sz w:val="22"/>
          <w:szCs w:val="22"/>
        </w:rPr>
      </w:pPr>
      <w:r w:rsidRPr="00CC25FB">
        <w:rPr>
          <w:sz w:val="22"/>
          <w:szCs w:val="22"/>
        </w:rPr>
        <w:t>dla wymienionych</w:t>
      </w:r>
      <w:r w:rsidR="00313CD7" w:rsidRPr="00CC25FB">
        <w:rPr>
          <w:sz w:val="22"/>
          <w:szCs w:val="22"/>
        </w:rPr>
        <w:t xml:space="preserve"> </w:t>
      </w:r>
      <w:r w:rsidRPr="00CC25FB">
        <w:rPr>
          <w:sz w:val="22"/>
          <w:szCs w:val="22"/>
        </w:rPr>
        <w:t>materiałów z dniem ich wymiany.</w:t>
      </w:r>
      <w:r w:rsidR="00603797" w:rsidRPr="00CC25FB">
        <w:rPr>
          <w:sz w:val="22"/>
          <w:szCs w:val="22"/>
        </w:rPr>
        <w:t xml:space="preserve"> </w:t>
      </w:r>
    </w:p>
    <w:bookmarkEnd w:id="1"/>
    <w:p w14:paraId="5B546727" w14:textId="77777777" w:rsidR="00C46BF1" w:rsidRPr="00CC25FB" w:rsidRDefault="00C46BF1"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W przypadku ujawnienia się wady w okresie</w:t>
      </w:r>
      <w:r w:rsidR="0076759F" w:rsidRPr="00CC25FB">
        <w:rPr>
          <w:sz w:val="22"/>
          <w:szCs w:val="22"/>
        </w:rPr>
        <w:t xml:space="preserve"> gwarancji lub</w:t>
      </w:r>
      <w:r w:rsidRPr="00CC25FB">
        <w:rPr>
          <w:sz w:val="22"/>
          <w:szCs w:val="22"/>
        </w:rPr>
        <w:t xml:space="preserve"> rękojmi Zamawiający powoła Komisję, która w obecności przedstawicieli Wykonawcy dokona kwalifikacji wad i wyznaczy odpowiedni termin (z zachowaniem wymogów technologicznych) do ich usunięcia. Niestawiennictwo Wykonawcy na posiedzenie komisji, nie stanowi przeszkody w jej pracach. </w:t>
      </w:r>
    </w:p>
    <w:p w14:paraId="50061C42" w14:textId="38BD872B" w:rsidR="003C2B38" w:rsidRPr="00CC25FB" w:rsidRDefault="003C2B38"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lang w:eastAsia="pl-PL"/>
        </w:rPr>
        <w:t xml:space="preserve">Jeżeli dla ustalenia zaistnienia wad niezbędne jest dokonanie prób, badań, odkryć lub ekspertyz, Zamawiający ma prawo </w:t>
      </w:r>
      <w:r w:rsidR="005307C0">
        <w:rPr>
          <w:sz w:val="22"/>
          <w:szCs w:val="22"/>
          <w:lang w:eastAsia="pl-PL"/>
        </w:rPr>
        <w:t xml:space="preserve">żądać od </w:t>
      </w:r>
      <w:r w:rsidRPr="00CC25FB">
        <w:rPr>
          <w:sz w:val="22"/>
          <w:szCs w:val="22"/>
          <w:lang w:eastAsia="pl-PL"/>
        </w:rPr>
        <w:t>Wykonawcy dokonanie tych czynności na jego koszt. W przypadku, jeżeli te czynności przesądzą, że wady w robotach nie</w:t>
      </w:r>
      <w:r w:rsidRPr="00CC25FB">
        <w:rPr>
          <w:sz w:val="22"/>
          <w:szCs w:val="22"/>
        </w:rPr>
        <w:t xml:space="preserve"> </w:t>
      </w:r>
      <w:r w:rsidRPr="00CC25FB">
        <w:rPr>
          <w:sz w:val="22"/>
          <w:szCs w:val="22"/>
          <w:lang w:eastAsia="pl-PL"/>
        </w:rPr>
        <w:t>występują, Wykonawca będzie miał prawo żądać zwrotu poniesionych kosztów.</w:t>
      </w:r>
    </w:p>
    <w:p w14:paraId="1576E8B2" w14:textId="526C6EDC" w:rsidR="003C2B38" w:rsidRDefault="003C2B38"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Po zgłoszeniu przez Wykonawcę usunięcia wad, Komisja, o której mowa w us</w:t>
      </w:r>
      <w:r w:rsidR="004F31D7" w:rsidRPr="00CC25FB">
        <w:rPr>
          <w:sz w:val="22"/>
          <w:szCs w:val="22"/>
        </w:rPr>
        <w:t xml:space="preserve">t. </w:t>
      </w:r>
      <w:r w:rsidR="002D2329">
        <w:rPr>
          <w:sz w:val="22"/>
          <w:szCs w:val="22"/>
        </w:rPr>
        <w:t>9</w:t>
      </w:r>
      <w:r w:rsidRPr="00CC25FB">
        <w:rPr>
          <w:sz w:val="22"/>
          <w:szCs w:val="22"/>
        </w:rPr>
        <w:t xml:space="preserve"> protokolarnie stwierdzi usunięcie wad lub wyznaczy nowy termin na ich usunięcie.</w:t>
      </w:r>
    </w:p>
    <w:p w14:paraId="1D6CBE2E" w14:textId="43BEAEC5" w:rsidR="002D2329" w:rsidRPr="00CC25FB" w:rsidRDefault="002D2329" w:rsidP="00995A8C">
      <w:pPr>
        <w:numPr>
          <w:ilvl w:val="0"/>
          <w:numId w:val="41"/>
        </w:numPr>
        <w:suppressAutoHyphens w:val="0"/>
        <w:autoSpaceDE w:val="0"/>
        <w:autoSpaceDN w:val="0"/>
        <w:adjustRightInd w:val="0"/>
        <w:spacing w:line="276" w:lineRule="auto"/>
        <w:jc w:val="both"/>
        <w:rPr>
          <w:sz w:val="22"/>
          <w:szCs w:val="22"/>
        </w:rPr>
      </w:pPr>
      <w:r>
        <w:rPr>
          <w:sz w:val="22"/>
          <w:szCs w:val="22"/>
        </w:rPr>
        <w:t xml:space="preserve">Jeżeli Wykonawca nie usunie wad w terminie wyznaczonym przez komisje, Zamawiający może naliczyć kary umowne zgodnie </w:t>
      </w:r>
      <w:r w:rsidRPr="00FE5C7B">
        <w:rPr>
          <w:sz w:val="22"/>
          <w:szCs w:val="22"/>
        </w:rPr>
        <w:t>z §1</w:t>
      </w:r>
      <w:r w:rsidR="00FE5C7B" w:rsidRPr="00FE5C7B">
        <w:rPr>
          <w:sz w:val="22"/>
          <w:szCs w:val="22"/>
        </w:rPr>
        <w:t>4</w:t>
      </w:r>
      <w:r w:rsidRPr="00FE5C7B">
        <w:rPr>
          <w:sz w:val="22"/>
          <w:szCs w:val="22"/>
        </w:rPr>
        <w:t xml:space="preserve"> ust. 1 pkt. 2</w:t>
      </w:r>
      <w:r>
        <w:rPr>
          <w:color w:val="EE0000"/>
          <w:sz w:val="22"/>
          <w:szCs w:val="22"/>
        </w:rPr>
        <w:t xml:space="preserve"> </w:t>
      </w:r>
      <w:r w:rsidRPr="002D2329">
        <w:rPr>
          <w:sz w:val="22"/>
          <w:szCs w:val="22"/>
        </w:rPr>
        <w:t>lub zlecić usunięcie ich osobie trzeciej na koszt i ryzyko Wykonawcy</w:t>
      </w:r>
      <w:r>
        <w:rPr>
          <w:sz w:val="22"/>
          <w:szCs w:val="22"/>
        </w:rPr>
        <w:t>.</w:t>
      </w:r>
      <w:r>
        <w:rPr>
          <w:color w:val="EE0000"/>
          <w:sz w:val="22"/>
          <w:szCs w:val="22"/>
        </w:rPr>
        <w:t xml:space="preserve"> </w:t>
      </w:r>
    </w:p>
    <w:p w14:paraId="0DC9AA8A" w14:textId="77777777" w:rsidR="0076759F" w:rsidRPr="00CC25FB" w:rsidRDefault="0076759F"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Wykonawca zobowiązuje się do wydania Zamawiającemu atestów i certyfikatów zastosowanych materiałów z nie później niż w dniu zgłoszenia zakończenia prac.</w:t>
      </w:r>
    </w:p>
    <w:p w14:paraId="0CA03A9D" w14:textId="77777777" w:rsidR="003C2B38" w:rsidRPr="00CC25FB" w:rsidRDefault="00326B22"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Na okoliczność upływu terminów</w:t>
      </w:r>
      <w:r w:rsidR="003C2B38" w:rsidRPr="00CC25FB">
        <w:rPr>
          <w:sz w:val="22"/>
          <w:szCs w:val="22"/>
        </w:rPr>
        <w:t xml:space="preserve"> gwarancji strony sporządzają protokół gwarancyjny. </w:t>
      </w:r>
    </w:p>
    <w:p w14:paraId="79F561A3" w14:textId="77777777" w:rsidR="003C2B38" w:rsidRPr="00CC25FB" w:rsidRDefault="003C2B38" w:rsidP="00995A8C">
      <w:pPr>
        <w:numPr>
          <w:ilvl w:val="0"/>
          <w:numId w:val="41"/>
        </w:numPr>
        <w:suppressAutoHyphens w:val="0"/>
        <w:autoSpaceDE w:val="0"/>
        <w:autoSpaceDN w:val="0"/>
        <w:adjustRightInd w:val="0"/>
        <w:spacing w:line="276" w:lineRule="auto"/>
        <w:jc w:val="both"/>
        <w:rPr>
          <w:sz w:val="22"/>
          <w:szCs w:val="22"/>
        </w:rPr>
      </w:pPr>
      <w:r w:rsidRPr="00CC25FB">
        <w:rPr>
          <w:sz w:val="22"/>
          <w:szCs w:val="22"/>
        </w:rPr>
        <w:t xml:space="preserve">Na okoliczność upływu terminu rękojmi strony na 1 miesiąc przed upływem terminu rękojmi sporządzają protokół. </w:t>
      </w:r>
    </w:p>
    <w:p w14:paraId="31C76B57" w14:textId="27E785C6" w:rsidR="00B91BA0" w:rsidRPr="00FB27BC" w:rsidRDefault="00C46BF1" w:rsidP="00FB27BC">
      <w:pPr>
        <w:numPr>
          <w:ilvl w:val="0"/>
          <w:numId w:val="41"/>
        </w:numPr>
        <w:suppressAutoHyphens w:val="0"/>
        <w:autoSpaceDE w:val="0"/>
        <w:autoSpaceDN w:val="0"/>
        <w:adjustRightInd w:val="0"/>
        <w:spacing w:line="276" w:lineRule="auto"/>
        <w:jc w:val="both"/>
        <w:rPr>
          <w:sz w:val="22"/>
          <w:szCs w:val="22"/>
        </w:rPr>
      </w:pPr>
      <w:r w:rsidRPr="00CC25FB">
        <w:rPr>
          <w:sz w:val="22"/>
          <w:szCs w:val="22"/>
        </w:rPr>
        <w:t>Zamawiający może dochodzić roszczeń z tytułu rękojmi i gwarancji także po okresie wskazanym w</w:t>
      </w:r>
      <w:r w:rsidR="00E1009A" w:rsidRPr="00CC25FB">
        <w:rPr>
          <w:sz w:val="22"/>
          <w:szCs w:val="22"/>
        </w:rPr>
        <w:t> </w:t>
      </w:r>
      <w:r w:rsidRPr="00CC25FB">
        <w:rPr>
          <w:sz w:val="22"/>
          <w:szCs w:val="22"/>
        </w:rPr>
        <w:t>ust. 1-</w:t>
      </w:r>
      <w:r w:rsidR="00FB27BC">
        <w:rPr>
          <w:sz w:val="22"/>
          <w:szCs w:val="22"/>
        </w:rPr>
        <w:t>2</w:t>
      </w:r>
      <w:r w:rsidRPr="00CC25FB">
        <w:rPr>
          <w:sz w:val="22"/>
          <w:szCs w:val="22"/>
        </w:rPr>
        <w:t xml:space="preserve">, jeżeli zgłosił wadę przed upływem tego terminu (wada ujawniła się </w:t>
      </w:r>
      <w:r w:rsidR="00F954FE" w:rsidRPr="00CC25FB">
        <w:rPr>
          <w:sz w:val="22"/>
          <w:szCs w:val="22"/>
        </w:rPr>
        <w:br/>
      </w:r>
      <w:r w:rsidRPr="00CC25FB">
        <w:rPr>
          <w:sz w:val="22"/>
          <w:szCs w:val="22"/>
        </w:rPr>
        <w:t>w okresie gwarancji, rękojmi).</w:t>
      </w:r>
    </w:p>
    <w:p w14:paraId="4A6DB8B4" w14:textId="438A3550" w:rsidR="0083423A" w:rsidRPr="00CC25FB" w:rsidRDefault="00520D79" w:rsidP="00D61FF0">
      <w:pPr>
        <w:pStyle w:val="Akapitzlist"/>
        <w:autoSpaceDE w:val="0"/>
        <w:spacing w:line="276" w:lineRule="auto"/>
        <w:ind w:left="0"/>
        <w:jc w:val="center"/>
        <w:rPr>
          <w:b/>
          <w:sz w:val="22"/>
          <w:szCs w:val="22"/>
        </w:rPr>
      </w:pPr>
      <w:r w:rsidRPr="00CC25FB">
        <w:rPr>
          <w:b/>
          <w:sz w:val="22"/>
          <w:szCs w:val="22"/>
        </w:rPr>
        <w:t>§ 1</w:t>
      </w:r>
      <w:r w:rsidR="00FB27BC">
        <w:rPr>
          <w:b/>
          <w:sz w:val="22"/>
          <w:szCs w:val="22"/>
        </w:rPr>
        <w:t>3</w:t>
      </w:r>
      <w:r w:rsidR="0083423A" w:rsidRPr="00CC25FB">
        <w:rPr>
          <w:b/>
          <w:sz w:val="22"/>
          <w:szCs w:val="22"/>
        </w:rPr>
        <w:t>.</w:t>
      </w:r>
    </w:p>
    <w:p w14:paraId="6E53B1E5" w14:textId="77777777" w:rsidR="0083423A" w:rsidRPr="00CC25FB" w:rsidRDefault="0083423A" w:rsidP="00D61FF0">
      <w:pPr>
        <w:numPr>
          <w:ilvl w:val="0"/>
          <w:numId w:val="18"/>
        </w:numPr>
        <w:tabs>
          <w:tab w:val="clear" w:pos="720"/>
          <w:tab w:val="num" w:pos="426"/>
        </w:tabs>
        <w:spacing w:line="276" w:lineRule="auto"/>
        <w:ind w:left="426" w:hanging="426"/>
        <w:jc w:val="both"/>
        <w:rPr>
          <w:sz w:val="22"/>
          <w:szCs w:val="22"/>
        </w:rPr>
      </w:pPr>
      <w:r w:rsidRPr="00CC25FB">
        <w:rPr>
          <w:sz w:val="22"/>
          <w:szCs w:val="22"/>
        </w:rPr>
        <w:t>Wykonawca wnosi zabezpieczenie należytego wyko</w:t>
      </w:r>
      <w:r w:rsidR="00490E62" w:rsidRPr="00CC25FB">
        <w:rPr>
          <w:sz w:val="22"/>
          <w:szCs w:val="22"/>
        </w:rPr>
        <w:t xml:space="preserve">nania umowy w wysokości </w:t>
      </w:r>
      <w:r w:rsidR="00F10288" w:rsidRPr="00CC25FB">
        <w:rPr>
          <w:sz w:val="22"/>
          <w:szCs w:val="22"/>
        </w:rPr>
        <w:t xml:space="preserve">5 </w:t>
      </w:r>
      <w:r w:rsidR="001557F5" w:rsidRPr="00CC25FB">
        <w:rPr>
          <w:sz w:val="22"/>
          <w:szCs w:val="22"/>
        </w:rPr>
        <w:t xml:space="preserve">%   </w:t>
      </w:r>
      <w:r w:rsidRPr="00CC25FB">
        <w:rPr>
          <w:sz w:val="22"/>
          <w:szCs w:val="22"/>
        </w:rPr>
        <w:t xml:space="preserve">wynagrodzenia </w:t>
      </w:r>
      <w:r w:rsidR="00C70263" w:rsidRPr="00CC25FB">
        <w:rPr>
          <w:sz w:val="22"/>
          <w:szCs w:val="22"/>
        </w:rPr>
        <w:t>umownego za przedmiot umowy, tj</w:t>
      </w:r>
      <w:r w:rsidRPr="00CC25FB">
        <w:rPr>
          <w:sz w:val="22"/>
          <w:szCs w:val="22"/>
        </w:rPr>
        <w:t>. …</w:t>
      </w:r>
      <w:r w:rsidR="0013488C" w:rsidRPr="00CC25FB">
        <w:rPr>
          <w:sz w:val="22"/>
          <w:szCs w:val="22"/>
        </w:rPr>
        <w:t>……………</w:t>
      </w:r>
      <w:r w:rsidRPr="00CC25FB">
        <w:rPr>
          <w:sz w:val="22"/>
          <w:szCs w:val="22"/>
        </w:rPr>
        <w:t>. słownie: …</w:t>
      </w:r>
      <w:r w:rsidR="0013488C" w:rsidRPr="00CC25FB">
        <w:rPr>
          <w:sz w:val="22"/>
          <w:szCs w:val="22"/>
        </w:rPr>
        <w:t>……………………………</w:t>
      </w:r>
    </w:p>
    <w:p w14:paraId="1BDC9C99" w14:textId="77777777" w:rsidR="0083423A" w:rsidRPr="00CC25FB" w:rsidRDefault="0083423A" w:rsidP="00D61FF0">
      <w:pPr>
        <w:numPr>
          <w:ilvl w:val="0"/>
          <w:numId w:val="18"/>
        </w:numPr>
        <w:tabs>
          <w:tab w:val="clear" w:pos="720"/>
          <w:tab w:val="num" w:pos="426"/>
        </w:tabs>
        <w:spacing w:line="276" w:lineRule="auto"/>
        <w:ind w:hanging="720"/>
        <w:jc w:val="both"/>
        <w:rPr>
          <w:sz w:val="22"/>
          <w:szCs w:val="22"/>
        </w:rPr>
      </w:pPr>
      <w:r w:rsidRPr="00CC25FB">
        <w:rPr>
          <w:sz w:val="22"/>
          <w:szCs w:val="22"/>
        </w:rPr>
        <w:t>Zabezpieczenie należytego wykonania umowy zostało wniesione w formie: ……</w:t>
      </w:r>
      <w:r w:rsidR="0013488C" w:rsidRPr="00CC25FB">
        <w:rPr>
          <w:sz w:val="22"/>
          <w:szCs w:val="22"/>
        </w:rPr>
        <w:t>……………..</w:t>
      </w:r>
      <w:r w:rsidRPr="00CC25FB">
        <w:rPr>
          <w:sz w:val="22"/>
          <w:szCs w:val="22"/>
        </w:rPr>
        <w:t>…</w:t>
      </w:r>
      <w:r w:rsidR="0013488C" w:rsidRPr="00CC25FB">
        <w:rPr>
          <w:sz w:val="22"/>
          <w:szCs w:val="22"/>
        </w:rPr>
        <w:t>.</w:t>
      </w:r>
      <w:r w:rsidRPr="00CC25FB">
        <w:rPr>
          <w:sz w:val="22"/>
          <w:szCs w:val="22"/>
        </w:rPr>
        <w:t>….</w:t>
      </w:r>
    </w:p>
    <w:p w14:paraId="79705D8A" w14:textId="77777777" w:rsidR="0083423A" w:rsidRPr="00CC25FB" w:rsidRDefault="0083423A" w:rsidP="00D61FF0">
      <w:pPr>
        <w:numPr>
          <w:ilvl w:val="0"/>
          <w:numId w:val="18"/>
        </w:numPr>
        <w:tabs>
          <w:tab w:val="clear" w:pos="720"/>
          <w:tab w:val="num" w:pos="426"/>
        </w:tabs>
        <w:spacing w:line="276" w:lineRule="auto"/>
        <w:ind w:left="426" w:hanging="426"/>
        <w:jc w:val="both"/>
        <w:rPr>
          <w:sz w:val="22"/>
          <w:szCs w:val="22"/>
        </w:rPr>
      </w:pPr>
      <w:r w:rsidRPr="00CC25FB">
        <w:rPr>
          <w:sz w:val="22"/>
          <w:szCs w:val="22"/>
        </w:rPr>
        <w:t xml:space="preserve">Wniesione przez Wykonawcę zabezpieczenie należytego wykonania zostanie zwrócone </w:t>
      </w:r>
      <w:r w:rsidR="00AE7673" w:rsidRPr="00CC25FB">
        <w:rPr>
          <w:sz w:val="22"/>
          <w:szCs w:val="22"/>
        </w:rPr>
        <w:br/>
      </w:r>
      <w:r w:rsidRPr="00CC25FB">
        <w:rPr>
          <w:sz w:val="22"/>
          <w:szCs w:val="22"/>
        </w:rPr>
        <w:t>w następujący sposób:</w:t>
      </w:r>
    </w:p>
    <w:p w14:paraId="66C16DAB" w14:textId="77777777" w:rsidR="00070FC5" w:rsidRPr="00CC25FB" w:rsidRDefault="00070FC5" w:rsidP="00D61FF0">
      <w:pPr>
        <w:spacing w:line="276" w:lineRule="auto"/>
        <w:ind w:left="426"/>
        <w:jc w:val="both"/>
        <w:rPr>
          <w:sz w:val="22"/>
          <w:szCs w:val="22"/>
        </w:rPr>
      </w:pPr>
      <w:r w:rsidRPr="00CC25FB">
        <w:rPr>
          <w:sz w:val="22"/>
          <w:szCs w:val="22"/>
        </w:rPr>
        <w:lastRenderedPageBreak/>
        <w:t>1)</w:t>
      </w:r>
      <w:r w:rsidRPr="00CC25FB">
        <w:rPr>
          <w:sz w:val="22"/>
          <w:szCs w:val="22"/>
        </w:rPr>
        <w:tab/>
        <w:t>kwota …. zł tj. 70% zabezpieczenia należytego wykonania zostanie zwolniona w ciągu 30 dni po dokonaniu końcowego odbioru przedmiotu umowy;</w:t>
      </w:r>
    </w:p>
    <w:p w14:paraId="259920C0" w14:textId="77777777" w:rsidR="00070FC5" w:rsidRPr="00CC25FB" w:rsidRDefault="00070FC5" w:rsidP="00D61FF0">
      <w:pPr>
        <w:spacing w:line="276" w:lineRule="auto"/>
        <w:ind w:left="426"/>
        <w:jc w:val="both"/>
        <w:rPr>
          <w:sz w:val="22"/>
          <w:szCs w:val="22"/>
        </w:rPr>
      </w:pPr>
      <w:r w:rsidRPr="00CC25FB">
        <w:rPr>
          <w:sz w:val="22"/>
          <w:szCs w:val="22"/>
        </w:rPr>
        <w:t>2)</w:t>
      </w:r>
      <w:r w:rsidRPr="00CC25FB">
        <w:rPr>
          <w:sz w:val="22"/>
          <w:szCs w:val="22"/>
        </w:rPr>
        <w:tab/>
        <w:t>kwota ….. zł tj. 30% zabezpieczenia należytego wykonania umowy, pozostawiona na zabezpieczenie roszczeń z tytułu rękojmi za wady zostanie zwolniona w ciągu 15 dni od upływu okresu rękojmi.</w:t>
      </w:r>
    </w:p>
    <w:p w14:paraId="7E8A213D" w14:textId="77777777" w:rsidR="00070FC5" w:rsidRPr="00CC25FB" w:rsidRDefault="00070FC5" w:rsidP="00D61FF0">
      <w:pPr>
        <w:numPr>
          <w:ilvl w:val="0"/>
          <w:numId w:val="18"/>
        </w:numPr>
        <w:tabs>
          <w:tab w:val="clear" w:pos="720"/>
          <w:tab w:val="num" w:pos="426"/>
        </w:tabs>
        <w:spacing w:line="276" w:lineRule="auto"/>
        <w:ind w:left="426" w:hanging="426"/>
        <w:jc w:val="both"/>
        <w:rPr>
          <w:sz w:val="22"/>
          <w:szCs w:val="22"/>
        </w:rPr>
      </w:pPr>
      <w:r w:rsidRPr="00CC25FB">
        <w:rPr>
          <w:sz w:val="22"/>
          <w:szCs w:val="22"/>
        </w:rPr>
        <w:t>W przypadku wnoszenia zabezpieczenia należytego wykonania umowy w innej formie niż w</w:t>
      </w:r>
      <w:r w:rsidR="00E3524C" w:rsidRPr="00CC25FB">
        <w:rPr>
          <w:sz w:val="22"/>
          <w:szCs w:val="22"/>
        </w:rPr>
        <w:t> </w:t>
      </w:r>
      <w:r w:rsidRPr="00CC25FB">
        <w:rPr>
          <w:sz w:val="22"/>
          <w:szCs w:val="22"/>
        </w:rPr>
        <w:t>pieniądzu zabezpieczenie wnoszone przed zawarciem umowy musi obejmować cały okres realizacji umowy tj. okres realizacji zamówienia oraz okres rękojmi.</w:t>
      </w:r>
    </w:p>
    <w:p w14:paraId="142A29E8" w14:textId="77777777" w:rsidR="0023244D" w:rsidRPr="00CC25FB" w:rsidRDefault="0023244D" w:rsidP="00D61FF0">
      <w:pPr>
        <w:numPr>
          <w:ilvl w:val="0"/>
          <w:numId w:val="18"/>
        </w:numPr>
        <w:tabs>
          <w:tab w:val="clear" w:pos="720"/>
          <w:tab w:val="num" w:pos="426"/>
        </w:tabs>
        <w:spacing w:line="276" w:lineRule="auto"/>
        <w:ind w:left="426" w:hanging="426"/>
        <w:jc w:val="both"/>
        <w:rPr>
          <w:sz w:val="22"/>
          <w:szCs w:val="22"/>
        </w:rPr>
      </w:pPr>
      <w:r w:rsidRPr="00CC25FB">
        <w:rPr>
          <w:sz w:val="22"/>
          <w:szCs w:val="22"/>
        </w:rPr>
        <w:t>Jeżeli okres na jaki ma zostać wniesione zabezpieczenie przekracza 5 lat, zabezpieczenie w pieniądzu wnosi się na cały ten okres, a zabezpieczenie w innej formie Wykonawca wnosi na cały okres albo na okres nie krótszy niż 5 lat, z jednoczesnym zobowiązaniem do przedłużenia zabezpieczenia lub wniesienia nowego za</w:t>
      </w:r>
      <w:r w:rsidR="000A1586" w:rsidRPr="00CC25FB">
        <w:rPr>
          <w:sz w:val="22"/>
          <w:szCs w:val="22"/>
        </w:rPr>
        <w:t>bezpieczenia na kolejne okresy.</w:t>
      </w:r>
      <w:r w:rsidRPr="00CC25FB">
        <w:rPr>
          <w:rStyle w:val="Odwoanieprzypisudolnego"/>
          <w:sz w:val="22"/>
          <w:szCs w:val="22"/>
        </w:rPr>
        <w:footnoteReference w:id="1"/>
      </w:r>
    </w:p>
    <w:p w14:paraId="30966FCA" w14:textId="77777777" w:rsidR="0023244D" w:rsidRPr="00CC25FB" w:rsidRDefault="0023244D" w:rsidP="00D61FF0">
      <w:pPr>
        <w:numPr>
          <w:ilvl w:val="0"/>
          <w:numId w:val="18"/>
        </w:numPr>
        <w:tabs>
          <w:tab w:val="clear" w:pos="720"/>
          <w:tab w:val="num" w:pos="426"/>
        </w:tabs>
        <w:spacing w:line="276" w:lineRule="auto"/>
        <w:ind w:left="426" w:hanging="426"/>
        <w:jc w:val="both"/>
        <w:rPr>
          <w:sz w:val="22"/>
          <w:szCs w:val="22"/>
        </w:rPr>
      </w:pPr>
      <w:r w:rsidRPr="00CC25FB">
        <w:rPr>
          <w:sz w:val="22"/>
          <w:szCs w:val="22"/>
          <w:shd w:val="clear" w:color="auto" w:fill="FFFFFF"/>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r w:rsidRPr="00CC25FB">
        <w:rPr>
          <w:rStyle w:val="Odwoanieprzypisudolnego"/>
          <w:sz w:val="22"/>
          <w:szCs w:val="22"/>
          <w:shd w:val="clear" w:color="auto" w:fill="FFFFFF"/>
        </w:rPr>
        <w:footnoteReference w:id="2"/>
      </w:r>
    </w:p>
    <w:p w14:paraId="164B6F4D" w14:textId="77777777" w:rsidR="0023244D" w:rsidRPr="00FB27BC" w:rsidRDefault="0023244D" w:rsidP="00D61FF0">
      <w:pPr>
        <w:numPr>
          <w:ilvl w:val="0"/>
          <w:numId w:val="18"/>
        </w:numPr>
        <w:tabs>
          <w:tab w:val="clear" w:pos="720"/>
          <w:tab w:val="num" w:pos="426"/>
        </w:tabs>
        <w:spacing w:line="276" w:lineRule="auto"/>
        <w:ind w:left="426" w:hanging="426"/>
        <w:jc w:val="both"/>
        <w:rPr>
          <w:sz w:val="22"/>
          <w:szCs w:val="22"/>
        </w:rPr>
      </w:pPr>
      <w:r w:rsidRPr="00CC25FB">
        <w:rPr>
          <w:sz w:val="22"/>
          <w:szCs w:val="22"/>
          <w:shd w:val="clear" w:color="auto" w:fill="FFFFFF"/>
        </w:rPr>
        <w:t>Pisemne oświadczenie zawierające zobowiązanie do przedłużenia zabezpieczenia lub wniesienie nowego zabezpieczenia na kolejne okresy w terminie najpóźniej na 30 dni przed upływem terminu ważności dotychczasowego zabezpieczenia pod rygorem dokonania przez Zamawiającego zmiany formy zabezpieczenia na pieniężną poprzez wypłatę kwoty dotychczasowego zabezpieczenia Wykonawca składa wraz z dokumentem</w:t>
      </w:r>
      <w:r w:rsidR="000A1586" w:rsidRPr="00CC25FB">
        <w:rPr>
          <w:sz w:val="22"/>
          <w:szCs w:val="22"/>
          <w:shd w:val="clear" w:color="auto" w:fill="FFFFFF"/>
        </w:rPr>
        <w:t xml:space="preserve"> ustanawiającym zabezpieczenie.</w:t>
      </w:r>
      <w:r w:rsidRPr="00CC25FB">
        <w:rPr>
          <w:rStyle w:val="Odwoanieprzypisudolnego"/>
          <w:sz w:val="22"/>
          <w:szCs w:val="22"/>
          <w:shd w:val="clear" w:color="auto" w:fill="FFFFFF"/>
        </w:rPr>
        <w:footnoteReference w:id="3"/>
      </w:r>
    </w:p>
    <w:p w14:paraId="3C8162E7" w14:textId="7A0F1AAE" w:rsidR="00FB27BC" w:rsidRPr="00CC25FB" w:rsidRDefault="00FB27BC" w:rsidP="00D61FF0">
      <w:pPr>
        <w:numPr>
          <w:ilvl w:val="0"/>
          <w:numId w:val="18"/>
        </w:numPr>
        <w:tabs>
          <w:tab w:val="clear" w:pos="720"/>
          <w:tab w:val="num" w:pos="426"/>
        </w:tabs>
        <w:spacing w:line="276" w:lineRule="auto"/>
        <w:ind w:left="426" w:hanging="426"/>
        <w:jc w:val="both"/>
        <w:rPr>
          <w:sz w:val="22"/>
          <w:szCs w:val="22"/>
        </w:rPr>
      </w:pPr>
      <w:r>
        <w:rPr>
          <w:sz w:val="22"/>
          <w:szCs w:val="22"/>
          <w:shd w:val="clear" w:color="auto" w:fill="FFFFFF"/>
        </w:rPr>
        <w:t xml:space="preserve">Jeżeli w toku realizacji przedmiotu umowy z jakichkolwiek przyczyn nastąpi zmiana terminu wykonania umowy, Wykonawca zobowiązany jest przedłożyć wniesione zabezpieczanie w ciągu 7 dni od daty wezwania go przez Zamawiającego. </w:t>
      </w:r>
    </w:p>
    <w:p w14:paraId="66F9AB6C" w14:textId="77777777" w:rsidR="00326B22" w:rsidRPr="00CC25FB" w:rsidRDefault="00326B22" w:rsidP="00D61FF0">
      <w:pPr>
        <w:pStyle w:val="Akapitzlist"/>
        <w:suppressAutoHyphens w:val="0"/>
        <w:spacing w:line="276" w:lineRule="auto"/>
        <w:ind w:left="0"/>
        <w:jc w:val="both"/>
        <w:rPr>
          <w:sz w:val="22"/>
          <w:szCs w:val="22"/>
        </w:rPr>
      </w:pPr>
    </w:p>
    <w:p w14:paraId="073DC6CF" w14:textId="6DE3C090" w:rsidR="00B91BA0" w:rsidRPr="00CC25FB" w:rsidRDefault="00520D79" w:rsidP="00D61FF0">
      <w:pPr>
        <w:spacing w:line="276" w:lineRule="auto"/>
        <w:jc w:val="center"/>
        <w:rPr>
          <w:b/>
          <w:sz w:val="22"/>
          <w:szCs w:val="22"/>
        </w:rPr>
      </w:pPr>
      <w:r w:rsidRPr="00CC25FB">
        <w:rPr>
          <w:b/>
          <w:sz w:val="22"/>
          <w:szCs w:val="22"/>
        </w:rPr>
        <w:t>§ 1</w:t>
      </w:r>
      <w:r w:rsidR="00FE5C7B">
        <w:rPr>
          <w:b/>
          <w:sz w:val="22"/>
          <w:szCs w:val="22"/>
        </w:rPr>
        <w:t>4</w:t>
      </w:r>
      <w:r w:rsidR="00A14B26" w:rsidRPr="00CC25FB">
        <w:rPr>
          <w:b/>
          <w:sz w:val="22"/>
          <w:szCs w:val="22"/>
        </w:rPr>
        <w:t>.</w:t>
      </w:r>
    </w:p>
    <w:p w14:paraId="6800AED7" w14:textId="77777777" w:rsidR="00A14B26" w:rsidRPr="00CC25FB" w:rsidRDefault="00A14B26" w:rsidP="00D61FF0">
      <w:pPr>
        <w:pStyle w:val="Akapitzlist"/>
        <w:numPr>
          <w:ilvl w:val="0"/>
          <w:numId w:val="15"/>
        </w:numPr>
        <w:suppressAutoHyphens w:val="0"/>
        <w:spacing w:line="276" w:lineRule="auto"/>
        <w:ind w:left="426" w:hanging="426"/>
        <w:jc w:val="both"/>
        <w:rPr>
          <w:sz w:val="22"/>
          <w:szCs w:val="22"/>
        </w:rPr>
      </w:pPr>
      <w:r w:rsidRPr="00CC25FB">
        <w:rPr>
          <w:sz w:val="22"/>
          <w:szCs w:val="22"/>
        </w:rPr>
        <w:t>Wykonawca zapłaci Zamawiającemu kary umowne w następujących przypadkach:</w:t>
      </w:r>
    </w:p>
    <w:p w14:paraId="7D405E6B" w14:textId="245D1615" w:rsidR="00A14B26" w:rsidRPr="00CC25FB" w:rsidRDefault="00A14B26" w:rsidP="00995A8C">
      <w:pPr>
        <w:pStyle w:val="Akapitzlist"/>
        <w:numPr>
          <w:ilvl w:val="0"/>
          <w:numId w:val="20"/>
        </w:numPr>
        <w:spacing w:line="276" w:lineRule="auto"/>
        <w:jc w:val="both"/>
        <w:rPr>
          <w:sz w:val="22"/>
          <w:szCs w:val="22"/>
        </w:rPr>
      </w:pPr>
      <w:r w:rsidRPr="00CC25FB">
        <w:rPr>
          <w:sz w:val="22"/>
          <w:szCs w:val="22"/>
        </w:rPr>
        <w:t>za zwłokę w wykonaniu przedmiotu umowy w wysokości 0,</w:t>
      </w:r>
      <w:r w:rsidR="006029FA" w:rsidRPr="00CC25FB">
        <w:rPr>
          <w:sz w:val="22"/>
          <w:szCs w:val="22"/>
        </w:rPr>
        <w:t xml:space="preserve">5 </w:t>
      </w:r>
      <w:r w:rsidR="00FF1957" w:rsidRPr="00CC25FB">
        <w:rPr>
          <w:sz w:val="22"/>
          <w:szCs w:val="22"/>
        </w:rPr>
        <w:t xml:space="preserve">% kwoty brutto wskazanej </w:t>
      </w:r>
      <w:r w:rsidR="003526BE">
        <w:rPr>
          <w:sz w:val="22"/>
          <w:szCs w:val="22"/>
        </w:rPr>
        <w:br/>
      </w:r>
      <w:r w:rsidR="00FF1957" w:rsidRPr="00CC25FB">
        <w:rPr>
          <w:sz w:val="22"/>
          <w:szCs w:val="22"/>
        </w:rPr>
        <w:t xml:space="preserve">w </w:t>
      </w:r>
      <w:r w:rsidR="00FF1957" w:rsidRPr="005D01C8">
        <w:rPr>
          <w:sz w:val="22"/>
          <w:szCs w:val="22"/>
        </w:rPr>
        <w:t>§ 1</w:t>
      </w:r>
      <w:r w:rsidR="005D01C8" w:rsidRPr="005D01C8">
        <w:rPr>
          <w:sz w:val="22"/>
          <w:szCs w:val="22"/>
        </w:rPr>
        <w:t>5</w:t>
      </w:r>
      <w:r w:rsidRPr="005D01C8">
        <w:rPr>
          <w:sz w:val="22"/>
          <w:szCs w:val="22"/>
        </w:rPr>
        <w:t xml:space="preserve"> ust.1</w:t>
      </w:r>
      <w:r w:rsidRPr="00CC25FB">
        <w:rPr>
          <w:sz w:val="22"/>
          <w:szCs w:val="22"/>
        </w:rPr>
        <w:t xml:space="preserve"> niniejszej umowy za każdy dzień zwłoki, nie więcej niż 15% tej kwoty</w:t>
      </w:r>
      <w:r w:rsidR="00A10AD6" w:rsidRPr="00CC25FB">
        <w:rPr>
          <w:sz w:val="22"/>
          <w:szCs w:val="22"/>
        </w:rPr>
        <w:t>,</w:t>
      </w:r>
      <w:r w:rsidRPr="00CC25FB">
        <w:rPr>
          <w:sz w:val="22"/>
          <w:szCs w:val="22"/>
        </w:rPr>
        <w:t xml:space="preserve"> </w:t>
      </w:r>
    </w:p>
    <w:p w14:paraId="297339CA" w14:textId="2010EACF" w:rsidR="00A14B26" w:rsidRPr="00CC25FB" w:rsidRDefault="00A14B26" w:rsidP="00995A8C">
      <w:pPr>
        <w:pStyle w:val="Akapitzlist"/>
        <w:numPr>
          <w:ilvl w:val="0"/>
          <w:numId w:val="20"/>
        </w:numPr>
        <w:suppressAutoHyphens w:val="0"/>
        <w:spacing w:line="276" w:lineRule="auto"/>
        <w:jc w:val="both"/>
        <w:rPr>
          <w:sz w:val="22"/>
          <w:szCs w:val="22"/>
        </w:rPr>
      </w:pPr>
      <w:r w:rsidRPr="00CC25FB">
        <w:rPr>
          <w:sz w:val="22"/>
          <w:szCs w:val="22"/>
        </w:rPr>
        <w:t>za zwłokę w usunięciu wad w wysokości 0,</w:t>
      </w:r>
      <w:r w:rsidR="006029FA" w:rsidRPr="00CC25FB">
        <w:rPr>
          <w:sz w:val="22"/>
          <w:szCs w:val="22"/>
        </w:rPr>
        <w:t xml:space="preserve">5 </w:t>
      </w:r>
      <w:r w:rsidR="00FF1957" w:rsidRPr="00CC25FB">
        <w:rPr>
          <w:sz w:val="22"/>
          <w:szCs w:val="22"/>
        </w:rPr>
        <w:t>% kwoty brutto wskazanej w § 1</w:t>
      </w:r>
      <w:r w:rsidR="005D01C8">
        <w:rPr>
          <w:sz w:val="22"/>
          <w:szCs w:val="22"/>
        </w:rPr>
        <w:t>5</w:t>
      </w:r>
      <w:r w:rsidRPr="00CC25FB">
        <w:rPr>
          <w:sz w:val="22"/>
          <w:szCs w:val="22"/>
        </w:rPr>
        <w:t xml:space="preserve"> ust.</w:t>
      </w:r>
      <w:r w:rsidR="00FF1957" w:rsidRPr="00CC25FB">
        <w:rPr>
          <w:sz w:val="22"/>
          <w:szCs w:val="22"/>
        </w:rPr>
        <w:t xml:space="preserve"> </w:t>
      </w:r>
      <w:r w:rsidRPr="00CC25FB">
        <w:rPr>
          <w:sz w:val="22"/>
          <w:szCs w:val="22"/>
        </w:rPr>
        <w:t>1 niniejszej umowy za każdy dzień zwłoki liczony od upływu terminu wyznaczonego na usunięcie wad</w:t>
      </w:r>
      <w:r w:rsidR="00A10AD6" w:rsidRPr="00CC25FB">
        <w:rPr>
          <w:sz w:val="22"/>
          <w:szCs w:val="22"/>
        </w:rPr>
        <w:t>,</w:t>
      </w:r>
    </w:p>
    <w:p w14:paraId="447CCB3B" w14:textId="2184D2D2" w:rsidR="00A14B26" w:rsidRPr="00CC25FB" w:rsidRDefault="00A14B26" w:rsidP="00995A8C">
      <w:pPr>
        <w:pStyle w:val="Akapitzlist"/>
        <w:numPr>
          <w:ilvl w:val="0"/>
          <w:numId w:val="20"/>
        </w:numPr>
        <w:suppressAutoHyphens w:val="0"/>
        <w:spacing w:line="276" w:lineRule="auto"/>
        <w:jc w:val="both"/>
        <w:rPr>
          <w:sz w:val="22"/>
          <w:szCs w:val="22"/>
        </w:rPr>
      </w:pPr>
      <w:r w:rsidRPr="00CC25FB">
        <w:rPr>
          <w:sz w:val="22"/>
          <w:szCs w:val="22"/>
        </w:rPr>
        <w:t xml:space="preserve">z tytułu odstąpienia od umowy z przyczyn leżących po stronie Wykonawcy </w:t>
      </w:r>
      <w:r w:rsidR="005D01C8">
        <w:rPr>
          <w:sz w:val="22"/>
          <w:szCs w:val="22"/>
        </w:rPr>
        <w:t xml:space="preserve">lub osoby którymi się posługuje </w:t>
      </w:r>
      <w:r w:rsidRPr="00CC25FB">
        <w:rPr>
          <w:sz w:val="22"/>
          <w:szCs w:val="22"/>
        </w:rPr>
        <w:t>w wysokości 20% kwoty brutto wskazanej w § 1</w:t>
      </w:r>
      <w:r w:rsidR="005D01C8">
        <w:rPr>
          <w:sz w:val="22"/>
          <w:szCs w:val="22"/>
        </w:rPr>
        <w:t>5</w:t>
      </w:r>
      <w:r w:rsidRPr="00CC25FB">
        <w:rPr>
          <w:sz w:val="22"/>
          <w:szCs w:val="22"/>
        </w:rPr>
        <w:t xml:space="preserve"> ust.</w:t>
      </w:r>
      <w:r w:rsidR="00FF1957" w:rsidRPr="00CC25FB">
        <w:rPr>
          <w:sz w:val="22"/>
          <w:szCs w:val="22"/>
        </w:rPr>
        <w:t xml:space="preserve"> </w:t>
      </w:r>
      <w:r w:rsidRPr="00CC25FB">
        <w:rPr>
          <w:sz w:val="22"/>
          <w:szCs w:val="22"/>
        </w:rPr>
        <w:t>1 niniejszej umowy</w:t>
      </w:r>
      <w:r w:rsidR="00A10AD6" w:rsidRPr="00CC25FB">
        <w:rPr>
          <w:sz w:val="22"/>
          <w:szCs w:val="22"/>
        </w:rPr>
        <w:t>,</w:t>
      </w:r>
    </w:p>
    <w:p w14:paraId="028D6FE7" w14:textId="595319BB" w:rsidR="00A14B26" w:rsidRPr="00CC25FB" w:rsidRDefault="00A14B26" w:rsidP="00995A8C">
      <w:pPr>
        <w:pStyle w:val="Akapitzlist"/>
        <w:numPr>
          <w:ilvl w:val="0"/>
          <w:numId w:val="20"/>
        </w:numPr>
        <w:suppressAutoHyphens w:val="0"/>
        <w:spacing w:line="276" w:lineRule="auto"/>
        <w:jc w:val="both"/>
        <w:rPr>
          <w:sz w:val="22"/>
          <w:szCs w:val="22"/>
        </w:rPr>
      </w:pPr>
      <w:r w:rsidRPr="00CC25FB">
        <w:rPr>
          <w:sz w:val="22"/>
          <w:szCs w:val="22"/>
        </w:rPr>
        <w:t>jeżeli czynności zastrzeżone dla kierownika budowy będzie wykonywała inna osoba niż zaakceptowana przez Zamawiającego zgodnie z procedurą określoną</w:t>
      </w:r>
      <w:r w:rsidR="004060FB" w:rsidRPr="00CC25FB">
        <w:rPr>
          <w:sz w:val="22"/>
          <w:szCs w:val="22"/>
        </w:rPr>
        <w:t xml:space="preserve"> w § </w:t>
      </w:r>
      <w:r w:rsidR="00CA2DED">
        <w:rPr>
          <w:sz w:val="22"/>
          <w:szCs w:val="22"/>
        </w:rPr>
        <w:t>7</w:t>
      </w:r>
      <w:r w:rsidRPr="00CC25FB">
        <w:rPr>
          <w:sz w:val="22"/>
          <w:szCs w:val="22"/>
        </w:rPr>
        <w:t xml:space="preserve"> niniejszej umowy – w wysokości 1 % kwoty brutto wskazanej w § 1</w:t>
      </w:r>
      <w:r w:rsidR="005D01C8">
        <w:rPr>
          <w:sz w:val="22"/>
          <w:szCs w:val="22"/>
        </w:rPr>
        <w:t>5</w:t>
      </w:r>
      <w:r w:rsidRPr="00CC25FB">
        <w:rPr>
          <w:sz w:val="22"/>
          <w:szCs w:val="22"/>
        </w:rPr>
        <w:t xml:space="preserve"> ust. 1 niniejszej umowy.</w:t>
      </w:r>
    </w:p>
    <w:p w14:paraId="070A9FC1" w14:textId="77777777" w:rsidR="008323F5" w:rsidRPr="00CC25FB" w:rsidRDefault="008323F5" w:rsidP="00995A8C">
      <w:pPr>
        <w:pStyle w:val="Akapitzlist"/>
        <w:numPr>
          <w:ilvl w:val="0"/>
          <w:numId w:val="20"/>
        </w:numPr>
        <w:suppressAutoHyphens w:val="0"/>
        <w:spacing w:line="276" w:lineRule="auto"/>
        <w:jc w:val="both"/>
        <w:rPr>
          <w:sz w:val="22"/>
          <w:szCs w:val="22"/>
        </w:rPr>
      </w:pPr>
      <w:r w:rsidRPr="00CC25FB">
        <w:rPr>
          <w:sz w:val="22"/>
          <w:szCs w:val="22"/>
        </w:rPr>
        <w:t xml:space="preserve">w przypadku stwierdzenia nieusprawiedliwionej nieobecności kierownika budowy w trakcie </w:t>
      </w:r>
      <w:r w:rsidR="00525474" w:rsidRPr="00CC25FB">
        <w:rPr>
          <w:sz w:val="22"/>
          <w:szCs w:val="22"/>
        </w:rPr>
        <w:t>wykonywania prac – w wysokości 5</w:t>
      </w:r>
      <w:r w:rsidRPr="00CC25FB">
        <w:rPr>
          <w:sz w:val="22"/>
          <w:szCs w:val="22"/>
        </w:rPr>
        <w:t>00 zł za każdy dzień nieobecności,</w:t>
      </w:r>
    </w:p>
    <w:p w14:paraId="3D9F5062" w14:textId="77777777" w:rsidR="00A14B26" w:rsidRPr="00CC25FB" w:rsidRDefault="00A14B26" w:rsidP="00995A8C">
      <w:pPr>
        <w:pStyle w:val="Akapitzlist"/>
        <w:widowControl w:val="0"/>
        <w:numPr>
          <w:ilvl w:val="0"/>
          <w:numId w:val="20"/>
        </w:numPr>
        <w:suppressAutoHyphens w:val="0"/>
        <w:spacing w:line="276" w:lineRule="auto"/>
        <w:jc w:val="both"/>
        <w:rPr>
          <w:sz w:val="22"/>
          <w:szCs w:val="22"/>
        </w:rPr>
      </w:pPr>
      <w:r w:rsidRPr="00CC25FB">
        <w:rPr>
          <w:sz w:val="22"/>
          <w:szCs w:val="22"/>
        </w:rPr>
        <w:t xml:space="preserve">braku zapłaty lub nieterminowej zapłaty wynagrodzenia należnego Podwykonawcy lub dalszym podwykonawcom – w wysokości </w:t>
      </w:r>
      <w:r w:rsidR="008B4A6C" w:rsidRPr="00CC25FB">
        <w:rPr>
          <w:sz w:val="22"/>
          <w:szCs w:val="22"/>
        </w:rPr>
        <w:t>2</w:t>
      </w:r>
      <w:r w:rsidR="00FF1957" w:rsidRPr="00CC25FB">
        <w:rPr>
          <w:sz w:val="22"/>
          <w:szCs w:val="22"/>
        </w:rPr>
        <w:t> </w:t>
      </w:r>
      <w:r w:rsidRPr="00CC25FB">
        <w:rPr>
          <w:sz w:val="22"/>
          <w:szCs w:val="22"/>
        </w:rPr>
        <w:t>000</w:t>
      </w:r>
      <w:r w:rsidR="00FF1957" w:rsidRPr="00CC25FB">
        <w:rPr>
          <w:sz w:val="22"/>
          <w:szCs w:val="22"/>
        </w:rPr>
        <w:t xml:space="preserve"> </w:t>
      </w:r>
      <w:r w:rsidRPr="00CC25FB">
        <w:rPr>
          <w:sz w:val="22"/>
          <w:szCs w:val="22"/>
        </w:rPr>
        <w:t>zł.</w:t>
      </w:r>
    </w:p>
    <w:p w14:paraId="23DBA2F3" w14:textId="77777777" w:rsidR="00A14B26" w:rsidRPr="00CC25FB" w:rsidRDefault="00A14B26" w:rsidP="00995A8C">
      <w:pPr>
        <w:pStyle w:val="Akapitzlist"/>
        <w:widowControl w:val="0"/>
        <w:numPr>
          <w:ilvl w:val="0"/>
          <w:numId w:val="20"/>
        </w:numPr>
        <w:suppressAutoHyphens w:val="0"/>
        <w:spacing w:line="276" w:lineRule="auto"/>
        <w:jc w:val="both"/>
        <w:rPr>
          <w:sz w:val="22"/>
          <w:szCs w:val="22"/>
        </w:rPr>
      </w:pPr>
      <w:r w:rsidRPr="00CC25FB">
        <w:rPr>
          <w:sz w:val="22"/>
          <w:szCs w:val="22"/>
        </w:rPr>
        <w:t xml:space="preserve">nieprzedłożenia do zaakceptowania projektu umowy o podwykonawstwo której przedmiotem są roboty budowlane lub projektu jej zmiany - w wysokości </w:t>
      </w:r>
      <w:r w:rsidR="00180B87" w:rsidRPr="00CC25FB">
        <w:rPr>
          <w:sz w:val="22"/>
          <w:szCs w:val="22"/>
        </w:rPr>
        <w:t>1</w:t>
      </w:r>
      <w:r w:rsidR="008F767C" w:rsidRPr="00CC25FB">
        <w:rPr>
          <w:sz w:val="22"/>
          <w:szCs w:val="22"/>
        </w:rPr>
        <w:t xml:space="preserve"> </w:t>
      </w:r>
      <w:r w:rsidR="00FF1957" w:rsidRPr="00CC25FB">
        <w:rPr>
          <w:sz w:val="22"/>
          <w:szCs w:val="22"/>
        </w:rPr>
        <w:t xml:space="preserve">000 </w:t>
      </w:r>
      <w:r w:rsidRPr="00CC25FB">
        <w:rPr>
          <w:sz w:val="22"/>
          <w:szCs w:val="22"/>
        </w:rPr>
        <w:t>zł.</w:t>
      </w:r>
    </w:p>
    <w:p w14:paraId="3C070949" w14:textId="77777777" w:rsidR="00A14B26" w:rsidRPr="00CC25FB" w:rsidRDefault="00A14B26" w:rsidP="00995A8C">
      <w:pPr>
        <w:pStyle w:val="Akapitzlist"/>
        <w:widowControl w:val="0"/>
        <w:numPr>
          <w:ilvl w:val="0"/>
          <w:numId w:val="20"/>
        </w:numPr>
        <w:suppressAutoHyphens w:val="0"/>
        <w:spacing w:line="276" w:lineRule="auto"/>
        <w:jc w:val="both"/>
        <w:rPr>
          <w:sz w:val="22"/>
          <w:szCs w:val="22"/>
        </w:rPr>
      </w:pPr>
      <w:r w:rsidRPr="00CC25FB">
        <w:rPr>
          <w:sz w:val="22"/>
          <w:szCs w:val="22"/>
        </w:rPr>
        <w:lastRenderedPageBreak/>
        <w:t xml:space="preserve">nieprzedłożenia </w:t>
      </w:r>
      <w:r w:rsidR="008B4A6C" w:rsidRPr="00CC25FB">
        <w:rPr>
          <w:sz w:val="22"/>
          <w:szCs w:val="22"/>
        </w:rPr>
        <w:t xml:space="preserve">w terminie </w:t>
      </w:r>
      <w:r w:rsidRPr="00CC25FB">
        <w:rPr>
          <w:sz w:val="22"/>
          <w:szCs w:val="22"/>
        </w:rPr>
        <w:t xml:space="preserve">poświadczonej za zgodność z oryginałem kopii umowy </w:t>
      </w:r>
      <w:r w:rsidRPr="00CC25FB">
        <w:rPr>
          <w:sz w:val="22"/>
          <w:szCs w:val="22"/>
        </w:rPr>
        <w:br/>
        <w:t xml:space="preserve">o podwykonawstwo lub jej zmiany - w wysokości </w:t>
      </w:r>
      <w:r w:rsidR="00180B87" w:rsidRPr="00CC25FB">
        <w:rPr>
          <w:sz w:val="22"/>
          <w:szCs w:val="22"/>
        </w:rPr>
        <w:t>1</w:t>
      </w:r>
      <w:r w:rsidR="00FF1957" w:rsidRPr="00CC25FB">
        <w:rPr>
          <w:sz w:val="22"/>
          <w:szCs w:val="22"/>
        </w:rPr>
        <w:t> </w:t>
      </w:r>
      <w:r w:rsidRPr="00CC25FB">
        <w:rPr>
          <w:sz w:val="22"/>
          <w:szCs w:val="22"/>
        </w:rPr>
        <w:t>000</w:t>
      </w:r>
      <w:r w:rsidR="00FF1957" w:rsidRPr="00CC25FB">
        <w:rPr>
          <w:sz w:val="22"/>
          <w:szCs w:val="22"/>
        </w:rPr>
        <w:t xml:space="preserve"> </w:t>
      </w:r>
      <w:r w:rsidRPr="00CC25FB">
        <w:rPr>
          <w:sz w:val="22"/>
          <w:szCs w:val="22"/>
        </w:rPr>
        <w:t>zł.</w:t>
      </w:r>
    </w:p>
    <w:p w14:paraId="74FC1A85" w14:textId="23DC6EBA" w:rsidR="008323F5" w:rsidRDefault="008323F5" w:rsidP="00995A8C">
      <w:pPr>
        <w:pStyle w:val="Akapitzlist"/>
        <w:widowControl w:val="0"/>
        <w:numPr>
          <w:ilvl w:val="0"/>
          <w:numId w:val="20"/>
        </w:numPr>
        <w:suppressAutoHyphens w:val="0"/>
        <w:spacing w:line="276" w:lineRule="auto"/>
        <w:jc w:val="both"/>
        <w:rPr>
          <w:sz w:val="22"/>
          <w:szCs w:val="22"/>
        </w:rPr>
      </w:pPr>
      <w:r w:rsidRPr="00CC25FB">
        <w:rPr>
          <w:sz w:val="22"/>
          <w:szCs w:val="22"/>
        </w:rPr>
        <w:t xml:space="preserve">braku zmiany umowy o podwykonawstwo w zakresie terminu zapłaty - w wysokości </w:t>
      </w:r>
      <w:r w:rsidR="00D517E7">
        <w:rPr>
          <w:sz w:val="22"/>
          <w:szCs w:val="22"/>
        </w:rPr>
        <w:br/>
      </w:r>
      <w:r w:rsidRPr="00CC25FB">
        <w:rPr>
          <w:sz w:val="22"/>
          <w:szCs w:val="22"/>
        </w:rPr>
        <w:t>1 000 zł.</w:t>
      </w:r>
    </w:p>
    <w:p w14:paraId="7B000021" w14:textId="689B2B63" w:rsidR="00D517E7" w:rsidRPr="00CC25FB" w:rsidRDefault="00D517E7" w:rsidP="00995A8C">
      <w:pPr>
        <w:pStyle w:val="Akapitzlist"/>
        <w:widowControl w:val="0"/>
        <w:numPr>
          <w:ilvl w:val="0"/>
          <w:numId w:val="20"/>
        </w:numPr>
        <w:suppressAutoHyphens w:val="0"/>
        <w:spacing w:line="276" w:lineRule="auto"/>
        <w:jc w:val="both"/>
        <w:rPr>
          <w:sz w:val="22"/>
          <w:szCs w:val="22"/>
        </w:rPr>
      </w:pPr>
      <w:r>
        <w:rPr>
          <w:sz w:val="22"/>
          <w:szCs w:val="22"/>
        </w:rPr>
        <w:t>wbudowania materiałów na budowie bez wcześniejszej akceptacji przez Inspektora Nadzoru, kart materiałowych - w wysokości 200 zł za każdy przypadek.</w:t>
      </w:r>
    </w:p>
    <w:p w14:paraId="26B96EC6" w14:textId="5CF11923" w:rsidR="00CC698C" w:rsidRPr="00CC698C" w:rsidRDefault="004B5AE7" w:rsidP="00CC698C">
      <w:pPr>
        <w:pStyle w:val="Akapitzlist"/>
        <w:widowControl w:val="0"/>
        <w:numPr>
          <w:ilvl w:val="0"/>
          <w:numId w:val="20"/>
        </w:numPr>
        <w:suppressAutoHyphens w:val="0"/>
        <w:spacing w:line="276" w:lineRule="auto"/>
        <w:jc w:val="both"/>
        <w:rPr>
          <w:sz w:val="22"/>
          <w:szCs w:val="22"/>
        </w:rPr>
      </w:pPr>
      <w:r w:rsidRPr="00CC25FB">
        <w:rPr>
          <w:sz w:val="22"/>
          <w:szCs w:val="22"/>
        </w:rPr>
        <w:t>nieprzedłożenia poświadczonej za zgodność z oryginałem kopii dowodu zawarcia umowy ubezpieczenia lub dowodu zawarcia umowy ubezpieczenia na dalszy okres – w wysokości 0,0</w:t>
      </w:r>
      <w:r w:rsidR="004060FB" w:rsidRPr="00CC25FB">
        <w:rPr>
          <w:sz w:val="22"/>
          <w:szCs w:val="22"/>
        </w:rPr>
        <w:t>5% kwoty brutto wskazanej w § 1</w:t>
      </w:r>
      <w:r w:rsidR="00B17B22">
        <w:rPr>
          <w:sz w:val="22"/>
          <w:szCs w:val="22"/>
        </w:rPr>
        <w:t>5</w:t>
      </w:r>
      <w:r w:rsidRPr="00CC25FB">
        <w:rPr>
          <w:sz w:val="22"/>
          <w:szCs w:val="22"/>
        </w:rPr>
        <w:t xml:space="preserve"> ust. 1 niniejszej umowy za każdy dzień zwłoki,</w:t>
      </w:r>
      <w:r w:rsidR="00A97CFF">
        <w:rPr>
          <w:sz w:val="22"/>
          <w:szCs w:val="22"/>
        </w:rPr>
        <w:t xml:space="preserve"> nie więcej niż 2 % tej kwoty</w:t>
      </w:r>
      <w:r w:rsidR="00CC698C">
        <w:rPr>
          <w:sz w:val="22"/>
          <w:szCs w:val="22"/>
        </w:rPr>
        <w:t>,</w:t>
      </w:r>
    </w:p>
    <w:p w14:paraId="37B329E5" w14:textId="5E0210C2" w:rsidR="008323F5" w:rsidRPr="00CC698C" w:rsidRDefault="008323F5" w:rsidP="00CC698C">
      <w:pPr>
        <w:pStyle w:val="Akapitzlist"/>
        <w:widowControl w:val="0"/>
        <w:numPr>
          <w:ilvl w:val="0"/>
          <w:numId w:val="20"/>
        </w:numPr>
        <w:suppressAutoHyphens w:val="0"/>
        <w:spacing w:line="276" w:lineRule="auto"/>
        <w:jc w:val="both"/>
        <w:rPr>
          <w:sz w:val="22"/>
          <w:szCs w:val="22"/>
        </w:rPr>
      </w:pPr>
      <w:r w:rsidRPr="00CC25FB">
        <w:rPr>
          <w:sz w:val="22"/>
          <w:szCs w:val="22"/>
        </w:rPr>
        <w:t xml:space="preserve">za </w:t>
      </w:r>
      <w:r w:rsidR="00CC698C">
        <w:rPr>
          <w:sz w:val="22"/>
          <w:szCs w:val="22"/>
        </w:rPr>
        <w:t xml:space="preserve">zwłokę </w:t>
      </w:r>
      <w:r w:rsidRPr="00CC25FB">
        <w:rPr>
          <w:sz w:val="22"/>
          <w:szCs w:val="22"/>
        </w:rPr>
        <w:t>w wykonaniu obowiązku przedłożenia harmonogramu rzeczowo-finansowego lub kosztorysu ofertowego</w:t>
      </w:r>
      <w:r w:rsidR="006D051D" w:rsidRPr="00CC25FB">
        <w:rPr>
          <w:sz w:val="22"/>
          <w:szCs w:val="22"/>
        </w:rPr>
        <w:t xml:space="preserve"> </w:t>
      </w:r>
      <w:r w:rsidR="00C71F40" w:rsidRPr="00CC25FB">
        <w:rPr>
          <w:sz w:val="22"/>
          <w:szCs w:val="22"/>
        </w:rPr>
        <w:t>– w wysokości 0,05</w:t>
      </w:r>
      <w:r w:rsidR="004060FB" w:rsidRPr="00CC25FB">
        <w:rPr>
          <w:sz w:val="22"/>
          <w:szCs w:val="22"/>
        </w:rPr>
        <w:t xml:space="preserve"> % kwoty brutto wskazanej w § 1</w:t>
      </w:r>
      <w:r w:rsidR="00CC698C">
        <w:rPr>
          <w:sz w:val="22"/>
          <w:szCs w:val="22"/>
        </w:rPr>
        <w:t>5</w:t>
      </w:r>
      <w:r w:rsidRPr="00CC25FB">
        <w:rPr>
          <w:sz w:val="22"/>
          <w:szCs w:val="22"/>
        </w:rPr>
        <w:t xml:space="preserve"> ust. 1 niniejszej umowy za każdy dzień</w:t>
      </w:r>
      <w:r w:rsidR="00CC698C">
        <w:rPr>
          <w:sz w:val="22"/>
          <w:szCs w:val="22"/>
        </w:rPr>
        <w:t xml:space="preserve"> zwłoki</w:t>
      </w:r>
      <w:r w:rsidR="00490E62" w:rsidRPr="00CC25FB">
        <w:rPr>
          <w:sz w:val="22"/>
          <w:szCs w:val="22"/>
        </w:rPr>
        <w:t>,</w:t>
      </w:r>
      <w:r w:rsidR="00CC698C">
        <w:rPr>
          <w:sz w:val="22"/>
          <w:szCs w:val="22"/>
        </w:rPr>
        <w:t xml:space="preserve"> nie więcej niż 2 % tej kwoty,</w:t>
      </w:r>
    </w:p>
    <w:p w14:paraId="6F5AF67A" w14:textId="37F87F1F" w:rsidR="00F05C66" w:rsidRPr="00CC25FB" w:rsidRDefault="00F05C66" w:rsidP="00995A8C">
      <w:pPr>
        <w:numPr>
          <w:ilvl w:val="0"/>
          <w:numId w:val="20"/>
        </w:numPr>
        <w:tabs>
          <w:tab w:val="left" w:pos="360"/>
        </w:tabs>
        <w:spacing w:line="276" w:lineRule="auto"/>
        <w:ind w:left="782" w:hanging="357"/>
        <w:jc w:val="both"/>
        <w:rPr>
          <w:rFonts w:eastAsia="Calibri"/>
          <w:sz w:val="22"/>
          <w:szCs w:val="22"/>
        </w:rPr>
      </w:pPr>
      <w:r w:rsidRPr="00CC25FB">
        <w:rPr>
          <w:sz w:val="22"/>
          <w:szCs w:val="22"/>
        </w:rPr>
        <w:t>za brak</w:t>
      </w:r>
      <w:r w:rsidR="00521662" w:rsidRPr="00CC25FB">
        <w:rPr>
          <w:sz w:val="22"/>
          <w:szCs w:val="22"/>
        </w:rPr>
        <w:t xml:space="preserve"> zapisów, o których mowa w §</w:t>
      </w:r>
      <w:r w:rsidR="00CC698C">
        <w:rPr>
          <w:sz w:val="22"/>
          <w:szCs w:val="22"/>
        </w:rPr>
        <w:t>6</w:t>
      </w:r>
      <w:r w:rsidR="00521662" w:rsidRPr="00CC25FB">
        <w:rPr>
          <w:sz w:val="22"/>
          <w:szCs w:val="22"/>
        </w:rPr>
        <w:t xml:space="preserve"> ust. </w:t>
      </w:r>
      <w:r w:rsidR="00CC698C">
        <w:rPr>
          <w:sz w:val="22"/>
          <w:szCs w:val="22"/>
        </w:rPr>
        <w:t>6</w:t>
      </w:r>
      <w:r w:rsidR="00326B22" w:rsidRPr="00CC25FB">
        <w:rPr>
          <w:sz w:val="22"/>
          <w:szCs w:val="22"/>
        </w:rPr>
        <w:t xml:space="preserve"> w umowie łączącej Wykonawcę z </w:t>
      </w:r>
      <w:r w:rsidRPr="00CC25FB">
        <w:rPr>
          <w:sz w:val="22"/>
          <w:szCs w:val="22"/>
        </w:rPr>
        <w:t xml:space="preserve">podwykonawcą </w:t>
      </w:r>
      <w:r w:rsidR="0049692F" w:rsidRPr="00CC25FB">
        <w:rPr>
          <w:sz w:val="22"/>
          <w:szCs w:val="22"/>
        </w:rPr>
        <w:t xml:space="preserve">- </w:t>
      </w:r>
      <w:r w:rsidRPr="00CC25FB">
        <w:rPr>
          <w:sz w:val="22"/>
          <w:szCs w:val="22"/>
        </w:rPr>
        <w:t xml:space="preserve">w wysokości </w:t>
      </w:r>
      <w:r w:rsidR="00DB3C35" w:rsidRPr="00CC25FB">
        <w:rPr>
          <w:sz w:val="22"/>
          <w:szCs w:val="22"/>
        </w:rPr>
        <w:t>1 000 zł</w:t>
      </w:r>
      <w:r w:rsidRPr="00CC25FB">
        <w:rPr>
          <w:sz w:val="22"/>
          <w:szCs w:val="22"/>
        </w:rPr>
        <w:t xml:space="preserve">, </w:t>
      </w:r>
    </w:p>
    <w:p w14:paraId="0FAEA0AE" w14:textId="7736EDD7" w:rsidR="00ED692D" w:rsidRPr="001D12F3" w:rsidRDefault="00544330" w:rsidP="00995A8C">
      <w:pPr>
        <w:numPr>
          <w:ilvl w:val="0"/>
          <w:numId w:val="20"/>
        </w:numPr>
        <w:tabs>
          <w:tab w:val="left" w:pos="360"/>
        </w:tabs>
        <w:spacing w:line="276" w:lineRule="auto"/>
        <w:ind w:left="782" w:hanging="357"/>
        <w:jc w:val="both"/>
        <w:rPr>
          <w:rFonts w:eastAsia="Calibri"/>
          <w:sz w:val="22"/>
          <w:szCs w:val="22"/>
        </w:rPr>
      </w:pPr>
      <w:r w:rsidRPr="00CC25FB">
        <w:rPr>
          <w:rFonts w:eastAsia="Calibri"/>
          <w:sz w:val="22"/>
          <w:szCs w:val="22"/>
        </w:rPr>
        <w:t xml:space="preserve">w przypadku, gdy oświadczenia, o których mowa w § </w:t>
      </w:r>
      <w:r w:rsidR="000F359E">
        <w:rPr>
          <w:rFonts w:eastAsia="Calibri"/>
          <w:sz w:val="22"/>
          <w:szCs w:val="22"/>
        </w:rPr>
        <w:t>6</w:t>
      </w:r>
      <w:r w:rsidRPr="00CC25FB">
        <w:rPr>
          <w:rFonts w:eastAsia="Calibri"/>
          <w:sz w:val="22"/>
          <w:szCs w:val="22"/>
        </w:rPr>
        <w:t xml:space="preserve"> ust. 2 i </w:t>
      </w:r>
      <w:r w:rsidR="000F359E">
        <w:rPr>
          <w:rFonts w:eastAsia="Calibri"/>
          <w:sz w:val="22"/>
          <w:szCs w:val="22"/>
        </w:rPr>
        <w:t>4</w:t>
      </w:r>
      <w:r w:rsidRPr="00CC25FB">
        <w:rPr>
          <w:rFonts w:eastAsia="Calibri"/>
          <w:sz w:val="22"/>
          <w:szCs w:val="22"/>
        </w:rPr>
        <w:t xml:space="preserve"> okażą się nieprawdziwe </w:t>
      </w:r>
      <w:r w:rsidR="00326B22" w:rsidRPr="00CC25FB">
        <w:rPr>
          <w:rFonts w:eastAsia="Calibri"/>
          <w:sz w:val="22"/>
          <w:szCs w:val="22"/>
        </w:rPr>
        <w:t>–</w:t>
      </w:r>
      <w:r w:rsidRPr="00CC25FB">
        <w:rPr>
          <w:rFonts w:eastAsia="Calibri"/>
          <w:sz w:val="22"/>
          <w:szCs w:val="22"/>
        </w:rPr>
        <w:t xml:space="preserve"> </w:t>
      </w:r>
      <w:r w:rsidR="00326B22" w:rsidRPr="00CC25FB">
        <w:rPr>
          <w:sz w:val="22"/>
          <w:szCs w:val="22"/>
        </w:rPr>
        <w:t>w </w:t>
      </w:r>
      <w:r w:rsidR="00A65CB9" w:rsidRPr="00CC25FB">
        <w:rPr>
          <w:sz w:val="22"/>
          <w:szCs w:val="22"/>
        </w:rPr>
        <w:t xml:space="preserve">wysokości </w:t>
      </w:r>
      <w:r w:rsidR="0031445C">
        <w:rPr>
          <w:sz w:val="22"/>
          <w:szCs w:val="22"/>
        </w:rPr>
        <w:t>1000 zł</w:t>
      </w:r>
      <w:r w:rsidRPr="00CC25FB">
        <w:rPr>
          <w:sz w:val="22"/>
          <w:szCs w:val="22"/>
        </w:rPr>
        <w:t>,</w:t>
      </w:r>
    </w:p>
    <w:p w14:paraId="04619424" w14:textId="1A98A57A" w:rsidR="001D12F3" w:rsidRPr="00CC25FB" w:rsidRDefault="001D12F3" w:rsidP="00995A8C">
      <w:pPr>
        <w:numPr>
          <w:ilvl w:val="0"/>
          <w:numId w:val="20"/>
        </w:numPr>
        <w:tabs>
          <w:tab w:val="left" w:pos="360"/>
        </w:tabs>
        <w:spacing w:line="276" w:lineRule="auto"/>
        <w:ind w:left="782" w:hanging="357"/>
        <w:jc w:val="both"/>
        <w:rPr>
          <w:rFonts w:eastAsia="Calibri"/>
          <w:sz w:val="22"/>
          <w:szCs w:val="22"/>
        </w:rPr>
      </w:pPr>
      <w:r>
        <w:rPr>
          <w:sz w:val="22"/>
          <w:szCs w:val="22"/>
        </w:rPr>
        <w:t>nieprzedłożenia dokumentu</w:t>
      </w:r>
      <w:r w:rsidR="00FB4909">
        <w:rPr>
          <w:sz w:val="22"/>
          <w:szCs w:val="22"/>
        </w:rPr>
        <w:t xml:space="preserve"> potwierdzającego przedłożenie wniesienia zabezpieczenia należytego wykonania umowy w przypadku określonym </w:t>
      </w:r>
      <w:r w:rsidR="00FB4909" w:rsidRPr="003526BE">
        <w:rPr>
          <w:sz w:val="22"/>
          <w:szCs w:val="22"/>
        </w:rPr>
        <w:t>w § 13 ust. 8</w:t>
      </w:r>
      <w:r w:rsidR="00FB4909">
        <w:rPr>
          <w:sz w:val="22"/>
          <w:szCs w:val="22"/>
        </w:rPr>
        <w:t xml:space="preserve"> w wysokości 0,05 % kwoty brutto wskazanej w </w:t>
      </w:r>
      <w:r w:rsidR="00FB4909" w:rsidRPr="00CC25FB">
        <w:rPr>
          <w:sz w:val="22"/>
          <w:szCs w:val="22"/>
        </w:rPr>
        <w:t>§</w:t>
      </w:r>
      <w:r w:rsidR="00FB4909">
        <w:rPr>
          <w:sz w:val="22"/>
          <w:szCs w:val="22"/>
        </w:rPr>
        <w:t xml:space="preserve"> 15 ust. 1 umowy za każdy dzień zwłoki, nie więcej jednak niż </w:t>
      </w:r>
      <w:r w:rsidR="00FB4909">
        <w:rPr>
          <w:sz w:val="22"/>
          <w:szCs w:val="22"/>
        </w:rPr>
        <w:br/>
        <w:t>2 % tej kwoty.</w:t>
      </w:r>
    </w:p>
    <w:p w14:paraId="3956FE84" w14:textId="77777777" w:rsidR="00A14B26" w:rsidRPr="00CC25FB" w:rsidRDefault="00A14B26" w:rsidP="00D61FF0">
      <w:pPr>
        <w:pStyle w:val="Akapitzlist"/>
        <w:numPr>
          <w:ilvl w:val="0"/>
          <w:numId w:val="15"/>
        </w:numPr>
        <w:suppressAutoHyphens w:val="0"/>
        <w:spacing w:line="276" w:lineRule="auto"/>
        <w:ind w:left="426" w:hanging="426"/>
        <w:jc w:val="both"/>
        <w:rPr>
          <w:sz w:val="22"/>
          <w:szCs w:val="22"/>
        </w:rPr>
      </w:pPr>
      <w:r w:rsidRPr="00CC25FB">
        <w:rPr>
          <w:sz w:val="22"/>
          <w:szCs w:val="22"/>
        </w:rPr>
        <w:t>Zamawiający zapłaci Wykonawcy kary umowne w przypadku:</w:t>
      </w:r>
      <w:r w:rsidR="00A425B6" w:rsidRPr="00CC25FB">
        <w:rPr>
          <w:sz w:val="22"/>
          <w:szCs w:val="22"/>
        </w:rPr>
        <w:t xml:space="preserve"> </w:t>
      </w:r>
    </w:p>
    <w:p w14:paraId="596ED67C" w14:textId="506FA360" w:rsidR="00A425B6" w:rsidRPr="00CC25FB" w:rsidRDefault="00A425B6" w:rsidP="00995A8C">
      <w:pPr>
        <w:pStyle w:val="Akapitzlist"/>
        <w:numPr>
          <w:ilvl w:val="0"/>
          <w:numId w:val="22"/>
        </w:numPr>
        <w:suppressAutoHyphens w:val="0"/>
        <w:spacing w:line="276" w:lineRule="auto"/>
        <w:jc w:val="both"/>
        <w:rPr>
          <w:sz w:val="22"/>
          <w:szCs w:val="22"/>
        </w:rPr>
      </w:pPr>
      <w:r w:rsidRPr="00CC25FB">
        <w:rPr>
          <w:sz w:val="22"/>
          <w:szCs w:val="22"/>
        </w:rPr>
        <w:t>zwłoki w przekaza</w:t>
      </w:r>
      <w:r w:rsidR="00C71F40" w:rsidRPr="00CC25FB">
        <w:rPr>
          <w:sz w:val="22"/>
          <w:szCs w:val="22"/>
        </w:rPr>
        <w:t>niu placu budowy w wysokości 0,</w:t>
      </w:r>
      <w:r w:rsidR="00156770">
        <w:rPr>
          <w:sz w:val="22"/>
          <w:szCs w:val="22"/>
        </w:rPr>
        <w:t>1</w:t>
      </w:r>
      <w:r w:rsidRPr="00CC25FB">
        <w:rPr>
          <w:sz w:val="22"/>
          <w:szCs w:val="22"/>
        </w:rPr>
        <w:t xml:space="preserve"> % kwoty brutto wskazanej </w:t>
      </w:r>
      <w:r w:rsidRPr="00CC25FB">
        <w:rPr>
          <w:sz w:val="22"/>
          <w:szCs w:val="22"/>
        </w:rPr>
        <w:br/>
        <w:t>w § 1</w:t>
      </w:r>
      <w:r w:rsidR="00156770">
        <w:rPr>
          <w:sz w:val="22"/>
          <w:szCs w:val="22"/>
        </w:rPr>
        <w:t>5</w:t>
      </w:r>
      <w:r w:rsidRPr="00CC25FB">
        <w:rPr>
          <w:sz w:val="22"/>
          <w:szCs w:val="22"/>
        </w:rPr>
        <w:t xml:space="preserve"> ust. 1 niniejszej umowy</w:t>
      </w:r>
      <w:r w:rsidR="00326B22" w:rsidRPr="00CC25FB">
        <w:rPr>
          <w:sz w:val="22"/>
          <w:szCs w:val="22"/>
        </w:rPr>
        <w:t xml:space="preserve"> za każdy dzień</w:t>
      </w:r>
      <w:r w:rsidR="00156770">
        <w:rPr>
          <w:sz w:val="22"/>
          <w:szCs w:val="22"/>
        </w:rPr>
        <w:t xml:space="preserve"> zwłoki</w:t>
      </w:r>
      <w:r w:rsidR="00326B22" w:rsidRPr="00CC25FB">
        <w:rPr>
          <w:sz w:val="22"/>
          <w:szCs w:val="22"/>
        </w:rPr>
        <w:t>,</w:t>
      </w:r>
    </w:p>
    <w:p w14:paraId="0C27264C" w14:textId="1AD2B0C2" w:rsidR="00A425B6" w:rsidRPr="00156770" w:rsidRDefault="00A425B6" w:rsidP="00156770">
      <w:pPr>
        <w:pStyle w:val="Akapitzlist"/>
        <w:numPr>
          <w:ilvl w:val="0"/>
          <w:numId w:val="22"/>
        </w:numPr>
        <w:suppressAutoHyphens w:val="0"/>
        <w:spacing w:line="276" w:lineRule="auto"/>
        <w:jc w:val="both"/>
        <w:rPr>
          <w:sz w:val="22"/>
          <w:szCs w:val="22"/>
        </w:rPr>
      </w:pPr>
      <w:r w:rsidRPr="00CC25FB">
        <w:rPr>
          <w:sz w:val="22"/>
          <w:szCs w:val="22"/>
        </w:rPr>
        <w:t>odstąpienia od umowy z winy Zamawiającego w wysokości 20% wynagrodzenia brutto, o którym mowa w § 1</w:t>
      </w:r>
      <w:r w:rsidR="00156770">
        <w:rPr>
          <w:sz w:val="22"/>
          <w:szCs w:val="22"/>
        </w:rPr>
        <w:t>5</w:t>
      </w:r>
      <w:r w:rsidRPr="00CC25FB">
        <w:rPr>
          <w:sz w:val="22"/>
          <w:szCs w:val="22"/>
        </w:rPr>
        <w:t xml:space="preserve"> ust.1 niniejszej umowy. Nie dotyczy to przypadku odstąpienia od umowy z</w:t>
      </w:r>
      <w:r w:rsidR="000D4E23" w:rsidRPr="00CC25FB">
        <w:rPr>
          <w:sz w:val="22"/>
          <w:szCs w:val="22"/>
        </w:rPr>
        <w:t xml:space="preserve"> przyczyn, o któr</w:t>
      </w:r>
      <w:r w:rsidR="004060FB" w:rsidRPr="00CC25FB">
        <w:rPr>
          <w:sz w:val="22"/>
          <w:szCs w:val="22"/>
        </w:rPr>
        <w:t xml:space="preserve">ych mowa w </w:t>
      </w:r>
      <w:r w:rsidR="004060FB" w:rsidRPr="000A3804">
        <w:rPr>
          <w:sz w:val="22"/>
          <w:szCs w:val="22"/>
        </w:rPr>
        <w:t>§ 1</w:t>
      </w:r>
      <w:r w:rsidR="00521662" w:rsidRPr="000A3804">
        <w:rPr>
          <w:sz w:val="22"/>
          <w:szCs w:val="22"/>
        </w:rPr>
        <w:t>9</w:t>
      </w:r>
      <w:r w:rsidRPr="00CC25FB">
        <w:rPr>
          <w:sz w:val="22"/>
          <w:szCs w:val="22"/>
        </w:rPr>
        <w:t xml:space="preserve"> niniejszej umowy oraz art. </w:t>
      </w:r>
      <w:r w:rsidR="00156770">
        <w:rPr>
          <w:sz w:val="22"/>
          <w:szCs w:val="22"/>
        </w:rPr>
        <w:t>456</w:t>
      </w:r>
      <w:r w:rsidRPr="00CC25FB">
        <w:rPr>
          <w:sz w:val="22"/>
          <w:szCs w:val="22"/>
        </w:rPr>
        <w:t xml:space="preserve"> ustawy Prawo zamówień publicznych.</w:t>
      </w:r>
      <w:r w:rsidR="00EE7C0F" w:rsidRPr="00156770">
        <w:rPr>
          <w:sz w:val="22"/>
          <w:szCs w:val="22"/>
        </w:rPr>
        <w:tab/>
      </w:r>
      <w:r w:rsidR="00EE7C0F" w:rsidRPr="00156770">
        <w:rPr>
          <w:sz w:val="22"/>
          <w:szCs w:val="22"/>
        </w:rPr>
        <w:tab/>
      </w:r>
      <w:r w:rsidR="00EE7C0F" w:rsidRPr="00156770">
        <w:rPr>
          <w:sz w:val="22"/>
          <w:szCs w:val="22"/>
        </w:rPr>
        <w:tab/>
      </w:r>
      <w:r w:rsidR="00EE7C0F" w:rsidRPr="00156770">
        <w:rPr>
          <w:sz w:val="22"/>
          <w:szCs w:val="22"/>
        </w:rPr>
        <w:tab/>
      </w:r>
      <w:r w:rsidR="00EE7C0F" w:rsidRPr="00156770">
        <w:rPr>
          <w:sz w:val="22"/>
          <w:szCs w:val="22"/>
        </w:rPr>
        <w:tab/>
      </w:r>
    </w:p>
    <w:p w14:paraId="189EDBD0" w14:textId="27069317" w:rsidR="00156770" w:rsidRDefault="00156770" w:rsidP="00995A8C">
      <w:pPr>
        <w:pStyle w:val="Akapitzlist"/>
        <w:numPr>
          <w:ilvl w:val="0"/>
          <w:numId w:val="21"/>
        </w:numPr>
        <w:tabs>
          <w:tab w:val="clear" w:pos="-360"/>
          <w:tab w:val="num" w:pos="0"/>
        </w:tabs>
        <w:suppressAutoHyphens w:val="0"/>
        <w:spacing w:line="276" w:lineRule="auto"/>
        <w:ind w:left="426" w:hanging="426"/>
        <w:jc w:val="both"/>
        <w:rPr>
          <w:sz w:val="22"/>
          <w:szCs w:val="22"/>
        </w:rPr>
      </w:pPr>
      <w:r>
        <w:rPr>
          <w:sz w:val="22"/>
          <w:szCs w:val="22"/>
        </w:rPr>
        <w:t xml:space="preserve">Łączna wysokość kar umownych, do której zapłaty zobowiązana będzie jedna ze stron umowy nie może przekroczyć 25 % kwoty brutto wskazanej w </w:t>
      </w:r>
      <w:r w:rsidRPr="00CC25FB">
        <w:rPr>
          <w:sz w:val="22"/>
          <w:szCs w:val="22"/>
        </w:rPr>
        <w:t>§</w:t>
      </w:r>
      <w:r>
        <w:rPr>
          <w:sz w:val="22"/>
          <w:szCs w:val="22"/>
        </w:rPr>
        <w:t xml:space="preserve"> 15 ust. 1 umowy.</w:t>
      </w:r>
    </w:p>
    <w:p w14:paraId="54F4DD84" w14:textId="2224ED96" w:rsidR="00A425B6" w:rsidRPr="00CC25FB" w:rsidRDefault="00A425B6" w:rsidP="00995A8C">
      <w:pPr>
        <w:pStyle w:val="Akapitzlist"/>
        <w:numPr>
          <w:ilvl w:val="0"/>
          <w:numId w:val="21"/>
        </w:numPr>
        <w:tabs>
          <w:tab w:val="clear" w:pos="-360"/>
          <w:tab w:val="num" w:pos="0"/>
        </w:tabs>
        <w:suppressAutoHyphens w:val="0"/>
        <w:spacing w:line="276" w:lineRule="auto"/>
        <w:ind w:left="426" w:hanging="426"/>
        <w:jc w:val="both"/>
        <w:rPr>
          <w:sz w:val="22"/>
          <w:szCs w:val="22"/>
        </w:rPr>
      </w:pPr>
      <w:r w:rsidRPr="00CC25FB">
        <w:rPr>
          <w:sz w:val="22"/>
          <w:szCs w:val="22"/>
        </w:rPr>
        <w:t xml:space="preserve">Strony zastrzegają sobie prawo dochodzenia odszkodowania przewyższającego kary umowne </w:t>
      </w:r>
      <w:r w:rsidR="003526BE">
        <w:rPr>
          <w:sz w:val="22"/>
          <w:szCs w:val="22"/>
        </w:rPr>
        <w:br/>
      </w:r>
      <w:r w:rsidRPr="00CC25FB">
        <w:rPr>
          <w:sz w:val="22"/>
          <w:szCs w:val="22"/>
        </w:rPr>
        <w:t>do wysokości rzeczywiście poniesionej szkody i utraconych korzyści, na zasadach ogólnych.</w:t>
      </w:r>
    </w:p>
    <w:p w14:paraId="50E2FBBA" w14:textId="77777777" w:rsidR="009D6DAF" w:rsidRDefault="00C45DA6" w:rsidP="00995A8C">
      <w:pPr>
        <w:pStyle w:val="Akapitzlist"/>
        <w:numPr>
          <w:ilvl w:val="0"/>
          <w:numId w:val="21"/>
        </w:numPr>
        <w:tabs>
          <w:tab w:val="clear" w:pos="-360"/>
          <w:tab w:val="num" w:pos="0"/>
        </w:tabs>
        <w:suppressAutoHyphens w:val="0"/>
        <w:spacing w:line="276" w:lineRule="auto"/>
        <w:ind w:left="426" w:hanging="426"/>
        <w:jc w:val="both"/>
        <w:rPr>
          <w:sz w:val="22"/>
          <w:szCs w:val="22"/>
        </w:rPr>
      </w:pPr>
      <w:r w:rsidRPr="00CC25FB">
        <w:rPr>
          <w:sz w:val="22"/>
          <w:szCs w:val="22"/>
        </w:rPr>
        <w:t xml:space="preserve">Zobowiązanie do zapłaty kary umownej jest płatne w terminie do 7 dni od dnia złożenia oświadczenia o jej naliczeniu. </w:t>
      </w:r>
    </w:p>
    <w:p w14:paraId="549F0432" w14:textId="79164C78" w:rsidR="00696C1B" w:rsidRDefault="00696C1B" w:rsidP="00995A8C">
      <w:pPr>
        <w:pStyle w:val="Akapitzlist"/>
        <w:numPr>
          <w:ilvl w:val="0"/>
          <w:numId w:val="21"/>
        </w:numPr>
        <w:tabs>
          <w:tab w:val="clear" w:pos="-360"/>
          <w:tab w:val="num" w:pos="0"/>
        </w:tabs>
        <w:suppressAutoHyphens w:val="0"/>
        <w:spacing w:line="276" w:lineRule="auto"/>
        <w:ind w:left="426" w:hanging="426"/>
        <w:jc w:val="both"/>
        <w:rPr>
          <w:sz w:val="22"/>
          <w:szCs w:val="22"/>
        </w:rPr>
      </w:pPr>
      <w:r>
        <w:rPr>
          <w:sz w:val="22"/>
          <w:szCs w:val="22"/>
        </w:rPr>
        <w:t>Wykonawca wyraża zgodę na potrącenie naliczonych kar umownych z należnego wynagrodzenia.</w:t>
      </w:r>
    </w:p>
    <w:p w14:paraId="4A4C6A71" w14:textId="77777777" w:rsidR="00696C1B" w:rsidRDefault="00696C1B" w:rsidP="00696C1B">
      <w:pPr>
        <w:tabs>
          <w:tab w:val="num" w:pos="0"/>
        </w:tabs>
        <w:suppressAutoHyphens w:val="0"/>
        <w:spacing w:line="276" w:lineRule="auto"/>
        <w:jc w:val="both"/>
        <w:rPr>
          <w:sz w:val="22"/>
          <w:szCs w:val="22"/>
        </w:rPr>
      </w:pPr>
    </w:p>
    <w:p w14:paraId="5E899242" w14:textId="77777777" w:rsidR="00696C1B" w:rsidRPr="00696C1B" w:rsidRDefault="00696C1B" w:rsidP="00696C1B">
      <w:pPr>
        <w:tabs>
          <w:tab w:val="num" w:pos="0"/>
        </w:tabs>
        <w:suppressAutoHyphens w:val="0"/>
        <w:spacing w:line="276" w:lineRule="auto"/>
        <w:jc w:val="both"/>
        <w:rPr>
          <w:sz w:val="22"/>
          <w:szCs w:val="22"/>
        </w:rPr>
      </w:pPr>
    </w:p>
    <w:p w14:paraId="3C3809D7" w14:textId="77777777" w:rsidR="00CC25FB" w:rsidRDefault="00CC25FB" w:rsidP="00D61FF0">
      <w:pPr>
        <w:pStyle w:val="Akapitzlist"/>
        <w:autoSpaceDE w:val="0"/>
        <w:spacing w:line="276" w:lineRule="auto"/>
        <w:ind w:left="0"/>
        <w:jc w:val="center"/>
        <w:rPr>
          <w:b/>
          <w:sz w:val="22"/>
          <w:szCs w:val="22"/>
        </w:rPr>
      </w:pPr>
    </w:p>
    <w:p w14:paraId="24BA3764" w14:textId="6FCC1DD3" w:rsidR="001B27CB" w:rsidRPr="00CC25FB" w:rsidRDefault="001B27CB" w:rsidP="00D61FF0">
      <w:pPr>
        <w:pStyle w:val="Akapitzlist"/>
        <w:autoSpaceDE w:val="0"/>
        <w:spacing w:line="276" w:lineRule="auto"/>
        <w:ind w:left="0"/>
        <w:jc w:val="center"/>
        <w:rPr>
          <w:b/>
          <w:sz w:val="22"/>
          <w:szCs w:val="22"/>
        </w:rPr>
      </w:pPr>
      <w:r w:rsidRPr="00CC25FB">
        <w:rPr>
          <w:b/>
          <w:sz w:val="22"/>
          <w:szCs w:val="22"/>
        </w:rPr>
        <w:t>§ 1</w:t>
      </w:r>
      <w:r w:rsidR="005D01C8">
        <w:rPr>
          <w:b/>
          <w:sz w:val="22"/>
          <w:szCs w:val="22"/>
        </w:rPr>
        <w:t>5</w:t>
      </w:r>
      <w:r w:rsidRPr="00CC25FB">
        <w:rPr>
          <w:b/>
          <w:sz w:val="22"/>
          <w:szCs w:val="22"/>
        </w:rPr>
        <w:t>.</w:t>
      </w:r>
    </w:p>
    <w:p w14:paraId="16EBCCD3" w14:textId="77777777" w:rsidR="001B27CB" w:rsidRPr="00CC25FB" w:rsidRDefault="00326B22" w:rsidP="00D61FF0">
      <w:pPr>
        <w:pStyle w:val="Akapitzlist"/>
        <w:numPr>
          <w:ilvl w:val="0"/>
          <w:numId w:val="8"/>
        </w:numPr>
        <w:suppressAutoHyphens w:val="0"/>
        <w:spacing w:line="276" w:lineRule="auto"/>
        <w:ind w:left="426" w:hanging="426"/>
        <w:jc w:val="both"/>
        <w:rPr>
          <w:sz w:val="22"/>
          <w:szCs w:val="22"/>
        </w:rPr>
      </w:pPr>
      <w:r w:rsidRPr="00CC25FB">
        <w:rPr>
          <w:sz w:val="22"/>
          <w:szCs w:val="22"/>
        </w:rPr>
        <w:t xml:space="preserve">Za wykonanie przedmiotu umowy Zamawiający zapłaci Wykonawcy wynagrodzenie </w:t>
      </w:r>
      <w:r w:rsidR="001B27CB" w:rsidRPr="00CC25FB">
        <w:rPr>
          <w:sz w:val="22"/>
          <w:szCs w:val="22"/>
        </w:rPr>
        <w:t xml:space="preserve"> ryczałtowe </w:t>
      </w:r>
      <w:r w:rsidRPr="00CC25FB">
        <w:rPr>
          <w:sz w:val="22"/>
          <w:szCs w:val="22"/>
        </w:rPr>
        <w:t xml:space="preserve">w wysokości </w:t>
      </w:r>
      <w:r w:rsidR="001B27CB" w:rsidRPr="00CC25FB">
        <w:rPr>
          <w:b/>
          <w:sz w:val="22"/>
          <w:szCs w:val="22"/>
        </w:rPr>
        <w:t>……………………..…zł brutto</w:t>
      </w:r>
      <w:r w:rsidR="001B27CB" w:rsidRPr="00CC25FB">
        <w:rPr>
          <w:sz w:val="22"/>
          <w:szCs w:val="22"/>
        </w:rPr>
        <w:t xml:space="preserve"> (słownie:</w:t>
      </w:r>
      <w:r w:rsidR="009D2EEF" w:rsidRPr="00CC25FB">
        <w:rPr>
          <w:sz w:val="22"/>
          <w:szCs w:val="22"/>
        </w:rPr>
        <w:t xml:space="preserve"> </w:t>
      </w:r>
      <w:r w:rsidR="001B27CB" w:rsidRPr="00CC25FB">
        <w:rPr>
          <w:sz w:val="22"/>
          <w:szCs w:val="22"/>
        </w:rPr>
        <w:t>………</w:t>
      </w:r>
      <w:r w:rsidRPr="00CC25FB">
        <w:rPr>
          <w:sz w:val="22"/>
          <w:szCs w:val="22"/>
        </w:rPr>
        <w:t>………zł).</w:t>
      </w:r>
      <w:r w:rsidR="001B27CB" w:rsidRPr="00CC25FB">
        <w:rPr>
          <w:sz w:val="22"/>
          <w:szCs w:val="22"/>
        </w:rPr>
        <w:t xml:space="preserve"> </w:t>
      </w:r>
      <w:r w:rsidRPr="00CC25FB">
        <w:rPr>
          <w:rStyle w:val="Odwoanieprzypisudolnego"/>
          <w:sz w:val="22"/>
          <w:szCs w:val="22"/>
        </w:rPr>
        <w:footnoteReference w:id="4"/>
      </w:r>
    </w:p>
    <w:p w14:paraId="6F1D77CB" w14:textId="1F9A25DD" w:rsidR="001B2A14" w:rsidRPr="00CC25FB" w:rsidRDefault="001B27CB" w:rsidP="00D61FF0">
      <w:pPr>
        <w:pStyle w:val="Akapitzlist"/>
        <w:numPr>
          <w:ilvl w:val="0"/>
          <w:numId w:val="8"/>
        </w:numPr>
        <w:suppressAutoHyphens w:val="0"/>
        <w:spacing w:line="276" w:lineRule="auto"/>
        <w:ind w:left="425" w:hanging="425"/>
        <w:jc w:val="both"/>
        <w:rPr>
          <w:sz w:val="22"/>
          <w:szCs w:val="22"/>
        </w:rPr>
      </w:pPr>
      <w:r w:rsidRPr="00CC25FB">
        <w:rPr>
          <w:sz w:val="22"/>
          <w:szCs w:val="22"/>
        </w:rPr>
        <w:t>Wynagrodzenie nie może ulec zmianie w czasie trwania umowy, z zastrzeżeniem warunków obniżenia w</w:t>
      </w:r>
      <w:r w:rsidR="003D7679" w:rsidRPr="00CC25FB">
        <w:rPr>
          <w:sz w:val="22"/>
          <w:szCs w:val="22"/>
        </w:rPr>
        <w:t>ynagrodzenia wymienionych w §</w:t>
      </w:r>
      <w:r w:rsidR="00521662" w:rsidRPr="00CC25FB">
        <w:rPr>
          <w:sz w:val="22"/>
          <w:szCs w:val="22"/>
        </w:rPr>
        <w:t xml:space="preserve"> 1</w:t>
      </w:r>
      <w:r w:rsidR="00696C1B">
        <w:rPr>
          <w:sz w:val="22"/>
          <w:szCs w:val="22"/>
        </w:rPr>
        <w:t>6</w:t>
      </w:r>
      <w:r w:rsidRPr="00CC25FB">
        <w:rPr>
          <w:sz w:val="22"/>
          <w:szCs w:val="22"/>
        </w:rPr>
        <w:t xml:space="preserve"> ust.</w:t>
      </w:r>
      <w:r w:rsidR="00696C1B">
        <w:rPr>
          <w:sz w:val="22"/>
          <w:szCs w:val="22"/>
        </w:rPr>
        <w:t xml:space="preserve">7 oraz </w:t>
      </w:r>
      <w:r w:rsidR="00696C1B" w:rsidRPr="00CC25FB">
        <w:rPr>
          <w:sz w:val="22"/>
          <w:szCs w:val="22"/>
        </w:rPr>
        <w:t xml:space="preserve"> </w:t>
      </w:r>
      <w:r w:rsidR="00696C1B" w:rsidRPr="000A3804">
        <w:rPr>
          <w:sz w:val="22"/>
          <w:szCs w:val="22"/>
        </w:rPr>
        <w:t>§ 2</w:t>
      </w:r>
      <w:r w:rsidR="000A3804" w:rsidRPr="000A3804">
        <w:rPr>
          <w:sz w:val="22"/>
          <w:szCs w:val="22"/>
        </w:rPr>
        <w:t>2</w:t>
      </w:r>
      <w:r w:rsidR="00696C1B" w:rsidRPr="000A3804">
        <w:rPr>
          <w:sz w:val="22"/>
          <w:szCs w:val="22"/>
        </w:rPr>
        <w:t xml:space="preserve">  umowy.</w:t>
      </w:r>
      <w:r w:rsidR="00696C1B">
        <w:rPr>
          <w:sz w:val="22"/>
          <w:szCs w:val="22"/>
        </w:rPr>
        <w:t xml:space="preserve"> </w:t>
      </w:r>
    </w:p>
    <w:p w14:paraId="588988FA" w14:textId="77777777" w:rsidR="009D6DAF" w:rsidRPr="00CC25FB" w:rsidRDefault="009D6DAF" w:rsidP="00D61FF0">
      <w:pPr>
        <w:pStyle w:val="Akapitzlist"/>
        <w:suppressAutoHyphens w:val="0"/>
        <w:spacing w:line="276" w:lineRule="auto"/>
        <w:jc w:val="both"/>
        <w:rPr>
          <w:sz w:val="22"/>
          <w:szCs w:val="22"/>
        </w:rPr>
      </w:pPr>
    </w:p>
    <w:p w14:paraId="2F58BDC1" w14:textId="49E4A6B4" w:rsidR="009D6DAF" w:rsidRPr="00CC25FB" w:rsidRDefault="009D6DAF" w:rsidP="00D61FF0">
      <w:pPr>
        <w:pStyle w:val="Akapitzlist"/>
        <w:suppressAutoHyphens w:val="0"/>
        <w:spacing w:line="276" w:lineRule="auto"/>
        <w:ind w:left="0"/>
        <w:jc w:val="center"/>
        <w:rPr>
          <w:b/>
          <w:sz w:val="22"/>
          <w:szCs w:val="22"/>
        </w:rPr>
      </w:pPr>
      <w:r w:rsidRPr="00CC25FB">
        <w:rPr>
          <w:b/>
          <w:sz w:val="22"/>
          <w:szCs w:val="22"/>
        </w:rPr>
        <w:t>§ 1</w:t>
      </w:r>
      <w:r w:rsidR="00696C1B">
        <w:rPr>
          <w:b/>
          <w:sz w:val="22"/>
          <w:szCs w:val="22"/>
        </w:rPr>
        <w:t>6</w:t>
      </w:r>
      <w:r w:rsidRPr="00CC25FB">
        <w:rPr>
          <w:b/>
          <w:sz w:val="22"/>
          <w:szCs w:val="22"/>
        </w:rPr>
        <w:t>.</w:t>
      </w:r>
    </w:p>
    <w:p w14:paraId="51D413A8" w14:textId="17B95DA0" w:rsidR="00652116" w:rsidRDefault="00652116" w:rsidP="00652116">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t>Wynagrodzenie rozliczane będzie po dokonaniu końcowego odbioru pełnego zakresu robót.</w:t>
      </w:r>
    </w:p>
    <w:p w14:paraId="48F5857C" w14:textId="7DBB51AE" w:rsidR="00652116" w:rsidRDefault="00652116" w:rsidP="00652116">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t>Podstawą wystawienia faktury końcowej będzie podpisany protokół odbioru końcowego ora</w:t>
      </w:r>
      <w:r w:rsidR="003526BE">
        <w:rPr>
          <w:color w:val="auto"/>
          <w:sz w:val="22"/>
          <w:szCs w:val="22"/>
        </w:rPr>
        <w:t>z</w:t>
      </w:r>
      <w:r>
        <w:rPr>
          <w:color w:val="auto"/>
          <w:sz w:val="22"/>
          <w:szCs w:val="22"/>
        </w:rPr>
        <w:t xml:space="preserve"> przedłożenie kompletnej dokumentacji powykonawczej.</w:t>
      </w:r>
    </w:p>
    <w:p w14:paraId="716DE0C7" w14:textId="01D644C6" w:rsidR="002D5053" w:rsidRDefault="00652116" w:rsidP="002D5053">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lastRenderedPageBreak/>
        <w:t>W przypadku powierzenia części robót wykonawcą wraz z fakturą wykonawca przedstawi pisemny wykaz podwykonawców z ich udziałem finansowym i rzeczowym oraz dowody zapłaty wymagalnego wynagrodzenia podwykonawcom i dalszym podwykonawcom w zakresie wszelkich zobowiązań wynikających z udziału podwykonawcy w realizacji robót objętych fakturą.</w:t>
      </w:r>
    </w:p>
    <w:p w14:paraId="20131994" w14:textId="2CF73595" w:rsidR="002D5053" w:rsidRDefault="002D5053" w:rsidP="002D5053">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t>Faktury realizowane na rzecz Wykonawcy będą płatne w terminie 14 dni od daty otrzymania faktury przez Zamawiającego.</w:t>
      </w:r>
    </w:p>
    <w:p w14:paraId="6017D96A" w14:textId="7F923900" w:rsidR="002D5053" w:rsidRDefault="002D5053" w:rsidP="002D5053">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t>Zapłata wynagrodzenia nastąpi przelewem na konto bankowe wykonawcy nr…………………</w:t>
      </w:r>
    </w:p>
    <w:p w14:paraId="01C29CDE" w14:textId="59B61EC3" w:rsidR="002D5053" w:rsidRDefault="002D5053" w:rsidP="002D5053">
      <w:pPr>
        <w:pStyle w:val="Default"/>
        <w:numPr>
          <w:ilvl w:val="0"/>
          <w:numId w:val="34"/>
        </w:numPr>
        <w:suppressAutoHyphens/>
        <w:autoSpaceDN/>
        <w:adjustRightInd/>
        <w:spacing w:line="276" w:lineRule="auto"/>
        <w:ind w:left="357" w:hanging="357"/>
        <w:contextualSpacing/>
        <w:jc w:val="both"/>
        <w:rPr>
          <w:color w:val="auto"/>
          <w:sz w:val="22"/>
          <w:szCs w:val="22"/>
        </w:rPr>
      </w:pPr>
      <w:r>
        <w:rPr>
          <w:color w:val="auto"/>
          <w:sz w:val="22"/>
          <w:szCs w:val="22"/>
        </w:rPr>
        <w:t xml:space="preserve">W przypadku ograniczenia zakresu rzeczowego przedmiotu umowy roboty niewykonane nie podlegają zapłacie i wynagrodzenie wskazane w </w:t>
      </w:r>
      <w:r w:rsidRPr="00CC25FB">
        <w:rPr>
          <w:sz w:val="22"/>
          <w:szCs w:val="22"/>
        </w:rPr>
        <w:t>§ 1</w:t>
      </w:r>
      <w:r>
        <w:rPr>
          <w:sz w:val="22"/>
          <w:szCs w:val="22"/>
        </w:rPr>
        <w:t>5</w:t>
      </w:r>
      <w:r w:rsidRPr="00CC25FB">
        <w:rPr>
          <w:sz w:val="22"/>
          <w:szCs w:val="22"/>
        </w:rPr>
        <w:t xml:space="preserve"> ust. 1</w:t>
      </w:r>
      <w:r>
        <w:rPr>
          <w:sz w:val="22"/>
          <w:szCs w:val="22"/>
        </w:rPr>
        <w:t xml:space="preserve"> umowy zostanie stosowanie pomniejszone. </w:t>
      </w:r>
    </w:p>
    <w:p w14:paraId="27E2C31E" w14:textId="77777777" w:rsidR="00B94599" w:rsidRPr="00B94599" w:rsidRDefault="00B94599" w:rsidP="00B94599">
      <w:pPr>
        <w:pStyle w:val="Nagwek8"/>
        <w:spacing w:line="276" w:lineRule="auto"/>
        <w:rPr>
          <w:color w:val="FF0000"/>
          <w:sz w:val="22"/>
          <w:szCs w:val="22"/>
        </w:rPr>
      </w:pPr>
    </w:p>
    <w:p w14:paraId="4164253F" w14:textId="0F9CA412" w:rsidR="00B94599" w:rsidRPr="00B94599" w:rsidRDefault="00B94599" w:rsidP="00B94599">
      <w:pPr>
        <w:pStyle w:val="Nagwek1"/>
        <w:numPr>
          <w:ilvl w:val="0"/>
          <w:numId w:val="0"/>
        </w:numPr>
        <w:spacing w:line="276" w:lineRule="auto"/>
        <w:jc w:val="center"/>
        <w:rPr>
          <w:sz w:val="22"/>
          <w:szCs w:val="22"/>
        </w:rPr>
      </w:pPr>
      <w:r w:rsidRPr="00B94599">
        <w:rPr>
          <w:sz w:val="22"/>
          <w:szCs w:val="22"/>
        </w:rPr>
        <w:t>§1</w:t>
      </w:r>
      <w:r>
        <w:rPr>
          <w:sz w:val="22"/>
          <w:szCs w:val="22"/>
        </w:rPr>
        <w:t>7</w:t>
      </w:r>
      <w:r w:rsidRPr="00B94599">
        <w:rPr>
          <w:sz w:val="22"/>
          <w:szCs w:val="22"/>
        </w:rPr>
        <w:t>.</w:t>
      </w:r>
    </w:p>
    <w:p w14:paraId="39F5C970" w14:textId="16397746" w:rsidR="00B94599" w:rsidRPr="00B94599" w:rsidRDefault="00B94599" w:rsidP="00B94599">
      <w:pPr>
        <w:pStyle w:val="Akapitzlist"/>
        <w:numPr>
          <w:ilvl w:val="0"/>
          <w:numId w:val="55"/>
        </w:numPr>
        <w:suppressAutoHyphens w:val="0"/>
        <w:spacing w:line="276" w:lineRule="auto"/>
        <w:ind w:left="284" w:hanging="284"/>
        <w:jc w:val="both"/>
        <w:rPr>
          <w:sz w:val="22"/>
          <w:szCs w:val="22"/>
        </w:rPr>
      </w:pPr>
      <w:r w:rsidRPr="00B94599">
        <w:rPr>
          <w:sz w:val="22"/>
          <w:szCs w:val="22"/>
        </w:rPr>
        <w:t xml:space="preserve">Wynagrodzenie płatne będzie na podstawie prawidłowo wystawionej przez Wykonawcę faktury, </w:t>
      </w:r>
      <w:r w:rsidR="003526BE">
        <w:rPr>
          <w:sz w:val="22"/>
          <w:szCs w:val="22"/>
        </w:rPr>
        <w:br/>
      </w:r>
      <w:r w:rsidRPr="00B94599">
        <w:rPr>
          <w:sz w:val="22"/>
          <w:szCs w:val="22"/>
        </w:rPr>
        <w:t>tj. z uwzględnieniem obowiązujących przepisów ustawy z dnia 11 marca 2004 r. o podatku od towarów i usług oraz aktów wykonawczych regulujących zasady stosowania Krajowego Systemu eFaktur (KSeF).</w:t>
      </w:r>
    </w:p>
    <w:p w14:paraId="253DA894" w14:textId="10530B50" w:rsidR="00B94599" w:rsidRPr="00B94599" w:rsidRDefault="00B94599" w:rsidP="00B94599">
      <w:pPr>
        <w:pStyle w:val="Akapitzlist"/>
        <w:numPr>
          <w:ilvl w:val="0"/>
          <w:numId w:val="55"/>
        </w:numPr>
        <w:suppressAutoHyphens w:val="0"/>
        <w:spacing w:line="276" w:lineRule="auto"/>
        <w:ind w:left="284" w:hanging="284"/>
        <w:jc w:val="both"/>
        <w:rPr>
          <w:sz w:val="22"/>
          <w:szCs w:val="22"/>
        </w:rPr>
      </w:pPr>
      <w:r w:rsidRPr="00B94599">
        <w:rPr>
          <w:sz w:val="22"/>
          <w:szCs w:val="22"/>
        </w:rPr>
        <w:t xml:space="preserve">Wykonawca oświadcza przy tym, że zweryfikował leżące po jego stronie obowiązki w zakresie </w:t>
      </w:r>
      <w:r w:rsidR="003526BE">
        <w:rPr>
          <w:sz w:val="22"/>
          <w:szCs w:val="22"/>
        </w:rPr>
        <w:br/>
      </w:r>
      <w:r w:rsidRPr="00B94599">
        <w:rPr>
          <w:sz w:val="22"/>
          <w:szCs w:val="22"/>
        </w:rPr>
        <w:t xml:space="preserve">e-fakturowania w KSeF i względem niego nie zachodzą okoliczności związane z wyłączeniem </w:t>
      </w:r>
      <w:r w:rsidR="003526BE">
        <w:rPr>
          <w:sz w:val="22"/>
          <w:szCs w:val="22"/>
        </w:rPr>
        <w:br/>
      </w:r>
      <w:r w:rsidRPr="00B94599">
        <w:rPr>
          <w:sz w:val="22"/>
          <w:szCs w:val="22"/>
        </w:rPr>
        <w:t>z obowiązku wystawiania e-faktur, a w konsekwencji zaimplementował lub zamierza zaimplementować odpowiednie rozwiązania biznesowe pozwalające na wystawianie ustrukturyzowanych e-faktur zgodnie z obowiązującymi terminami.</w:t>
      </w:r>
    </w:p>
    <w:p w14:paraId="4978F5E7" w14:textId="77777777" w:rsidR="00B94599" w:rsidRPr="00B94599" w:rsidRDefault="00B94599" w:rsidP="00B94599">
      <w:pPr>
        <w:pStyle w:val="Akapitzlist"/>
        <w:numPr>
          <w:ilvl w:val="0"/>
          <w:numId w:val="55"/>
        </w:numPr>
        <w:suppressAutoHyphens w:val="0"/>
        <w:spacing w:line="276" w:lineRule="auto"/>
        <w:ind w:left="284" w:hanging="284"/>
        <w:jc w:val="both"/>
        <w:rPr>
          <w:sz w:val="22"/>
          <w:szCs w:val="22"/>
        </w:rPr>
      </w:pPr>
      <w:r w:rsidRPr="00B94599">
        <w:rPr>
          <w:sz w:val="22"/>
          <w:szCs w:val="22"/>
        </w:rPr>
        <w:t>Jeżeli Wykonawcy po dniu 1 lutego 2026 r. przysługuje prawo do dalszego fakturowania w formie papierowej i zamierza z tego prawa skorzystać, zawiadomi o tym fakcie Zamawiającego nie później niż z dniem podpisania umowy.</w:t>
      </w:r>
    </w:p>
    <w:p w14:paraId="407E8B57" w14:textId="77777777" w:rsidR="00B94599" w:rsidRPr="00B94599" w:rsidRDefault="00B94599" w:rsidP="00B94599">
      <w:pPr>
        <w:pStyle w:val="Akapitzlist"/>
        <w:suppressAutoHyphens w:val="0"/>
        <w:spacing w:line="276" w:lineRule="auto"/>
        <w:ind w:left="284"/>
        <w:jc w:val="both"/>
        <w:rPr>
          <w:sz w:val="22"/>
          <w:szCs w:val="22"/>
        </w:rPr>
      </w:pPr>
    </w:p>
    <w:p w14:paraId="51B45C13" w14:textId="4BFA9767" w:rsidR="00B94599" w:rsidRPr="00B94599" w:rsidRDefault="00B94599" w:rsidP="00B94599">
      <w:pPr>
        <w:pStyle w:val="Nagwek1"/>
        <w:numPr>
          <w:ilvl w:val="0"/>
          <w:numId w:val="0"/>
        </w:numPr>
        <w:spacing w:line="276" w:lineRule="auto"/>
        <w:jc w:val="center"/>
        <w:rPr>
          <w:sz w:val="22"/>
          <w:szCs w:val="22"/>
        </w:rPr>
      </w:pPr>
      <w:r w:rsidRPr="00B94599">
        <w:rPr>
          <w:sz w:val="22"/>
          <w:szCs w:val="22"/>
        </w:rPr>
        <w:t>§1</w:t>
      </w:r>
      <w:r>
        <w:rPr>
          <w:sz w:val="22"/>
          <w:szCs w:val="22"/>
        </w:rPr>
        <w:t>8</w:t>
      </w:r>
      <w:r w:rsidRPr="00B94599">
        <w:rPr>
          <w:sz w:val="22"/>
          <w:szCs w:val="22"/>
        </w:rPr>
        <w:t>.</w:t>
      </w:r>
    </w:p>
    <w:p w14:paraId="0F3D2C15" w14:textId="77777777" w:rsidR="00B94599" w:rsidRPr="00B94599" w:rsidRDefault="00B94599" w:rsidP="00B94599">
      <w:pPr>
        <w:numPr>
          <w:ilvl w:val="0"/>
          <w:numId w:val="52"/>
        </w:numPr>
        <w:spacing w:line="276" w:lineRule="auto"/>
        <w:ind w:left="284" w:hanging="284"/>
        <w:jc w:val="both"/>
        <w:rPr>
          <w:sz w:val="22"/>
          <w:szCs w:val="22"/>
        </w:rPr>
      </w:pPr>
      <w:r w:rsidRPr="00B94599">
        <w:rPr>
          <w:sz w:val="22"/>
          <w:szCs w:val="22"/>
        </w:rPr>
        <w:t>W przypadku, gdy termin płatności określono jako liczony od dnia doręczenia faktury, Strony zgodnie przyjmują, że termin ten będzie obliczany z uwzględnieniem procedur Krajowego Systemu e-Faktur (KSeF).</w:t>
      </w:r>
    </w:p>
    <w:p w14:paraId="38D0D9AD" w14:textId="77777777" w:rsidR="00B94599" w:rsidRPr="00B94599" w:rsidRDefault="00B94599" w:rsidP="00B94599">
      <w:pPr>
        <w:numPr>
          <w:ilvl w:val="0"/>
          <w:numId w:val="52"/>
        </w:numPr>
        <w:spacing w:line="276" w:lineRule="auto"/>
        <w:ind w:left="284" w:hanging="284"/>
        <w:jc w:val="both"/>
        <w:rPr>
          <w:sz w:val="22"/>
          <w:szCs w:val="22"/>
        </w:rPr>
      </w:pPr>
      <w:r w:rsidRPr="00B94599">
        <w:rPr>
          <w:sz w:val="22"/>
          <w:szCs w:val="22"/>
        </w:rPr>
        <w:t>Oznacza to, że za datę rozpoczynającą bieg terminu płatności uznaje się dzień przyjęcia faktury przez KSeF, skutkujący nadaniem jej unikalnego numeru identyfikacyjnego (tzw. Numeru KSeF ID). Przekazanie wyłącznie wizualizacji e-faktury nie ma znaczenia dla rozpoczęcia biegu terminu.</w:t>
      </w:r>
    </w:p>
    <w:p w14:paraId="3F3B9698" w14:textId="77777777" w:rsidR="00B94599" w:rsidRPr="00B94599" w:rsidRDefault="00B94599" w:rsidP="00B94599">
      <w:pPr>
        <w:numPr>
          <w:ilvl w:val="0"/>
          <w:numId w:val="52"/>
        </w:numPr>
        <w:spacing w:line="276" w:lineRule="auto"/>
        <w:ind w:left="284" w:hanging="284"/>
        <w:jc w:val="both"/>
        <w:rPr>
          <w:sz w:val="22"/>
          <w:szCs w:val="22"/>
        </w:rPr>
      </w:pPr>
      <w:r w:rsidRPr="00B94599">
        <w:rPr>
          <w:sz w:val="22"/>
          <w:szCs w:val="22"/>
        </w:rPr>
        <w:t>Wyjątek od zasady określonej w ust. 2 stanowi sytuacja, w której system KSeF jest niedostępny (obowiązkowy tryb offline z przyczyn leżących po stronie Ministerstwa Finansów). W takim przypadku, termin płatności rozpoczyna bieg od dnia faktycznego doręczenia Zamawiającemu odpowiedniej wizualizacji faktury (offline).</w:t>
      </w:r>
    </w:p>
    <w:p w14:paraId="6C0D0967" w14:textId="77777777" w:rsidR="00B94599" w:rsidRPr="00B94599" w:rsidRDefault="00B94599" w:rsidP="00B94599">
      <w:pPr>
        <w:numPr>
          <w:ilvl w:val="0"/>
          <w:numId w:val="52"/>
        </w:numPr>
        <w:spacing w:line="276" w:lineRule="auto"/>
        <w:ind w:left="284" w:hanging="284"/>
        <w:jc w:val="both"/>
        <w:rPr>
          <w:sz w:val="22"/>
          <w:szCs w:val="22"/>
        </w:rPr>
      </w:pPr>
      <w:r w:rsidRPr="00B94599">
        <w:rPr>
          <w:sz w:val="22"/>
          <w:szCs w:val="22"/>
        </w:rPr>
        <w:t>Jeżeli w sytuacji, o której mowa w ust. 3 faktura zostanie pomyślnie przesłana do KSeF i otrzyma numer KSeF ID przed faktycznym doręczeniem wizualizacji offline Zamawiającemu, wówczas decydująca staje się data nadania numeru KSeF ID. Dla obliczenia terminu płatności wiążące jest wówczas to zdarzenie, które nastąpiło jako pierwsze.</w:t>
      </w:r>
    </w:p>
    <w:p w14:paraId="4B2E997F" w14:textId="77777777" w:rsidR="00B94599" w:rsidRPr="00B94599" w:rsidRDefault="00B94599" w:rsidP="00B94599">
      <w:pPr>
        <w:pStyle w:val="Nagwek1"/>
        <w:numPr>
          <w:ilvl w:val="0"/>
          <w:numId w:val="0"/>
        </w:numPr>
        <w:spacing w:line="276" w:lineRule="auto"/>
        <w:ind w:left="357"/>
        <w:rPr>
          <w:sz w:val="22"/>
          <w:szCs w:val="22"/>
        </w:rPr>
      </w:pPr>
    </w:p>
    <w:p w14:paraId="55C37853" w14:textId="3C9BBA88" w:rsidR="00B94599" w:rsidRPr="00B94599" w:rsidRDefault="00B94599" w:rsidP="00B94599">
      <w:pPr>
        <w:pStyle w:val="Nagwek1"/>
        <w:numPr>
          <w:ilvl w:val="0"/>
          <w:numId w:val="0"/>
        </w:numPr>
        <w:spacing w:line="276" w:lineRule="auto"/>
        <w:jc w:val="center"/>
        <w:rPr>
          <w:sz w:val="22"/>
          <w:szCs w:val="22"/>
        </w:rPr>
      </w:pPr>
      <w:r w:rsidRPr="00B94599">
        <w:rPr>
          <w:sz w:val="22"/>
          <w:szCs w:val="22"/>
        </w:rPr>
        <w:t>§</w:t>
      </w:r>
      <w:r>
        <w:rPr>
          <w:sz w:val="22"/>
          <w:szCs w:val="22"/>
        </w:rPr>
        <w:t>19</w:t>
      </w:r>
      <w:r w:rsidRPr="00B94599">
        <w:rPr>
          <w:sz w:val="22"/>
          <w:szCs w:val="22"/>
        </w:rPr>
        <w:t>.</w:t>
      </w:r>
    </w:p>
    <w:p w14:paraId="46EBE42A" w14:textId="5CE5BED2" w:rsidR="00B94599" w:rsidRPr="00B94599" w:rsidRDefault="00B94599" w:rsidP="00B94599">
      <w:pPr>
        <w:numPr>
          <w:ilvl w:val="0"/>
          <w:numId w:val="53"/>
        </w:numPr>
        <w:spacing w:line="276" w:lineRule="auto"/>
        <w:ind w:left="284" w:hanging="284"/>
        <w:jc w:val="both"/>
        <w:rPr>
          <w:sz w:val="22"/>
          <w:szCs w:val="22"/>
        </w:rPr>
      </w:pPr>
      <w:r w:rsidRPr="00B94599">
        <w:rPr>
          <w:sz w:val="22"/>
          <w:szCs w:val="22"/>
        </w:rPr>
        <w:t xml:space="preserve">Jeżeli Strony przekazują sobie dokumenty lub informacje stanowiące podstawę do wystawienia faktury przez Wykonawcę, zobowiązują się one do ich wzajemnej wymiany i akceptacji w takim terminie, aby Wykonawca mógł wystawić fakturę zgodnie z terminami określonymi w ustawie </w:t>
      </w:r>
      <w:r w:rsidR="003526BE">
        <w:rPr>
          <w:sz w:val="22"/>
          <w:szCs w:val="22"/>
        </w:rPr>
        <w:br/>
      </w:r>
      <w:r w:rsidRPr="00B94599">
        <w:rPr>
          <w:sz w:val="22"/>
          <w:szCs w:val="22"/>
        </w:rPr>
        <w:t>o VAT.</w:t>
      </w:r>
    </w:p>
    <w:p w14:paraId="629CFB31" w14:textId="74D6786B" w:rsidR="00B94599" w:rsidRPr="00B94599" w:rsidRDefault="00B94599" w:rsidP="00B94599">
      <w:pPr>
        <w:numPr>
          <w:ilvl w:val="0"/>
          <w:numId w:val="53"/>
        </w:numPr>
        <w:spacing w:line="276" w:lineRule="auto"/>
        <w:ind w:left="284" w:hanging="284"/>
        <w:jc w:val="both"/>
        <w:rPr>
          <w:sz w:val="22"/>
          <w:szCs w:val="22"/>
        </w:rPr>
      </w:pPr>
      <w:r w:rsidRPr="00B94599">
        <w:rPr>
          <w:sz w:val="22"/>
          <w:szCs w:val="22"/>
        </w:rPr>
        <w:t xml:space="preserve">Jeżeli Wykonawca naruszy ustawowe terminy wystawienia faktury lub jej przesłania do KSeF na skutek opóźnienia w wymianie lub akceptacji tych dokumentów, a opóźnienie to wynika z przyczyn leżących po jednej ze Stron, druga Strona ma prawo obciążyć kontrahenta wszystkimi poniesionymi z tego tytułu kosztami. Dotyczy to w szczególności kar pieniężnych związanych </w:t>
      </w:r>
      <w:r w:rsidR="003526BE">
        <w:rPr>
          <w:sz w:val="22"/>
          <w:szCs w:val="22"/>
        </w:rPr>
        <w:br/>
      </w:r>
      <w:r w:rsidRPr="00B94599">
        <w:rPr>
          <w:sz w:val="22"/>
          <w:szCs w:val="22"/>
        </w:rPr>
        <w:lastRenderedPageBreak/>
        <w:t>z naruszeniami dotyczącymi Krajowego Systemu e-Faktur (przewidzianych w ustawie o VAT) oraz kosztów postępowania związanego z nałożeniem kary (w tym kosztów obsługi prawnej, opłat skarbowych i administracyjnych).</w:t>
      </w:r>
    </w:p>
    <w:p w14:paraId="3B5D8222" w14:textId="77777777" w:rsidR="00B94599" w:rsidRPr="00B94599" w:rsidRDefault="00B94599" w:rsidP="00B94599">
      <w:pPr>
        <w:numPr>
          <w:ilvl w:val="0"/>
          <w:numId w:val="53"/>
        </w:numPr>
        <w:spacing w:line="276" w:lineRule="auto"/>
        <w:ind w:left="284" w:hanging="284"/>
        <w:jc w:val="both"/>
        <w:rPr>
          <w:sz w:val="22"/>
          <w:szCs w:val="22"/>
        </w:rPr>
      </w:pPr>
      <w:r w:rsidRPr="00B94599">
        <w:rPr>
          <w:sz w:val="22"/>
          <w:szCs w:val="22"/>
        </w:rPr>
        <w:t>W sytuacji gdy Wykonawca nie ma możliwości wystawienia poprawnej e-faktury lub wygenerowania jej wizualizacji i w rezultacie wystawia fakturę poza systemem KSeF (w formie papierowej lub standardowej elektronicznej), Wykonawca zobowiązuje się powiadomić pisemnie Zamawiającego o zaistniałych okolicznościach oraz przyczynach pominięcia KSeF, a tym samym naruszenia obowiązujących przepisów. Powiadomienie to musi nastąpić niezwłocznie, najpóźniej w dniu wystawienia takiej faktury. Stosowna informacja może zostać zawarta w formie adnotacji bezpośrednio na fakturze wystawionej poza KSeF.</w:t>
      </w:r>
    </w:p>
    <w:p w14:paraId="0D562B72" w14:textId="77777777" w:rsidR="00B94599" w:rsidRPr="00B94599" w:rsidRDefault="00B94599" w:rsidP="00B94599">
      <w:pPr>
        <w:numPr>
          <w:ilvl w:val="0"/>
          <w:numId w:val="53"/>
        </w:numPr>
        <w:spacing w:line="276" w:lineRule="auto"/>
        <w:ind w:left="284" w:hanging="284"/>
        <w:jc w:val="both"/>
        <w:rPr>
          <w:sz w:val="22"/>
          <w:szCs w:val="22"/>
        </w:rPr>
      </w:pPr>
      <w:r w:rsidRPr="00B94599">
        <w:rPr>
          <w:sz w:val="22"/>
          <w:szCs w:val="22"/>
        </w:rPr>
        <w:t>Dopuszcza się aby Wykonawca w celu uzyskania od Zamawiającego potwierdzenia poprawności danych przed wystawieniem faktury mógł przesłać roboczy obraz (projekt) przyszłej faktury wyłącznie w celach uzgodnieniowych i weryfikacyjnych. Strony zgodnie ustalają, że taki dokument:</w:t>
      </w:r>
    </w:p>
    <w:p w14:paraId="3DCD66C4" w14:textId="77777777" w:rsidR="00B94599" w:rsidRPr="00B94599" w:rsidRDefault="00B94599" w:rsidP="00B94599">
      <w:pPr>
        <w:numPr>
          <w:ilvl w:val="0"/>
          <w:numId w:val="56"/>
        </w:numPr>
        <w:spacing w:line="276" w:lineRule="auto"/>
        <w:ind w:left="567" w:hanging="283"/>
        <w:jc w:val="both"/>
        <w:rPr>
          <w:sz w:val="22"/>
          <w:szCs w:val="22"/>
        </w:rPr>
      </w:pPr>
      <w:r w:rsidRPr="00B94599">
        <w:rPr>
          <w:sz w:val="22"/>
          <w:szCs w:val="22"/>
        </w:rPr>
        <w:t>nie będzie traktowany jako faktura (w tym faktura offline) ani jako jej oficjalna wizualizacja;</w:t>
      </w:r>
    </w:p>
    <w:p w14:paraId="0BEC4971" w14:textId="77777777" w:rsidR="00B94599" w:rsidRPr="00B94599" w:rsidRDefault="00B94599" w:rsidP="00B94599">
      <w:pPr>
        <w:numPr>
          <w:ilvl w:val="0"/>
          <w:numId w:val="56"/>
        </w:numPr>
        <w:spacing w:line="276" w:lineRule="auto"/>
        <w:ind w:left="567" w:hanging="283"/>
        <w:jc w:val="both"/>
        <w:rPr>
          <w:sz w:val="22"/>
          <w:szCs w:val="22"/>
        </w:rPr>
      </w:pPr>
      <w:r w:rsidRPr="00B94599">
        <w:rPr>
          <w:sz w:val="22"/>
          <w:szCs w:val="22"/>
        </w:rPr>
        <w:t>będzie miał status wyłącznie dokumentu technicznego (roboczego), którego treść może podlegać korektom aż do momentu ostatecznego zatwierdzenia danych przez Strony;</w:t>
      </w:r>
    </w:p>
    <w:p w14:paraId="02CA3E89" w14:textId="77777777" w:rsidR="00B94599" w:rsidRPr="00B94599" w:rsidRDefault="00B94599" w:rsidP="00B94599">
      <w:pPr>
        <w:numPr>
          <w:ilvl w:val="0"/>
          <w:numId w:val="56"/>
        </w:numPr>
        <w:spacing w:line="276" w:lineRule="auto"/>
        <w:ind w:left="567" w:hanging="283"/>
        <w:jc w:val="both"/>
        <w:rPr>
          <w:sz w:val="22"/>
          <w:szCs w:val="22"/>
        </w:rPr>
      </w:pPr>
      <w:r w:rsidRPr="00B94599">
        <w:rPr>
          <w:sz w:val="22"/>
          <w:szCs w:val="22"/>
        </w:rPr>
        <w:t>w miarę możliwości technicznych nie będzie nosił tytułu „faktura”, a zamiast tego oznaczenie np. „dokument roboczy” lub „obraz faktury”;</w:t>
      </w:r>
    </w:p>
    <w:p w14:paraId="23CDB004" w14:textId="77777777" w:rsidR="00B94599" w:rsidRPr="00B94599" w:rsidRDefault="00B94599" w:rsidP="00B94599">
      <w:pPr>
        <w:numPr>
          <w:ilvl w:val="0"/>
          <w:numId w:val="56"/>
        </w:numPr>
        <w:spacing w:line="276" w:lineRule="auto"/>
        <w:ind w:left="567" w:hanging="283"/>
        <w:jc w:val="both"/>
        <w:rPr>
          <w:sz w:val="22"/>
          <w:szCs w:val="22"/>
        </w:rPr>
      </w:pPr>
      <w:r w:rsidRPr="00B94599">
        <w:rPr>
          <w:sz w:val="22"/>
          <w:szCs w:val="22"/>
        </w:rPr>
        <w:t>będzie zawierać jednoznaczną adnotację wyjaśniającą, że nie stanowi on faktury w rozumieniu przepisów ustawy o VAT, a jego celem jest wyłącznie weryfikacja danych, które zostaną zawarte w docelowej e-fakturze.</w:t>
      </w:r>
    </w:p>
    <w:p w14:paraId="24E63D4F" w14:textId="77777777" w:rsidR="00B94599" w:rsidRPr="00B94599" w:rsidRDefault="00B94599" w:rsidP="00B94599">
      <w:pPr>
        <w:spacing w:line="276" w:lineRule="auto"/>
        <w:jc w:val="center"/>
        <w:rPr>
          <w:sz w:val="22"/>
          <w:szCs w:val="22"/>
        </w:rPr>
      </w:pPr>
    </w:p>
    <w:p w14:paraId="2FCABE7E" w14:textId="3A92CF46" w:rsidR="00B94599" w:rsidRPr="00B94599" w:rsidRDefault="00B94599" w:rsidP="00B94599">
      <w:pPr>
        <w:pStyle w:val="Nagwek1"/>
        <w:numPr>
          <w:ilvl w:val="0"/>
          <w:numId w:val="0"/>
        </w:numPr>
        <w:spacing w:line="276" w:lineRule="auto"/>
        <w:jc w:val="center"/>
        <w:rPr>
          <w:sz w:val="22"/>
          <w:szCs w:val="22"/>
        </w:rPr>
      </w:pPr>
      <w:r w:rsidRPr="00B94599">
        <w:rPr>
          <w:sz w:val="22"/>
          <w:szCs w:val="22"/>
        </w:rPr>
        <w:t>§2</w:t>
      </w:r>
      <w:r>
        <w:rPr>
          <w:sz w:val="22"/>
          <w:szCs w:val="22"/>
        </w:rPr>
        <w:t>0</w:t>
      </w:r>
      <w:r w:rsidRPr="00B94599">
        <w:rPr>
          <w:sz w:val="22"/>
          <w:szCs w:val="22"/>
        </w:rPr>
        <w:t>.</w:t>
      </w:r>
    </w:p>
    <w:p w14:paraId="0FFAA37F" w14:textId="77777777" w:rsidR="00B94599" w:rsidRPr="00B94599" w:rsidRDefault="00B94599" w:rsidP="00B94599">
      <w:pPr>
        <w:numPr>
          <w:ilvl w:val="0"/>
          <w:numId w:val="54"/>
        </w:numPr>
        <w:spacing w:line="276" w:lineRule="auto"/>
        <w:ind w:left="284" w:hanging="284"/>
        <w:jc w:val="both"/>
        <w:rPr>
          <w:sz w:val="22"/>
          <w:szCs w:val="22"/>
        </w:rPr>
      </w:pPr>
      <w:r w:rsidRPr="00B94599">
        <w:rPr>
          <w:sz w:val="22"/>
          <w:szCs w:val="22"/>
        </w:rPr>
        <w:t>Strony zgodnie ustalają, iż Wykonawca z tytułu realizacji zamówienia wystawi e-fakturę z zastosowaniem następujących danych:</w:t>
      </w:r>
    </w:p>
    <w:p w14:paraId="1D5EE9B3" w14:textId="77777777" w:rsidR="00B94599" w:rsidRPr="00B94599" w:rsidRDefault="00B94599" w:rsidP="00B94599">
      <w:pPr>
        <w:spacing w:line="276" w:lineRule="auto"/>
        <w:ind w:left="284"/>
        <w:jc w:val="both"/>
        <w:rPr>
          <w:sz w:val="22"/>
          <w:szCs w:val="22"/>
        </w:rPr>
      </w:pPr>
      <w:r w:rsidRPr="00B94599">
        <w:rPr>
          <w:b/>
          <w:bCs/>
          <w:sz w:val="22"/>
          <w:szCs w:val="22"/>
        </w:rPr>
        <w:t>Nabywca - Podmiot2</w:t>
      </w:r>
      <w:r w:rsidRPr="00B94599">
        <w:rPr>
          <w:sz w:val="22"/>
          <w:szCs w:val="22"/>
        </w:rPr>
        <w:t>:</w:t>
      </w:r>
    </w:p>
    <w:p w14:paraId="5D383218" w14:textId="77777777" w:rsidR="00B94599" w:rsidRPr="00B94599" w:rsidRDefault="00B94599" w:rsidP="00B94599">
      <w:pPr>
        <w:spacing w:line="276" w:lineRule="auto"/>
        <w:ind w:left="284"/>
        <w:jc w:val="both"/>
        <w:rPr>
          <w:sz w:val="22"/>
          <w:szCs w:val="22"/>
        </w:rPr>
      </w:pPr>
      <w:r w:rsidRPr="00B94599">
        <w:rPr>
          <w:sz w:val="22"/>
          <w:szCs w:val="22"/>
        </w:rPr>
        <w:t>Gmina Miasta Tarnowa, ul. Adama Mickiewicza 2, 33-100 Tarnów, NIP 8731011086.</w:t>
      </w:r>
    </w:p>
    <w:p w14:paraId="4FE6BA27" w14:textId="77777777" w:rsidR="00B94599" w:rsidRPr="00B94599" w:rsidRDefault="00B94599" w:rsidP="00B94599">
      <w:pPr>
        <w:spacing w:line="276" w:lineRule="auto"/>
        <w:ind w:left="284"/>
        <w:jc w:val="both"/>
        <w:rPr>
          <w:sz w:val="22"/>
          <w:szCs w:val="22"/>
          <w:u w:val="single"/>
        </w:rPr>
      </w:pPr>
      <w:r w:rsidRPr="00B94599">
        <w:rPr>
          <w:sz w:val="22"/>
          <w:szCs w:val="22"/>
          <w:u w:val="single"/>
        </w:rPr>
        <w:t>Należy pamiętać aby w polu JST podać wartość ”1”, co oznacza, że faktura dotyczy jednostki podrzędnej.</w:t>
      </w:r>
    </w:p>
    <w:p w14:paraId="38660850" w14:textId="1411A69B" w:rsidR="00B94599" w:rsidRPr="00B94599" w:rsidRDefault="00B94599" w:rsidP="00B94599">
      <w:pPr>
        <w:spacing w:line="276" w:lineRule="auto"/>
        <w:ind w:left="284"/>
        <w:jc w:val="both"/>
        <w:rPr>
          <w:sz w:val="20"/>
          <w:szCs w:val="20"/>
        </w:rPr>
      </w:pPr>
      <w:r w:rsidRPr="00B94599">
        <w:rPr>
          <w:b/>
          <w:bCs/>
          <w:sz w:val="20"/>
          <w:szCs w:val="20"/>
        </w:rPr>
        <w:t>Odbiorca - Podmiot3</w:t>
      </w:r>
      <w:r w:rsidRPr="00B94599">
        <w:rPr>
          <w:sz w:val="20"/>
          <w:szCs w:val="20"/>
        </w:rPr>
        <w:t>:</w:t>
      </w:r>
    </w:p>
    <w:p w14:paraId="3D59B995" w14:textId="77777777" w:rsidR="00B94599" w:rsidRPr="00B94599" w:rsidRDefault="00B94599" w:rsidP="00B94599">
      <w:pPr>
        <w:spacing w:line="276" w:lineRule="auto"/>
        <w:ind w:left="284"/>
        <w:jc w:val="both"/>
        <w:rPr>
          <w:sz w:val="20"/>
          <w:szCs w:val="20"/>
        </w:rPr>
      </w:pPr>
      <w:r w:rsidRPr="00B94599">
        <w:rPr>
          <w:rFonts w:eastAsia="Batang"/>
          <w:iCs/>
          <w:sz w:val="22"/>
          <w:szCs w:val="22"/>
        </w:rPr>
        <w:t xml:space="preserve">Tarnowski Ośrodek Sportu i Rekreacji, ul. Traugutta 5 A, 33-101 Tarnów, </w:t>
      </w:r>
      <w:r w:rsidRPr="00B94599">
        <w:rPr>
          <w:rFonts w:eastAsia="Batang"/>
          <w:iCs/>
          <w:sz w:val="22"/>
          <w:szCs w:val="22"/>
          <w:u w:val="single"/>
        </w:rPr>
        <w:t>w polu rola 8 należy wskazać NIP</w:t>
      </w:r>
      <w:r w:rsidRPr="00B94599">
        <w:rPr>
          <w:rFonts w:eastAsia="Batang"/>
          <w:iCs/>
          <w:sz w:val="22"/>
          <w:szCs w:val="22"/>
        </w:rPr>
        <w:t>:  9930649981</w:t>
      </w:r>
    </w:p>
    <w:p w14:paraId="649AC27C" w14:textId="1FBBCE62" w:rsidR="00B94599" w:rsidRPr="00B94599" w:rsidRDefault="00B94599" w:rsidP="00B94599">
      <w:pPr>
        <w:numPr>
          <w:ilvl w:val="0"/>
          <w:numId w:val="54"/>
        </w:numPr>
        <w:spacing w:line="276" w:lineRule="auto"/>
        <w:ind w:left="284" w:hanging="284"/>
        <w:jc w:val="both"/>
        <w:rPr>
          <w:sz w:val="22"/>
          <w:szCs w:val="22"/>
        </w:rPr>
      </w:pPr>
      <w:r>
        <w:rPr>
          <w:sz w:val="22"/>
          <w:szCs w:val="22"/>
        </w:rPr>
        <w:t>W przypadku technicznej m</w:t>
      </w:r>
      <w:r w:rsidRPr="00B94599">
        <w:rPr>
          <w:sz w:val="22"/>
          <w:szCs w:val="22"/>
        </w:rPr>
        <w:t xml:space="preserve">ożliwości zobowiązuje się Wykonawcę, aby podał na fakturze w sekcji ,,Warunki transakcji” datę i numer umowy nadany przez Zamawiającego. </w:t>
      </w:r>
    </w:p>
    <w:p w14:paraId="062AF113" w14:textId="7A57CD31" w:rsidR="00CC25FB" w:rsidRPr="00B94599" w:rsidRDefault="00B94599" w:rsidP="00B94599">
      <w:pPr>
        <w:numPr>
          <w:ilvl w:val="0"/>
          <w:numId w:val="54"/>
        </w:numPr>
        <w:spacing w:line="276" w:lineRule="auto"/>
        <w:ind w:left="284" w:hanging="284"/>
        <w:jc w:val="both"/>
        <w:rPr>
          <w:sz w:val="22"/>
          <w:szCs w:val="22"/>
        </w:rPr>
      </w:pPr>
      <w:r w:rsidRPr="00B94599">
        <w:rPr>
          <w:sz w:val="22"/>
          <w:szCs w:val="22"/>
        </w:rPr>
        <w:t xml:space="preserve">Od dnia wejścia w życie przepisów nakładających na wykonawcę obligatoryjne stosowanie Krajowego Systemu e-Faktur, w przypadku wystawienia dokumentu w sposób niezgodny z powyższymi ustaleniami stron, w szczególności </w:t>
      </w:r>
      <w:r w:rsidRPr="00B94599">
        <w:rPr>
          <w:sz w:val="22"/>
          <w:szCs w:val="22"/>
          <w:u w:val="single"/>
        </w:rPr>
        <w:t>bez podania danych podmiotu trzeciego</w:t>
      </w:r>
      <w:r w:rsidRPr="00B94599">
        <w:rPr>
          <w:sz w:val="22"/>
          <w:szCs w:val="22"/>
        </w:rPr>
        <w:t xml:space="preserve">, </w:t>
      </w:r>
      <w:r>
        <w:rPr>
          <w:sz w:val="22"/>
          <w:szCs w:val="22"/>
        </w:rPr>
        <w:br/>
      </w:r>
      <w:r w:rsidRPr="00B94599">
        <w:rPr>
          <w:sz w:val="22"/>
          <w:szCs w:val="22"/>
        </w:rPr>
        <w:t xml:space="preserve">tj. właściwej jednostki budżetowej lub samorządowego zakładu budżetowego nie rozpoczyna się bieg terminu płatności zobowiązania wynikającego z faktury. </w:t>
      </w:r>
    </w:p>
    <w:p w14:paraId="63D0CE57" w14:textId="18BC1072" w:rsidR="00E73D39" w:rsidRPr="00CC25FB" w:rsidRDefault="00520D79" w:rsidP="00D61FF0">
      <w:pPr>
        <w:spacing w:line="276" w:lineRule="auto"/>
        <w:jc w:val="center"/>
        <w:rPr>
          <w:b/>
          <w:sz w:val="22"/>
          <w:szCs w:val="22"/>
        </w:rPr>
      </w:pPr>
      <w:r w:rsidRPr="00CC25FB">
        <w:rPr>
          <w:b/>
          <w:sz w:val="22"/>
          <w:szCs w:val="22"/>
        </w:rPr>
        <w:t>§</w:t>
      </w:r>
      <w:r w:rsidR="009D6DAF" w:rsidRPr="00CC25FB">
        <w:rPr>
          <w:b/>
          <w:sz w:val="22"/>
          <w:szCs w:val="22"/>
        </w:rPr>
        <w:t xml:space="preserve"> </w:t>
      </w:r>
      <w:r w:rsidR="00B94599">
        <w:rPr>
          <w:b/>
          <w:sz w:val="22"/>
          <w:szCs w:val="22"/>
        </w:rPr>
        <w:t>21</w:t>
      </w:r>
      <w:r w:rsidR="00E73D39" w:rsidRPr="00CC25FB">
        <w:rPr>
          <w:b/>
          <w:sz w:val="22"/>
          <w:szCs w:val="22"/>
        </w:rPr>
        <w:t>.</w:t>
      </w:r>
    </w:p>
    <w:p w14:paraId="5C88D2C5" w14:textId="273A4159" w:rsidR="00E73D39" w:rsidRPr="00CC25FB" w:rsidRDefault="00E73D39" w:rsidP="00D61FF0">
      <w:pPr>
        <w:pStyle w:val="Akapitzlist"/>
        <w:numPr>
          <w:ilvl w:val="0"/>
          <w:numId w:val="3"/>
        </w:numPr>
        <w:tabs>
          <w:tab w:val="clear" w:pos="720"/>
          <w:tab w:val="num" w:pos="426"/>
        </w:tabs>
        <w:spacing w:line="276" w:lineRule="auto"/>
        <w:ind w:left="426" w:hanging="426"/>
        <w:jc w:val="both"/>
        <w:rPr>
          <w:sz w:val="22"/>
          <w:szCs w:val="22"/>
        </w:rPr>
      </w:pPr>
      <w:r w:rsidRPr="00CC25FB">
        <w:rPr>
          <w:sz w:val="22"/>
          <w:szCs w:val="22"/>
        </w:rPr>
        <w:t xml:space="preserve">Zamawiającemu </w:t>
      </w:r>
      <w:r w:rsidR="003C342B">
        <w:rPr>
          <w:sz w:val="22"/>
          <w:szCs w:val="22"/>
        </w:rPr>
        <w:t xml:space="preserve">jest uprawniony do odstąpienia od w terminie do 60 dni od dnia uzyskania przez niego wiedzy o okoliczności uzasadniającej odstąpienie w szczególności w przypadkach: </w:t>
      </w:r>
    </w:p>
    <w:p w14:paraId="080AB061" w14:textId="77777777" w:rsidR="00E73D39" w:rsidRPr="00CC25FB" w:rsidRDefault="00E73D39" w:rsidP="00995A8C">
      <w:pPr>
        <w:pStyle w:val="Akapitzlist"/>
        <w:numPr>
          <w:ilvl w:val="0"/>
          <w:numId w:val="23"/>
        </w:numPr>
        <w:spacing w:line="276" w:lineRule="auto"/>
        <w:jc w:val="both"/>
        <w:rPr>
          <w:sz w:val="22"/>
          <w:szCs w:val="22"/>
        </w:rPr>
      </w:pPr>
      <w:r w:rsidRPr="00CC25FB">
        <w:rPr>
          <w:sz w:val="22"/>
          <w:szCs w:val="22"/>
        </w:rPr>
        <w:t>Wykonawca nie przystąpił do odbioru terenu bu</w:t>
      </w:r>
      <w:r w:rsidR="005F4CF5" w:rsidRPr="00CC25FB">
        <w:rPr>
          <w:sz w:val="22"/>
          <w:szCs w:val="22"/>
        </w:rPr>
        <w:t>dowy w terminie określonym w § 2</w:t>
      </w:r>
      <w:r w:rsidRPr="00CC25FB">
        <w:rPr>
          <w:sz w:val="22"/>
          <w:szCs w:val="22"/>
        </w:rPr>
        <w:t xml:space="preserve"> ust. </w:t>
      </w:r>
      <w:r w:rsidR="005F4CF5" w:rsidRPr="00CC25FB">
        <w:rPr>
          <w:sz w:val="22"/>
          <w:szCs w:val="22"/>
        </w:rPr>
        <w:t>1</w:t>
      </w:r>
      <w:r w:rsidRPr="00CC25FB">
        <w:rPr>
          <w:sz w:val="22"/>
          <w:szCs w:val="22"/>
        </w:rPr>
        <w:t xml:space="preserve"> niniejszej umowy,</w:t>
      </w:r>
    </w:p>
    <w:p w14:paraId="1D1D206E" w14:textId="77777777" w:rsidR="00E73D39" w:rsidRPr="00CC25FB" w:rsidRDefault="00E73D39" w:rsidP="00995A8C">
      <w:pPr>
        <w:numPr>
          <w:ilvl w:val="0"/>
          <w:numId w:val="23"/>
        </w:numPr>
        <w:spacing w:line="276" w:lineRule="auto"/>
        <w:jc w:val="both"/>
        <w:rPr>
          <w:sz w:val="22"/>
          <w:szCs w:val="22"/>
        </w:rPr>
      </w:pPr>
      <w:r w:rsidRPr="00CC25FB">
        <w:rPr>
          <w:sz w:val="22"/>
          <w:szCs w:val="22"/>
        </w:rPr>
        <w:t>Wykonawca nie przystąpił do realizacji zamówi</w:t>
      </w:r>
      <w:r w:rsidR="000D4E23" w:rsidRPr="00CC25FB">
        <w:rPr>
          <w:sz w:val="22"/>
          <w:szCs w:val="22"/>
        </w:rPr>
        <w:t>enia bez uzasadnionych przyczyn w ciągu 14 dni od przekazania placu budowy,</w:t>
      </w:r>
    </w:p>
    <w:p w14:paraId="0171CF5E" w14:textId="77777777" w:rsidR="00E73D39" w:rsidRPr="00CC25FB" w:rsidRDefault="00E73D39" w:rsidP="00995A8C">
      <w:pPr>
        <w:pStyle w:val="Akapitzlist"/>
        <w:numPr>
          <w:ilvl w:val="0"/>
          <w:numId w:val="23"/>
        </w:numPr>
        <w:spacing w:line="276" w:lineRule="auto"/>
        <w:jc w:val="both"/>
        <w:rPr>
          <w:sz w:val="22"/>
          <w:szCs w:val="22"/>
        </w:rPr>
      </w:pPr>
      <w:r w:rsidRPr="00CC25FB">
        <w:rPr>
          <w:sz w:val="22"/>
          <w:szCs w:val="22"/>
        </w:rPr>
        <w:t xml:space="preserve">Wykonawca przerwał z przyczyn leżących po jego stronie realizację robót </w:t>
      </w:r>
      <w:r w:rsidRPr="00CC25FB">
        <w:rPr>
          <w:sz w:val="22"/>
          <w:szCs w:val="22"/>
        </w:rPr>
        <w:br/>
        <w:t>i przerwa ta trwa dłużej niż 14 dni,</w:t>
      </w:r>
    </w:p>
    <w:p w14:paraId="062CED7E" w14:textId="3C68D3C5" w:rsidR="00E73D39" w:rsidRPr="00CC25FB" w:rsidRDefault="00E73D39" w:rsidP="00995A8C">
      <w:pPr>
        <w:pStyle w:val="Akapitzlist"/>
        <w:numPr>
          <w:ilvl w:val="0"/>
          <w:numId w:val="23"/>
        </w:numPr>
        <w:spacing w:line="276" w:lineRule="auto"/>
        <w:jc w:val="both"/>
        <w:rPr>
          <w:sz w:val="22"/>
          <w:szCs w:val="22"/>
        </w:rPr>
      </w:pPr>
      <w:r w:rsidRPr="00CC25FB">
        <w:rPr>
          <w:sz w:val="22"/>
          <w:szCs w:val="22"/>
        </w:rPr>
        <w:lastRenderedPageBreak/>
        <w:t>Wykonawca skierował do kierowania robotami inn</w:t>
      </w:r>
      <w:r w:rsidR="00EC7918" w:rsidRPr="00CC25FB">
        <w:rPr>
          <w:sz w:val="22"/>
          <w:szCs w:val="22"/>
        </w:rPr>
        <w:t>ą</w:t>
      </w:r>
      <w:r w:rsidRPr="00CC25FB">
        <w:rPr>
          <w:sz w:val="22"/>
          <w:szCs w:val="22"/>
        </w:rPr>
        <w:t xml:space="preserve"> osob</w:t>
      </w:r>
      <w:r w:rsidR="00EC7918" w:rsidRPr="00CC25FB">
        <w:rPr>
          <w:sz w:val="22"/>
          <w:szCs w:val="22"/>
        </w:rPr>
        <w:t>ę niż wskazana</w:t>
      </w:r>
      <w:r w:rsidRPr="00CC25FB">
        <w:rPr>
          <w:sz w:val="22"/>
          <w:szCs w:val="22"/>
        </w:rPr>
        <w:t xml:space="preserve"> w </w:t>
      </w:r>
      <w:r w:rsidR="0072636D" w:rsidRPr="00CC25FB">
        <w:rPr>
          <w:sz w:val="22"/>
          <w:szCs w:val="22"/>
        </w:rPr>
        <w:t>umowie</w:t>
      </w:r>
      <w:r w:rsidRPr="00CC25FB">
        <w:rPr>
          <w:sz w:val="22"/>
          <w:szCs w:val="22"/>
        </w:rPr>
        <w:t>, bez akceptacj</w:t>
      </w:r>
      <w:r w:rsidR="0029464C" w:rsidRPr="00CC25FB">
        <w:rPr>
          <w:sz w:val="22"/>
          <w:szCs w:val="22"/>
        </w:rPr>
        <w:t xml:space="preserve">i Zamawiającego, wskazanej w </w:t>
      </w:r>
      <w:r w:rsidR="0029464C" w:rsidRPr="000A3804">
        <w:rPr>
          <w:sz w:val="22"/>
          <w:szCs w:val="22"/>
        </w:rPr>
        <w:t xml:space="preserve">§ </w:t>
      </w:r>
      <w:r w:rsidR="000A3804" w:rsidRPr="000A3804">
        <w:rPr>
          <w:sz w:val="22"/>
          <w:szCs w:val="22"/>
        </w:rPr>
        <w:t>7</w:t>
      </w:r>
      <w:r w:rsidRPr="00CC25FB">
        <w:rPr>
          <w:sz w:val="22"/>
          <w:szCs w:val="22"/>
        </w:rPr>
        <w:t xml:space="preserve"> niniejszej umowy,</w:t>
      </w:r>
      <w:r w:rsidR="00183187" w:rsidRPr="00CC25FB">
        <w:rPr>
          <w:sz w:val="22"/>
          <w:szCs w:val="22"/>
        </w:rPr>
        <w:t xml:space="preserve"> </w:t>
      </w:r>
    </w:p>
    <w:p w14:paraId="049FB1ED" w14:textId="1431C55A" w:rsidR="00E73D39" w:rsidRPr="00CC25FB" w:rsidRDefault="00E73D39" w:rsidP="00995A8C">
      <w:pPr>
        <w:pStyle w:val="Akapitzlist"/>
        <w:numPr>
          <w:ilvl w:val="0"/>
          <w:numId w:val="23"/>
        </w:numPr>
        <w:spacing w:line="276" w:lineRule="auto"/>
        <w:jc w:val="both"/>
        <w:rPr>
          <w:sz w:val="22"/>
          <w:szCs w:val="22"/>
        </w:rPr>
      </w:pPr>
      <w:r w:rsidRPr="00CC25FB">
        <w:rPr>
          <w:sz w:val="22"/>
          <w:szCs w:val="22"/>
        </w:rPr>
        <w:t>Wykonawca realizuje roboty niezgodnie z dokumentacją</w:t>
      </w:r>
      <w:r w:rsidR="00B94599">
        <w:rPr>
          <w:sz w:val="22"/>
          <w:szCs w:val="22"/>
        </w:rPr>
        <w:t xml:space="preserve"> techniczną</w:t>
      </w:r>
      <w:r w:rsidRPr="00CC25FB">
        <w:rPr>
          <w:sz w:val="22"/>
          <w:szCs w:val="22"/>
        </w:rPr>
        <w:t>, normami,</w:t>
      </w:r>
      <w:r w:rsidR="005F4CF5" w:rsidRPr="00CC25FB">
        <w:rPr>
          <w:sz w:val="22"/>
          <w:szCs w:val="22"/>
        </w:rPr>
        <w:t xml:space="preserve"> ustaleniami Inspektora </w:t>
      </w:r>
      <w:r w:rsidR="00B741CC" w:rsidRPr="00CC25FB">
        <w:rPr>
          <w:sz w:val="22"/>
          <w:szCs w:val="22"/>
        </w:rPr>
        <w:t>n</w:t>
      </w:r>
      <w:r w:rsidR="005F4CF5" w:rsidRPr="00CC25FB">
        <w:rPr>
          <w:sz w:val="22"/>
          <w:szCs w:val="22"/>
        </w:rPr>
        <w:t>adzoru</w:t>
      </w:r>
      <w:r w:rsidR="00B741CC" w:rsidRPr="00CC25FB">
        <w:rPr>
          <w:sz w:val="22"/>
          <w:szCs w:val="22"/>
        </w:rPr>
        <w:t xml:space="preserve"> inwestorskiego</w:t>
      </w:r>
      <w:r w:rsidR="005F4CF5" w:rsidRPr="00CC25FB">
        <w:rPr>
          <w:sz w:val="22"/>
          <w:szCs w:val="22"/>
        </w:rPr>
        <w:t>,</w:t>
      </w:r>
    </w:p>
    <w:p w14:paraId="7D798414" w14:textId="77777777" w:rsidR="00E73D39" w:rsidRPr="00CC25FB" w:rsidRDefault="00E73D39" w:rsidP="00995A8C">
      <w:pPr>
        <w:numPr>
          <w:ilvl w:val="0"/>
          <w:numId w:val="23"/>
        </w:numPr>
        <w:spacing w:line="276" w:lineRule="auto"/>
        <w:jc w:val="both"/>
        <w:rPr>
          <w:sz w:val="22"/>
          <w:szCs w:val="22"/>
        </w:rPr>
      </w:pPr>
      <w:r w:rsidRPr="00CC25FB">
        <w:rPr>
          <w:sz w:val="22"/>
          <w:szCs w:val="22"/>
        </w:rPr>
        <w:t xml:space="preserve">Wykonawca wykonuje zamówienie nienależycie lub niezgodnie z umową, </w:t>
      </w:r>
    </w:p>
    <w:p w14:paraId="39CCEFEC" w14:textId="77777777" w:rsidR="00E73D39" w:rsidRPr="00CC25FB" w:rsidRDefault="003D505C" w:rsidP="00995A8C">
      <w:pPr>
        <w:numPr>
          <w:ilvl w:val="0"/>
          <w:numId w:val="23"/>
        </w:numPr>
        <w:spacing w:line="276" w:lineRule="auto"/>
        <w:jc w:val="both"/>
        <w:rPr>
          <w:sz w:val="22"/>
          <w:szCs w:val="22"/>
        </w:rPr>
      </w:pPr>
      <w:r w:rsidRPr="00CC25FB">
        <w:rPr>
          <w:sz w:val="22"/>
          <w:szCs w:val="22"/>
        </w:rPr>
        <w:t>W</w:t>
      </w:r>
      <w:r w:rsidR="00E73D39" w:rsidRPr="00CC25FB">
        <w:rPr>
          <w:sz w:val="22"/>
          <w:szCs w:val="22"/>
        </w:rPr>
        <w:t>ystąpią opóźnienia w realizowaniu przedmiotu umowy, z przyczyn leżących po stronie Wykonawcy w takim stopniu, że będzie uprawdopodobnione, iż Wykonawca nie wykona robót budowla</w:t>
      </w:r>
      <w:r w:rsidR="005F4CF5" w:rsidRPr="00CC25FB">
        <w:rPr>
          <w:sz w:val="22"/>
          <w:szCs w:val="22"/>
        </w:rPr>
        <w:t>nych w terminie określonym w § 2</w:t>
      </w:r>
      <w:r w:rsidR="00E73D39" w:rsidRPr="00CC25FB">
        <w:rPr>
          <w:sz w:val="22"/>
          <w:szCs w:val="22"/>
        </w:rPr>
        <w:t xml:space="preserve"> ust. 2 niniejszej umowy,</w:t>
      </w:r>
    </w:p>
    <w:p w14:paraId="061D1478" w14:textId="77777777" w:rsidR="00E73D39" w:rsidRPr="00CC25FB" w:rsidRDefault="00755F6C" w:rsidP="00995A8C">
      <w:pPr>
        <w:numPr>
          <w:ilvl w:val="0"/>
          <w:numId w:val="23"/>
        </w:numPr>
        <w:spacing w:line="276" w:lineRule="auto"/>
        <w:jc w:val="both"/>
        <w:rPr>
          <w:sz w:val="22"/>
          <w:szCs w:val="22"/>
        </w:rPr>
      </w:pPr>
      <w:r w:rsidRPr="00CC25FB">
        <w:rPr>
          <w:sz w:val="22"/>
          <w:szCs w:val="22"/>
        </w:rPr>
        <w:t>z</w:t>
      </w:r>
      <w:r w:rsidR="005F4CF5" w:rsidRPr="00CC25FB">
        <w:rPr>
          <w:sz w:val="22"/>
          <w:szCs w:val="22"/>
        </w:rPr>
        <w:t xml:space="preserve">aistnieją </w:t>
      </w:r>
      <w:r w:rsidR="00E73D39" w:rsidRPr="00CC25FB">
        <w:rPr>
          <w:sz w:val="22"/>
          <w:szCs w:val="22"/>
        </w:rPr>
        <w:t>okoliczności uniemożliwiające zrealizowanie zamówienia</w:t>
      </w:r>
      <w:r w:rsidR="005F4CF5" w:rsidRPr="00CC25FB">
        <w:rPr>
          <w:sz w:val="22"/>
          <w:szCs w:val="22"/>
        </w:rPr>
        <w:t xml:space="preserve"> z przyczyn leżących po stronie Wykonawcy</w:t>
      </w:r>
      <w:r w:rsidR="00E73D39" w:rsidRPr="00CC25FB">
        <w:rPr>
          <w:sz w:val="22"/>
          <w:szCs w:val="22"/>
        </w:rPr>
        <w:t xml:space="preserve">, </w:t>
      </w:r>
    </w:p>
    <w:p w14:paraId="24A6EA01" w14:textId="3BF4B8CB" w:rsidR="00E73D39" w:rsidRPr="00CC25FB" w:rsidRDefault="00E73D39" w:rsidP="00995A8C">
      <w:pPr>
        <w:numPr>
          <w:ilvl w:val="0"/>
          <w:numId w:val="23"/>
        </w:numPr>
        <w:spacing w:line="276" w:lineRule="auto"/>
        <w:jc w:val="both"/>
        <w:rPr>
          <w:sz w:val="22"/>
          <w:szCs w:val="22"/>
        </w:rPr>
      </w:pPr>
      <w:r w:rsidRPr="00CC25FB">
        <w:rPr>
          <w:sz w:val="22"/>
          <w:szCs w:val="22"/>
        </w:rPr>
        <w:t>Wykonawca powierzył wykonanie umowy podmiotowi trzeciemu z narus</w:t>
      </w:r>
      <w:r w:rsidR="0029464C" w:rsidRPr="00CC25FB">
        <w:rPr>
          <w:sz w:val="22"/>
          <w:szCs w:val="22"/>
        </w:rPr>
        <w:t xml:space="preserve">zeniem zasad wymienionych w § </w:t>
      </w:r>
      <w:r w:rsidR="00AB0242">
        <w:rPr>
          <w:sz w:val="22"/>
          <w:szCs w:val="22"/>
        </w:rPr>
        <w:t>9</w:t>
      </w:r>
      <w:r w:rsidRPr="00CC25FB">
        <w:rPr>
          <w:sz w:val="22"/>
          <w:szCs w:val="22"/>
        </w:rPr>
        <w:t xml:space="preserve"> </w:t>
      </w:r>
      <w:r w:rsidR="0029464C" w:rsidRPr="00CC25FB">
        <w:rPr>
          <w:sz w:val="22"/>
          <w:szCs w:val="22"/>
        </w:rPr>
        <w:t>i § 1</w:t>
      </w:r>
      <w:r w:rsidR="00AB0242">
        <w:rPr>
          <w:sz w:val="22"/>
          <w:szCs w:val="22"/>
        </w:rPr>
        <w:t>0</w:t>
      </w:r>
      <w:r w:rsidR="00190B02" w:rsidRPr="00CC25FB">
        <w:rPr>
          <w:sz w:val="22"/>
          <w:szCs w:val="22"/>
        </w:rPr>
        <w:t xml:space="preserve"> </w:t>
      </w:r>
      <w:r w:rsidRPr="00CC25FB">
        <w:rPr>
          <w:sz w:val="22"/>
          <w:szCs w:val="22"/>
        </w:rPr>
        <w:t>niniejszej umowy</w:t>
      </w:r>
      <w:r w:rsidR="00190B02" w:rsidRPr="00CC25FB">
        <w:rPr>
          <w:sz w:val="22"/>
          <w:szCs w:val="22"/>
        </w:rPr>
        <w:t>,</w:t>
      </w:r>
    </w:p>
    <w:p w14:paraId="326BFADC" w14:textId="7A57DF3C" w:rsidR="00E73D39" w:rsidRPr="00CC25FB" w:rsidRDefault="00755F6C" w:rsidP="00995A8C">
      <w:pPr>
        <w:pStyle w:val="Akapitzlist"/>
        <w:numPr>
          <w:ilvl w:val="0"/>
          <w:numId w:val="23"/>
        </w:numPr>
        <w:spacing w:line="276" w:lineRule="auto"/>
        <w:jc w:val="both"/>
        <w:rPr>
          <w:sz w:val="22"/>
          <w:szCs w:val="22"/>
        </w:rPr>
      </w:pPr>
      <w:r w:rsidRPr="00CC25FB">
        <w:rPr>
          <w:sz w:val="22"/>
          <w:szCs w:val="22"/>
        </w:rPr>
        <w:t xml:space="preserve"> w</w:t>
      </w:r>
      <w:r w:rsidR="00E73D39" w:rsidRPr="00CC25FB">
        <w:rPr>
          <w:sz w:val="22"/>
          <w:szCs w:val="22"/>
        </w:rPr>
        <w:t>yst</w:t>
      </w:r>
      <w:r w:rsidR="00E449C4" w:rsidRPr="00CC25FB">
        <w:rPr>
          <w:sz w:val="22"/>
          <w:szCs w:val="22"/>
        </w:rPr>
        <w:t xml:space="preserve">ąpi konieczność </w:t>
      </w:r>
      <w:r w:rsidR="00E73D39" w:rsidRPr="00CC25FB">
        <w:rPr>
          <w:sz w:val="22"/>
          <w:szCs w:val="22"/>
        </w:rPr>
        <w:t>wielokrotnego (co najmniej 3-krotnego) d</w:t>
      </w:r>
      <w:r w:rsidR="00E449C4" w:rsidRPr="00CC25FB">
        <w:rPr>
          <w:sz w:val="22"/>
          <w:szCs w:val="22"/>
        </w:rPr>
        <w:t>okonywania</w:t>
      </w:r>
      <w:r w:rsidR="00733C53" w:rsidRPr="00CC25FB">
        <w:rPr>
          <w:sz w:val="22"/>
          <w:szCs w:val="22"/>
        </w:rPr>
        <w:t xml:space="preserve"> przez Zamawiającego </w:t>
      </w:r>
      <w:r w:rsidR="00E449C4" w:rsidRPr="00CC25FB">
        <w:rPr>
          <w:sz w:val="22"/>
          <w:szCs w:val="22"/>
        </w:rPr>
        <w:t xml:space="preserve">bezpośredniej </w:t>
      </w:r>
      <w:r w:rsidR="00E73D39" w:rsidRPr="00CC25FB">
        <w:rPr>
          <w:sz w:val="22"/>
          <w:szCs w:val="22"/>
        </w:rPr>
        <w:t>za</w:t>
      </w:r>
      <w:r w:rsidR="00E449C4" w:rsidRPr="00CC25FB">
        <w:rPr>
          <w:sz w:val="22"/>
          <w:szCs w:val="22"/>
        </w:rPr>
        <w:t xml:space="preserve">płaty podwykonawcy lub dalszemu </w:t>
      </w:r>
      <w:r w:rsidR="00E73D39" w:rsidRPr="00CC25FB">
        <w:rPr>
          <w:sz w:val="22"/>
          <w:szCs w:val="22"/>
        </w:rPr>
        <w:t>podwykonaw</w:t>
      </w:r>
      <w:r w:rsidR="005F4CF5" w:rsidRPr="00CC25FB">
        <w:rPr>
          <w:sz w:val="22"/>
          <w:szCs w:val="22"/>
        </w:rPr>
        <w:t>cy, o </w:t>
      </w:r>
      <w:r w:rsidR="00E449C4" w:rsidRPr="00CC25FB">
        <w:rPr>
          <w:sz w:val="22"/>
          <w:szCs w:val="22"/>
        </w:rPr>
        <w:t xml:space="preserve">których mowa </w:t>
      </w:r>
      <w:r w:rsidR="0029464C" w:rsidRPr="00CC25FB">
        <w:rPr>
          <w:sz w:val="22"/>
          <w:szCs w:val="22"/>
        </w:rPr>
        <w:t>w</w:t>
      </w:r>
      <w:r w:rsidR="0029464C" w:rsidRPr="00AB0242">
        <w:rPr>
          <w:sz w:val="22"/>
          <w:szCs w:val="22"/>
        </w:rPr>
        <w:t xml:space="preserve"> § 1</w:t>
      </w:r>
      <w:r w:rsidR="00AB0242" w:rsidRPr="00AB0242">
        <w:rPr>
          <w:sz w:val="22"/>
          <w:szCs w:val="22"/>
        </w:rPr>
        <w:t>0</w:t>
      </w:r>
      <w:r w:rsidR="0029464C" w:rsidRPr="00AB0242">
        <w:rPr>
          <w:sz w:val="22"/>
          <w:szCs w:val="22"/>
        </w:rPr>
        <w:t xml:space="preserve"> ust. 1</w:t>
      </w:r>
      <w:r w:rsidR="00AB0242" w:rsidRPr="00AB0242">
        <w:rPr>
          <w:sz w:val="22"/>
          <w:szCs w:val="22"/>
        </w:rPr>
        <w:t>6</w:t>
      </w:r>
      <w:r w:rsidR="00E73D39" w:rsidRPr="00CC25FB">
        <w:rPr>
          <w:sz w:val="22"/>
          <w:szCs w:val="22"/>
        </w:rPr>
        <w:t>, lub konieczność dokonania bezpośrednich zapłat na sumę większą niż 5% wartości umowy w sprawie zamówienia publicznego.</w:t>
      </w:r>
    </w:p>
    <w:p w14:paraId="7383A33C" w14:textId="531DCB48" w:rsidR="00E73D39" w:rsidRPr="00CC25FB" w:rsidRDefault="00E73D39" w:rsidP="00995A8C">
      <w:pPr>
        <w:pStyle w:val="Akapitzlist"/>
        <w:numPr>
          <w:ilvl w:val="0"/>
          <w:numId w:val="23"/>
        </w:numPr>
        <w:spacing w:line="276" w:lineRule="auto"/>
        <w:jc w:val="both"/>
        <w:rPr>
          <w:sz w:val="22"/>
          <w:szCs w:val="22"/>
        </w:rPr>
      </w:pPr>
      <w:r w:rsidRPr="00CC25FB">
        <w:rPr>
          <w:sz w:val="22"/>
          <w:szCs w:val="22"/>
        </w:rPr>
        <w:t xml:space="preserve">zaistnieją okoliczności określone w art. </w:t>
      </w:r>
      <w:r w:rsidR="00AB0242">
        <w:rPr>
          <w:sz w:val="22"/>
          <w:szCs w:val="22"/>
        </w:rPr>
        <w:t xml:space="preserve">456 </w:t>
      </w:r>
      <w:r w:rsidRPr="00CC25FB">
        <w:rPr>
          <w:sz w:val="22"/>
          <w:szCs w:val="22"/>
        </w:rPr>
        <w:t xml:space="preserve">ustawy Prawo zamówień publicznych. </w:t>
      </w:r>
    </w:p>
    <w:p w14:paraId="1C1A226B" w14:textId="77777777" w:rsidR="006853A2" w:rsidRPr="00CC25FB" w:rsidRDefault="006853A2" w:rsidP="00D61FF0">
      <w:pPr>
        <w:numPr>
          <w:ilvl w:val="0"/>
          <w:numId w:val="3"/>
        </w:numPr>
        <w:tabs>
          <w:tab w:val="clear" w:pos="720"/>
          <w:tab w:val="num" w:pos="426"/>
        </w:tabs>
        <w:spacing w:line="276" w:lineRule="auto"/>
        <w:ind w:left="426" w:hanging="426"/>
        <w:jc w:val="both"/>
        <w:rPr>
          <w:sz w:val="22"/>
          <w:szCs w:val="22"/>
        </w:rPr>
      </w:pPr>
      <w:r w:rsidRPr="00CC25FB">
        <w:rPr>
          <w:sz w:val="22"/>
          <w:szCs w:val="22"/>
        </w:rPr>
        <w:t xml:space="preserve">W przypadku odstąpienia od umowy Wykonawcę oraz Zamawiającego obciążają następujące obowiązki: </w:t>
      </w:r>
    </w:p>
    <w:p w14:paraId="31A732D2" w14:textId="77777777" w:rsidR="006853A2" w:rsidRPr="00CC25FB" w:rsidRDefault="006853A2" w:rsidP="00995A8C">
      <w:pPr>
        <w:numPr>
          <w:ilvl w:val="1"/>
          <w:numId w:val="26"/>
        </w:numPr>
        <w:spacing w:line="276" w:lineRule="auto"/>
        <w:jc w:val="both"/>
        <w:rPr>
          <w:sz w:val="22"/>
          <w:szCs w:val="22"/>
        </w:rPr>
      </w:pPr>
      <w:r w:rsidRPr="00CC25FB">
        <w:rPr>
          <w:sz w:val="22"/>
          <w:szCs w:val="22"/>
        </w:rPr>
        <w:t xml:space="preserve">Wykonawca zabezpieczy przerwane roboty w zakresie obustronnie uzgodnionym na koszt strony, z której winy nastąpiło odstąpienie od umowy lub przerwanie robót, </w:t>
      </w:r>
    </w:p>
    <w:p w14:paraId="765574DB" w14:textId="77777777" w:rsidR="006853A2" w:rsidRPr="00CC25FB" w:rsidRDefault="006853A2" w:rsidP="00995A8C">
      <w:pPr>
        <w:numPr>
          <w:ilvl w:val="1"/>
          <w:numId w:val="26"/>
        </w:numPr>
        <w:spacing w:line="276" w:lineRule="auto"/>
        <w:jc w:val="both"/>
        <w:rPr>
          <w:sz w:val="22"/>
          <w:szCs w:val="22"/>
        </w:rPr>
      </w:pPr>
      <w:r w:rsidRPr="00CC25FB">
        <w:rPr>
          <w:sz w:val="22"/>
          <w:szCs w:val="22"/>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4770FC34" w14:textId="77777777" w:rsidR="006853A2" w:rsidRPr="00CC25FB" w:rsidRDefault="006853A2" w:rsidP="00995A8C">
      <w:pPr>
        <w:numPr>
          <w:ilvl w:val="1"/>
          <w:numId w:val="26"/>
        </w:numPr>
        <w:spacing w:line="276" w:lineRule="auto"/>
        <w:jc w:val="both"/>
        <w:rPr>
          <w:sz w:val="22"/>
          <w:szCs w:val="22"/>
        </w:rPr>
      </w:pPr>
      <w:r w:rsidRPr="00CC25FB">
        <w:rPr>
          <w:sz w:val="22"/>
          <w:szCs w:val="22"/>
        </w:rPr>
        <w:t>Wykonawca zgłosi do dokonania przez Zamawiającego odbioru robót przerwanych oraz robót zabezpieczających, jeżeli odstąpienie od umowy nastąpiło z przyczyn, za które Wykonawca nie odpowiada,</w:t>
      </w:r>
    </w:p>
    <w:p w14:paraId="54884077" w14:textId="59BA3C54" w:rsidR="006853A2" w:rsidRPr="00CC25FB" w:rsidRDefault="006853A2" w:rsidP="00995A8C">
      <w:pPr>
        <w:numPr>
          <w:ilvl w:val="1"/>
          <w:numId w:val="26"/>
        </w:numPr>
        <w:spacing w:line="276" w:lineRule="auto"/>
        <w:jc w:val="both"/>
        <w:rPr>
          <w:i/>
          <w:sz w:val="22"/>
          <w:szCs w:val="22"/>
          <w:u w:val="single"/>
        </w:rPr>
      </w:pPr>
      <w:r w:rsidRPr="00CC25FB">
        <w:rPr>
          <w:sz w:val="22"/>
          <w:szCs w:val="22"/>
        </w:rPr>
        <w:t>W terminie 7 dni od daty odstąpienia od umowy Wykonawca przy udziale Zamawiającego sporządzi szczegółowy protokół inwentaryzacji robót w toku wraz z zestawieniem wartości wykonanych robót według stanu na dzień odstąpienia</w:t>
      </w:r>
      <w:r w:rsidR="00A10AD6" w:rsidRPr="00CC25FB">
        <w:rPr>
          <w:sz w:val="22"/>
          <w:szCs w:val="22"/>
        </w:rPr>
        <w:t>,</w:t>
      </w:r>
      <w:r w:rsidRPr="00CC25FB">
        <w:rPr>
          <w:sz w:val="22"/>
          <w:szCs w:val="22"/>
        </w:rPr>
        <w:t xml:space="preserve"> protokół inwentaryzacji robót w toku</w:t>
      </w:r>
      <w:r w:rsidR="0077256F" w:rsidRPr="00CC25FB">
        <w:rPr>
          <w:sz w:val="22"/>
          <w:szCs w:val="22"/>
        </w:rPr>
        <w:t>, podpisany przez obie strony umowy,</w:t>
      </w:r>
      <w:r w:rsidR="0077256F" w:rsidRPr="00CC25FB">
        <w:rPr>
          <w:i/>
          <w:sz w:val="22"/>
          <w:szCs w:val="22"/>
        </w:rPr>
        <w:t xml:space="preserve"> </w:t>
      </w:r>
      <w:r w:rsidRPr="00CC25FB">
        <w:rPr>
          <w:sz w:val="22"/>
          <w:szCs w:val="22"/>
        </w:rPr>
        <w:t xml:space="preserve">będzie stanowić podstawę do wystawienia faktury VAT. </w:t>
      </w:r>
      <w:r w:rsidRPr="008B3B0A">
        <w:rPr>
          <w:sz w:val="22"/>
          <w:szCs w:val="22"/>
        </w:rPr>
        <w:t xml:space="preserve">Podstawą określenia wartości robót będzie </w:t>
      </w:r>
      <w:r w:rsidR="008B3B0A" w:rsidRPr="008B3B0A">
        <w:rPr>
          <w:sz w:val="22"/>
          <w:szCs w:val="22"/>
        </w:rPr>
        <w:t xml:space="preserve">zweryfikowany przez Zamawiającego </w:t>
      </w:r>
      <w:r w:rsidRPr="008B3B0A">
        <w:rPr>
          <w:sz w:val="22"/>
          <w:szCs w:val="22"/>
        </w:rPr>
        <w:t xml:space="preserve">kosztorys </w:t>
      </w:r>
      <w:r w:rsidR="008B3B0A" w:rsidRPr="008B3B0A">
        <w:rPr>
          <w:sz w:val="22"/>
          <w:szCs w:val="22"/>
        </w:rPr>
        <w:t>powykonawczy w oparciu o kosztorys ofertowy.</w:t>
      </w:r>
      <w:r w:rsidRPr="00CC25FB">
        <w:rPr>
          <w:sz w:val="22"/>
          <w:szCs w:val="22"/>
          <w:u w:val="single"/>
        </w:rPr>
        <w:t xml:space="preserve"> </w:t>
      </w:r>
    </w:p>
    <w:p w14:paraId="0A1DEC73" w14:textId="77777777" w:rsidR="006853A2" w:rsidRPr="00CC25FB" w:rsidRDefault="006853A2" w:rsidP="00995A8C">
      <w:pPr>
        <w:numPr>
          <w:ilvl w:val="1"/>
          <w:numId w:val="26"/>
        </w:numPr>
        <w:spacing w:line="276" w:lineRule="auto"/>
        <w:jc w:val="both"/>
        <w:rPr>
          <w:sz w:val="22"/>
          <w:szCs w:val="22"/>
        </w:rPr>
      </w:pPr>
      <w:r w:rsidRPr="00CC25FB">
        <w:rPr>
          <w:sz w:val="22"/>
          <w:szCs w:val="22"/>
        </w:rPr>
        <w:t xml:space="preserve">Wykonawca niezwłocznie, nie później jednak niż </w:t>
      </w:r>
      <w:r w:rsidR="009C6770" w:rsidRPr="00CC25FB">
        <w:rPr>
          <w:sz w:val="22"/>
          <w:szCs w:val="22"/>
        </w:rPr>
        <w:t xml:space="preserve">w ciągu </w:t>
      </w:r>
      <w:r w:rsidRPr="00CC25FB">
        <w:rPr>
          <w:sz w:val="22"/>
          <w:szCs w:val="22"/>
        </w:rPr>
        <w:t xml:space="preserve">10 dni usunie z terenu budowy urządzenie zaplecza, materiały przez niego dostarczone. </w:t>
      </w:r>
      <w:r w:rsidR="009C6770" w:rsidRPr="00CC25FB">
        <w:rPr>
          <w:sz w:val="22"/>
          <w:szCs w:val="22"/>
        </w:rPr>
        <w:t>W przypadku ich nie usunięcia w </w:t>
      </w:r>
      <w:r w:rsidRPr="00CC25FB">
        <w:rPr>
          <w:sz w:val="22"/>
          <w:szCs w:val="22"/>
        </w:rPr>
        <w:t>w/w terminie Zamawiającemu przysługuje prawo zlecenia tych prac podmiotowi trzeciemu na koszt Wykonawcy.</w:t>
      </w:r>
    </w:p>
    <w:p w14:paraId="3904BBBD" w14:textId="77777777" w:rsidR="00E73D39" w:rsidRPr="00CC25FB" w:rsidRDefault="00E73D39" w:rsidP="006A7E58">
      <w:pPr>
        <w:numPr>
          <w:ilvl w:val="0"/>
          <w:numId w:val="3"/>
        </w:numPr>
        <w:tabs>
          <w:tab w:val="left" w:pos="426"/>
        </w:tabs>
        <w:spacing w:line="276" w:lineRule="auto"/>
        <w:ind w:left="426" w:hanging="426"/>
        <w:jc w:val="both"/>
        <w:rPr>
          <w:sz w:val="22"/>
          <w:szCs w:val="22"/>
        </w:rPr>
      </w:pPr>
      <w:r w:rsidRPr="00CC25FB">
        <w:rPr>
          <w:sz w:val="22"/>
          <w:szCs w:val="22"/>
        </w:rPr>
        <w:t>Zamawiający, w razie odstąpienia od umowy z przyczyn, za które Wykonawca nie odpowiada, jest zobowiązany do:</w:t>
      </w:r>
    </w:p>
    <w:p w14:paraId="05A311D6" w14:textId="77777777" w:rsidR="00E73D39" w:rsidRPr="00CC25FB" w:rsidRDefault="00E73D39" w:rsidP="00995A8C">
      <w:pPr>
        <w:numPr>
          <w:ilvl w:val="0"/>
          <w:numId w:val="24"/>
        </w:numPr>
        <w:spacing w:line="276" w:lineRule="auto"/>
        <w:ind w:hanging="426"/>
        <w:jc w:val="both"/>
        <w:rPr>
          <w:sz w:val="22"/>
          <w:szCs w:val="22"/>
        </w:rPr>
      </w:pPr>
      <w:r w:rsidRPr="00CC25FB">
        <w:rPr>
          <w:sz w:val="22"/>
          <w:szCs w:val="22"/>
        </w:rPr>
        <w:t xml:space="preserve">dokonania odbioru robót przerwanych w terminie 14 dni od daty przerwania oraz do zapłaty wynagrodzenia za roboty, które zostały należycie wykonane i odebrane do dnia odstąpienia, </w:t>
      </w:r>
    </w:p>
    <w:p w14:paraId="5BEFFFDA" w14:textId="77777777" w:rsidR="00190B02" w:rsidRPr="00CC25FB" w:rsidRDefault="00E73D39" w:rsidP="00995A8C">
      <w:pPr>
        <w:numPr>
          <w:ilvl w:val="0"/>
          <w:numId w:val="24"/>
        </w:numPr>
        <w:spacing w:line="276" w:lineRule="auto"/>
        <w:ind w:hanging="426"/>
        <w:jc w:val="both"/>
        <w:rPr>
          <w:sz w:val="22"/>
          <w:szCs w:val="22"/>
        </w:rPr>
      </w:pPr>
      <w:r w:rsidRPr="00CC25FB">
        <w:rPr>
          <w:sz w:val="22"/>
          <w:szCs w:val="22"/>
        </w:rPr>
        <w:t>przyjęcia od Wykonawcy terenu budowy pod swój dozór w terminie 14 dni od daty odstąpienia od umowy.</w:t>
      </w:r>
    </w:p>
    <w:p w14:paraId="2137487B" w14:textId="77777777" w:rsidR="00BE79AF" w:rsidRPr="00CC25FB" w:rsidRDefault="00BE79AF" w:rsidP="006A7E58">
      <w:pPr>
        <w:numPr>
          <w:ilvl w:val="0"/>
          <w:numId w:val="3"/>
        </w:numPr>
        <w:tabs>
          <w:tab w:val="left" w:pos="426"/>
        </w:tabs>
        <w:spacing w:line="276" w:lineRule="auto"/>
        <w:ind w:left="426" w:hanging="426"/>
        <w:jc w:val="both"/>
        <w:rPr>
          <w:sz w:val="22"/>
          <w:szCs w:val="22"/>
        </w:rPr>
      </w:pPr>
      <w:r w:rsidRPr="00CC25FB">
        <w:rPr>
          <w:sz w:val="22"/>
          <w:szCs w:val="22"/>
        </w:rPr>
        <w:t>Odstąpienie od umowy wymaga zachowania formy pisemnej oraz wskazania przyczyny odstąpienia.</w:t>
      </w:r>
    </w:p>
    <w:p w14:paraId="60E45AF1" w14:textId="77777777" w:rsidR="00BE79AF" w:rsidRPr="00CC25FB" w:rsidRDefault="00BE79AF" w:rsidP="00D61FF0">
      <w:pPr>
        <w:tabs>
          <w:tab w:val="left" w:pos="426"/>
        </w:tabs>
        <w:spacing w:line="276" w:lineRule="auto"/>
        <w:jc w:val="both"/>
        <w:rPr>
          <w:sz w:val="22"/>
          <w:szCs w:val="22"/>
        </w:rPr>
      </w:pPr>
    </w:p>
    <w:p w14:paraId="1306B394" w14:textId="2FC4AEBF" w:rsidR="00965E31" w:rsidRPr="00CC25FB" w:rsidRDefault="009D6DAF" w:rsidP="00D61FF0">
      <w:pPr>
        <w:spacing w:line="276" w:lineRule="auto"/>
        <w:jc w:val="center"/>
        <w:rPr>
          <w:b/>
          <w:sz w:val="22"/>
          <w:szCs w:val="22"/>
        </w:rPr>
      </w:pPr>
      <w:r w:rsidRPr="00CC25FB">
        <w:rPr>
          <w:b/>
          <w:sz w:val="22"/>
          <w:szCs w:val="22"/>
        </w:rPr>
        <w:t>§ 2</w:t>
      </w:r>
      <w:r w:rsidR="008E0535">
        <w:rPr>
          <w:b/>
          <w:sz w:val="22"/>
          <w:szCs w:val="22"/>
        </w:rPr>
        <w:t>2</w:t>
      </w:r>
      <w:r w:rsidR="00E73D39" w:rsidRPr="00CC25FB">
        <w:rPr>
          <w:b/>
          <w:sz w:val="22"/>
          <w:szCs w:val="22"/>
        </w:rPr>
        <w:t>.</w:t>
      </w:r>
    </w:p>
    <w:p w14:paraId="0323E3D3" w14:textId="7EFA77DF" w:rsidR="003939D1" w:rsidRPr="00CC25FB" w:rsidRDefault="00E73D39" w:rsidP="00D61FF0">
      <w:pPr>
        <w:pStyle w:val="Akapitzlist"/>
        <w:numPr>
          <w:ilvl w:val="0"/>
          <w:numId w:val="13"/>
        </w:numPr>
        <w:tabs>
          <w:tab w:val="clear" w:pos="680"/>
          <w:tab w:val="num" w:pos="284"/>
        </w:tabs>
        <w:suppressAutoHyphens w:val="0"/>
        <w:autoSpaceDE w:val="0"/>
        <w:spacing w:line="276" w:lineRule="auto"/>
        <w:ind w:left="284" w:hanging="284"/>
        <w:jc w:val="both"/>
        <w:rPr>
          <w:b/>
          <w:sz w:val="22"/>
          <w:szCs w:val="22"/>
        </w:rPr>
      </w:pPr>
      <w:r w:rsidRPr="00CC25FB">
        <w:rPr>
          <w:spacing w:val="-3"/>
          <w:sz w:val="22"/>
          <w:szCs w:val="22"/>
        </w:rPr>
        <w:t>Zmiany</w:t>
      </w:r>
      <w:r w:rsidRPr="00CC25FB">
        <w:rPr>
          <w:sz w:val="22"/>
          <w:szCs w:val="22"/>
        </w:rPr>
        <w:t xml:space="preserve"> </w:t>
      </w:r>
      <w:r w:rsidR="003939D1" w:rsidRPr="00CC25FB">
        <w:rPr>
          <w:sz w:val="22"/>
          <w:szCs w:val="22"/>
        </w:rPr>
        <w:t xml:space="preserve">niniejszej umowy </w:t>
      </w:r>
      <w:r w:rsidR="003939D1" w:rsidRPr="00CC25FB">
        <w:rPr>
          <w:b/>
          <w:sz w:val="22"/>
          <w:szCs w:val="22"/>
        </w:rPr>
        <w:t>mogą nastąpić</w:t>
      </w:r>
      <w:r w:rsidR="003939D1" w:rsidRPr="00CC25FB">
        <w:rPr>
          <w:sz w:val="22"/>
          <w:szCs w:val="22"/>
        </w:rPr>
        <w:t xml:space="preserve"> </w:t>
      </w:r>
      <w:r w:rsidR="008E0535">
        <w:rPr>
          <w:sz w:val="22"/>
          <w:szCs w:val="22"/>
        </w:rPr>
        <w:t xml:space="preserve">jedynie wtedy, gdy nie </w:t>
      </w:r>
      <w:r w:rsidR="00BD2D2B">
        <w:rPr>
          <w:sz w:val="22"/>
          <w:szCs w:val="22"/>
        </w:rPr>
        <w:t>naruszają</w:t>
      </w:r>
      <w:r w:rsidR="008E0535">
        <w:rPr>
          <w:sz w:val="22"/>
          <w:szCs w:val="22"/>
        </w:rPr>
        <w:t xml:space="preserve"> postanowień określonych w art. 454 i 455 ustawy </w:t>
      </w:r>
      <w:r w:rsidR="003939D1" w:rsidRPr="00CC25FB">
        <w:rPr>
          <w:sz w:val="22"/>
          <w:szCs w:val="22"/>
        </w:rPr>
        <w:t xml:space="preserve">Prawo zamówień publicznych </w:t>
      </w:r>
      <w:r w:rsidR="00BD2D2B">
        <w:rPr>
          <w:sz w:val="22"/>
          <w:szCs w:val="22"/>
        </w:rPr>
        <w:t xml:space="preserve">oraz </w:t>
      </w:r>
      <w:r w:rsidR="003939D1" w:rsidRPr="00CC25FB">
        <w:rPr>
          <w:sz w:val="22"/>
          <w:szCs w:val="22"/>
        </w:rPr>
        <w:t>w następujących przypadkach:</w:t>
      </w:r>
    </w:p>
    <w:p w14:paraId="12E7CBD4" w14:textId="77777777" w:rsidR="00E73D39" w:rsidRPr="00CC25FB" w:rsidRDefault="003939D1" w:rsidP="00995A8C">
      <w:pPr>
        <w:pStyle w:val="Akapitzlist"/>
        <w:numPr>
          <w:ilvl w:val="0"/>
          <w:numId w:val="25"/>
        </w:numPr>
        <w:suppressAutoHyphens w:val="0"/>
        <w:autoSpaceDE w:val="0"/>
        <w:spacing w:line="276" w:lineRule="auto"/>
        <w:jc w:val="both"/>
        <w:rPr>
          <w:sz w:val="22"/>
          <w:szCs w:val="22"/>
        </w:rPr>
      </w:pPr>
      <w:r w:rsidRPr="00CC25FB">
        <w:rPr>
          <w:sz w:val="22"/>
          <w:szCs w:val="22"/>
        </w:rPr>
        <w:lastRenderedPageBreak/>
        <w:t>t</w:t>
      </w:r>
      <w:r w:rsidR="00E73D39" w:rsidRPr="00CC25FB">
        <w:rPr>
          <w:sz w:val="22"/>
          <w:szCs w:val="22"/>
        </w:rPr>
        <w:t xml:space="preserve">erminu wykonania robót w przypadku: </w:t>
      </w:r>
    </w:p>
    <w:p w14:paraId="61834401" w14:textId="5A18A614" w:rsidR="00E73D39" w:rsidRPr="00CC25FB"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 xml:space="preserve">wystąpienia rozwiązań zamiennych w stosunku do </w:t>
      </w:r>
      <w:r w:rsidR="00402D07">
        <w:rPr>
          <w:sz w:val="22"/>
          <w:szCs w:val="22"/>
        </w:rPr>
        <w:t xml:space="preserve">zawartych w dokumentacji, </w:t>
      </w:r>
    </w:p>
    <w:p w14:paraId="03D4CFDB" w14:textId="77777777" w:rsidR="0041145B" w:rsidRPr="00CC25FB" w:rsidRDefault="0041145B" w:rsidP="00995A8C">
      <w:pPr>
        <w:pStyle w:val="Akapitzlist"/>
        <w:numPr>
          <w:ilvl w:val="1"/>
          <w:numId w:val="25"/>
        </w:numPr>
        <w:suppressAutoHyphens w:val="0"/>
        <w:autoSpaceDE w:val="0"/>
        <w:spacing w:line="276" w:lineRule="auto"/>
        <w:jc w:val="both"/>
        <w:rPr>
          <w:sz w:val="22"/>
          <w:szCs w:val="22"/>
        </w:rPr>
      </w:pPr>
      <w:r w:rsidRPr="00CC25FB">
        <w:rPr>
          <w:sz w:val="22"/>
          <w:szCs w:val="22"/>
        </w:rPr>
        <w:t>konieczności przeprowadzenia dodatkowych badań lub ekspertyz warunkujących wykonanie niniejszej umowy,</w:t>
      </w:r>
    </w:p>
    <w:p w14:paraId="1636B0D8" w14:textId="77777777" w:rsidR="00E73D39" w:rsidRPr="00CC25FB" w:rsidRDefault="00570593" w:rsidP="00995A8C">
      <w:pPr>
        <w:pStyle w:val="Akapitzlist"/>
        <w:numPr>
          <w:ilvl w:val="1"/>
          <w:numId w:val="25"/>
        </w:numPr>
        <w:suppressAutoHyphens w:val="0"/>
        <w:autoSpaceDE w:val="0"/>
        <w:spacing w:line="276" w:lineRule="auto"/>
        <w:jc w:val="both"/>
        <w:rPr>
          <w:sz w:val="22"/>
          <w:szCs w:val="22"/>
        </w:rPr>
      </w:pPr>
      <w:r w:rsidRPr="00CC25FB">
        <w:rPr>
          <w:sz w:val="22"/>
          <w:szCs w:val="22"/>
        </w:rPr>
        <w:t>wystąpienia zdarzeń losowych,</w:t>
      </w:r>
    </w:p>
    <w:p w14:paraId="4B2B0F5B" w14:textId="77777777" w:rsidR="00E73D39" w:rsidRPr="00CC25FB"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 xml:space="preserve">wstrzymania budowy przez właściwy organ, z przyczyn niezawinionych przez Wykonawcę, </w:t>
      </w:r>
    </w:p>
    <w:p w14:paraId="4DF8FB70" w14:textId="77777777" w:rsidR="00E73D39" w:rsidRPr="00CC25FB"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 xml:space="preserve">wystąpienia siły wyższej, np. pożaru, powodzi, trąby powietrznej, </w:t>
      </w:r>
      <w:r w:rsidR="00054E09" w:rsidRPr="00CC25FB">
        <w:rPr>
          <w:sz w:val="22"/>
          <w:szCs w:val="22"/>
        </w:rPr>
        <w:t>itp.</w:t>
      </w:r>
      <w:r w:rsidR="00A10AD6" w:rsidRPr="00CC25FB">
        <w:rPr>
          <w:sz w:val="22"/>
          <w:szCs w:val="22"/>
        </w:rPr>
        <w:t>,</w:t>
      </w:r>
    </w:p>
    <w:p w14:paraId="63D2C84F" w14:textId="77777777" w:rsidR="00E73D39" w:rsidRPr="00CC25FB"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 xml:space="preserve">wystąpienie przedłużania się okresu osiągania parametrów technologicznych, </w:t>
      </w:r>
      <w:r w:rsidR="00570593" w:rsidRPr="00CC25FB">
        <w:rPr>
          <w:sz w:val="22"/>
          <w:szCs w:val="22"/>
        </w:rPr>
        <w:t>nie zawinionego przez Wykonawcę,</w:t>
      </w:r>
    </w:p>
    <w:p w14:paraId="285B69A0" w14:textId="77777777" w:rsidR="00520D79" w:rsidRPr="00CC25FB" w:rsidRDefault="00520D79" w:rsidP="00995A8C">
      <w:pPr>
        <w:pStyle w:val="Akapitzlist"/>
        <w:numPr>
          <w:ilvl w:val="1"/>
          <w:numId w:val="25"/>
        </w:numPr>
        <w:suppressAutoHyphens w:val="0"/>
        <w:autoSpaceDE w:val="0"/>
        <w:spacing w:line="276" w:lineRule="auto"/>
        <w:jc w:val="both"/>
        <w:rPr>
          <w:sz w:val="22"/>
          <w:szCs w:val="22"/>
        </w:rPr>
      </w:pPr>
      <w:r w:rsidRPr="00CC25FB">
        <w:rPr>
          <w:sz w:val="22"/>
          <w:szCs w:val="22"/>
        </w:rPr>
        <w:t>wystąpienia niekorzystnych warunków pogodowych, uniemożliwiających:</w:t>
      </w:r>
    </w:p>
    <w:p w14:paraId="55EFDA51" w14:textId="77777777" w:rsidR="00520D79" w:rsidRPr="00CC25FB" w:rsidRDefault="00520D79" w:rsidP="00995A8C">
      <w:pPr>
        <w:pStyle w:val="Akapitzlist"/>
        <w:numPr>
          <w:ilvl w:val="0"/>
          <w:numId w:val="29"/>
        </w:numPr>
        <w:suppressAutoHyphens w:val="0"/>
        <w:autoSpaceDE w:val="0"/>
        <w:spacing w:line="276" w:lineRule="auto"/>
        <w:jc w:val="both"/>
        <w:rPr>
          <w:sz w:val="22"/>
          <w:szCs w:val="22"/>
        </w:rPr>
      </w:pPr>
      <w:r w:rsidRPr="00CC25FB">
        <w:rPr>
          <w:sz w:val="22"/>
          <w:szCs w:val="22"/>
        </w:rPr>
        <w:t>dochowani</w:t>
      </w:r>
      <w:r w:rsidR="00780554" w:rsidRPr="00CC25FB">
        <w:rPr>
          <w:sz w:val="22"/>
          <w:szCs w:val="22"/>
        </w:rPr>
        <w:t>e</w:t>
      </w:r>
      <w:r w:rsidRPr="00CC25FB">
        <w:rPr>
          <w:sz w:val="22"/>
          <w:szCs w:val="22"/>
        </w:rPr>
        <w:t xml:space="preserve"> wymogów technicznych i te</w:t>
      </w:r>
      <w:r w:rsidR="009E65CE" w:rsidRPr="00CC25FB">
        <w:rPr>
          <w:sz w:val="22"/>
          <w:szCs w:val="22"/>
        </w:rPr>
        <w:t>chn</w:t>
      </w:r>
      <w:r w:rsidRPr="00CC25FB">
        <w:rPr>
          <w:sz w:val="22"/>
          <w:szCs w:val="22"/>
        </w:rPr>
        <w:t>ologicznych,</w:t>
      </w:r>
    </w:p>
    <w:p w14:paraId="6D97424B" w14:textId="77777777" w:rsidR="00520D79" w:rsidRPr="00CC25FB" w:rsidRDefault="009E65CE" w:rsidP="00995A8C">
      <w:pPr>
        <w:pStyle w:val="Akapitzlist"/>
        <w:numPr>
          <w:ilvl w:val="0"/>
          <w:numId w:val="29"/>
        </w:numPr>
        <w:suppressAutoHyphens w:val="0"/>
        <w:autoSpaceDE w:val="0"/>
        <w:spacing w:line="276" w:lineRule="auto"/>
        <w:jc w:val="both"/>
        <w:rPr>
          <w:sz w:val="22"/>
          <w:szCs w:val="22"/>
        </w:rPr>
      </w:pPr>
      <w:r w:rsidRPr="00CC25FB">
        <w:rPr>
          <w:sz w:val="22"/>
          <w:szCs w:val="22"/>
        </w:rPr>
        <w:t>prowadzeni</w:t>
      </w:r>
      <w:r w:rsidR="00780554" w:rsidRPr="00CC25FB">
        <w:rPr>
          <w:sz w:val="22"/>
          <w:szCs w:val="22"/>
        </w:rPr>
        <w:t>e</w:t>
      </w:r>
      <w:r w:rsidRPr="00CC25FB">
        <w:rPr>
          <w:sz w:val="22"/>
          <w:szCs w:val="22"/>
        </w:rPr>
        <w:t xml:space="preserve"> prac,</w:t>
      </w:r>
    </w:p>
    <w:p w14:paraId="0106ED7F" w14:textId="77777777" w:rsidR="00E73D39" w:rsidRPr="00CC25FB"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wystąpienia udokumentowanych przez Wykonawcę, niezaw</w:t>
      </w:r>
      <w:r w:rsidR="00570593" w:rsidRPr="00CC25FB">
        <w:rPr>
          <w:sz w:val="22"/>
          <w:szCs w:val="22"/>
        </w:rPr>
        <w:t>inionych przez niego opóźnień w </w:t>
      </w:r>
      <w:r w:rsidR="00D2348F" w:rsidRPr="00CC25FB">
        <w:rPr>
          <w:sz w:val="22"/>
          <w:szCs w:val="22"/>
        </w:rPr>
        <w:t>dostawie materiałów</w:t>
      </w:r>
      <w:r w:rsidR="00CE6775" w:rsidRPr="00CC25FB">
        <w:rPr>
          <w:sz w:val="22"/>
          <w:szCs w:val="22"/>
        </w:rPr>
        <w:t>,</w:t>
      </w:r>
    </w:p>
    <w:p w14:paraId="01D1DB6F" w14:textId="77777777" w:rsidR="00780554" w:rsidRPr="00CC25FB" w:rsidRDefault="00780554" w:rsidP="00995A8C">
      <w:pPr>
        <w:pStyle w:val="Akapitzlist"/>
        <w:numPr>
          <w:ilvl w:val="1"/>
          <w:numId w:val="25"/>
        </w:numPr>
        <w:suppressAutoHyphens w:val="0"/>
        <w:autoSpaceDE w:val="0"/>
        <w:spacing w:line="276" w:lineRule="auto"/>
        <w:jc w:val="both"/>
        <w:rPr>
          <w:sz w:val="22"/>
          <w:szCs w:val="22"/>
        </w:rPr>
      </w:pPr>
      <w:r w:rsidRPr="00CC25FB">
        <w:rPr>
          <w:sz w:val="22"/>
          <w:szCs w:val="22"/>
        </w:rPr>
        <w:t xml:space="preserve">wystąpienia kolizji z niezinwentaryzowaną </w:t>
      </w:r>
      <w:r w:rsidR="007628F0" w:rsidRPr="00CC25FB">
        <w:rPr>
          <w:sz w:val="22"/>
          <w:szCs w:val="22"/>
        </w:rPr>
        <w:t xml:space="preserve">zakrytą </w:t>
      </w:r>
      <w:r w:rsidRPr="00CC25FB">
        <w:rPr>
          <w:sz w:val="22"/>
          <w:szCs w:val="22"/>
        </w:rPr>
        <w:t>infrastrukturą uniemożliwiającą wykonanie robót zasadniczych,</w:t>
      </w:r>
    </w:p>
    <w:p w14:paraId="6ADBF0F0" w14:textId="52DDD0F9" w:rsidR="00E73D39" w:rsidRDefault="00E73D39" w:rsidP="00995A8C">
      <w:pPr>
        <w:pStyle w:val="Akapitzlist"/>
        <w:numPr>
          <w:ilvl w:val="1"/>
          <w:numId w:val="25"/>
        </w:numPr>
        <w:suppressAutoHyphens w:val="0"/>
        <w:autoSpaceDE w:val="0"/>
        <w:spacing w:line="276" w:lineRule="auto"/>
        <w:jc w:val="both"/>
        <w:rPr>
          <w:sz w:val="22"/>
          <w:szCs w:val="22"/>
        </w:rPr>
      </w:pPr>
      <w:r w:rsidRPr="00CC25FB">
        <w:rPr>
          <w:sz w:val="22"/>
          <w:szCs w:val="22"/>
        </w:rPr>
        <w:t>przedłużenia się okresu uzyskania zezwoleń z przyczyn</w:t>
      </w:r>
      <w:r w:rsidR="007628F0" w:rsidRPr="00CC25FB">
        <w:rPr>
          <w:sz w:val="22"/>
          <w:szCs w:val="22"/>
        </w:rPr>
        <w:t xml:space="preserve"> niezawinionych przez Wykonawcę</w:t>
      </w:r>
      <w:r w:rsidR="00D86915">
        <w:rPr>
          <w:sz w:val="22"/>
          <w:szCs w:val="22"/>
        </w:rPr>
        <w:t>,</w:t>
      </w:r>
    </w:p>
    <w:p w14:paraId="73D249EC" w14:textId="504D3338" w:rsidR="00D86915" w:rsidRDefault="00D86915" w:rsidP="00995A8C">
      <w:pPr>
        <w:pStyle w:val="Akapitzlist"/>
        <w:numPr>
          <w:ilvl w:val="1"/>
          <w:numId w:val="25"/>
        </w:numPr>
        <w:suppressAutoHyphens w:val="0"/>
        <w:autoSpaceDE w:val="0"/>
        <w:spacing w:line="276" w:lineRule="auto"/>
        <w:jc w:val="both"/>
        <w:rPr>
          <w:sz w:val="22"/>
          <w:szCs w:val="22"/>
        </w:rPr>
      </w:pPr>
      <w:r>
        <w:rPr>
          <w:sz w:val="22"/>
          <w:szCs w:val="22"/>
        </w:rPr>
        <w:t>wystąpienie robót zamiennych bądź dodatkowych,</w:t>
      </w:r>
    </w:p>
    <w:p w14:paraId="32F57A38" w14:textId="06DD895C" w:rsidR="00D86915" w:rsidRPr="00CC25FB" w:rsidRDefault="00D86915" w:rsidP="00995A8C">
      <w:pPr>
        <w:pStyle w:val="Akapitzlist"/>
        <w:numPr>
          <w:ilvl w:val="1"/>
          <w:numId w:val="25"/>
        </w:numPr>
        <w:suppressAutoHyphens w:val="0"/>
        <w:autoSpaceDE w:val="0"/>
        <w:spacing w:line="276" w:lineRule="auto"/>
        <w:jc w:val="both"/>
        <w:rPr>
          <w:sz w:val="22"/>
          <w:szCs w:val="22"/>
        </w:rPr>
      </w:pPr>
      <w:r>
        <w:rPr>
          <w:sz w:val="22"/>
          <w:szCs w:val="22"/>
        </w:rPr>
        <w:t>wystąpienia innych szczególnych okoliczności, za które Wykonawca nie jest odpowiedzialny</w:t>
      </w:r>
    </w:p>
    <w:p w14:paraId="12B714B2" w14:textId="77777777" w:rsidR="00E73D39" w:rsidRPr="00CC25FB" w:rsidRDefault="00E73D39" w:rsidP="00995A8C">
      <w:pPr>
        <w:pStyle w:val="Akapitzlist"/>
        <w:numPr>
          <w:ilvl w:val="0"/>
          <w:numId w:val="25"/>
        </w:numPr>
        <w:tabs>
          <w:tab w:val="num" w:pos="426"/>
        </w:tabs>
        <w:suppressAutoHyphens w:val="0"/>
        <w:autoSpaceDE w:val="0"/>
        <w:spacing w:line="276" w:lineRule="auto"/>
        <w:jc w:val="both"/>
        <w:rPr>
          <w:sz w:val="22"/>
          <w:szCs w:val="22"/>
        </w:rPr>
      </w:pPr>
      <w:r w:rsidRPr="00CC25FB">
        <w:rPr>
          <w:sz w:val="22"/>
          <w:szCs w:val="22"/>
        </w:rPr>
        <w:t>Sposobu i zakresu wykonania robót w przypadkach:</w:t>
      </w:r>
    </w:p>
    <w:p w14:paraId="14A1B261" w14:textId="216409B0" w:rsidR="00E73D39" w:rsidRPr="00CC25FB" w:rsidRDefault="00E73D39" w:rsidP="00995A8C">
      <w:pPr>
        <w:pStyle w:val="Akapitzlist"/>
        <w:numPr>
          <w:ilvl w:val="2"/>
          <w:numId w:val="25"/>
        </w:numPr>
        <w:tabs>
          <w:tab w:val="left" w:pos="1134"/>
        </w:tabs>
        <w:autoSpaceDE w:val="0"/>
        <w:spacing w:line="276" w:lineRule="auto"/>
        <w:jc w:val="both"/>
        <w:rPr>
          <w:sz w:val="22"/>
          <w:szCs w:val="22"/>
        </w:rPr>
      </w:pPr>
      <w:r w:rsidRPr="00CC25FB">
        <w:rPr>
          <w:sz w:val="22"/>
          <w:szCs w:val="22"/>
        </w:rPr>
        <w:t>zaistnienia istotnej zmiany okoliczności powodującej, że wykonanie części przedmiotu umowy nie leży w interesie publicznym, czego nie można było przewidzieć w chwili zawarcia umowy,</w:t>
      </w:r>
      <w:r w:rsidR="003E09EA">
        <w:rPr>
          <w:sz w:val="22"/>
          <w:szCs w:val="22"/>
        </w:rPr>
        <w:t xml:space="preserve"> a wartość pozostałego do wykonania zakresu robót jest większa niż 50 % wynagrodzenia,</w:t>
      </w:r>
    </w:p>
    <w:p w14:paraId="1A44F22E" w14:textId="2E0C4674" w:rsidR="00E73D39" w:rsidRPr="00CC25FB" w:rsidRDefault="00E73D39" w:rsidP="00995A8C">
      <w:pPr>
        <w:pStyle w:val="Akapitzlist"/>
        <w:numPr>
          <w:ilvl w:val="2"/>
          <w:numId w:val="25"/>
        </w:numPr>
        <w:tabs>
          <w:tab w:val="num" w:pos="2340"/>
        </w:tabs>
        <w:autoSpaceDE w:val="0"/>
        <w:spacing w:line="276" w:lineRule="auto"/>
        <w:jc w:val="both"/>
        <w:rPr>
          <w:sz w:val="22"/>
          <w:szCs w:val="22"/>
        </w:rPr>
      </w:pPr>
      <w:r w:rsidRPr="00CC25FB">
        <w:rPr>
          <w:sz w:val="22"/>
          <w:szCs w:val="22"/>
        </w:rPr>
        <w:t>wykonania r</w:t>
      </w:r>
      <w:r w:rsidR="001E3D35">
        <w:rPr>
          <w:sz w:val="22"/>
          <w:szCs w:val="22"/>
        </w:rPr>
        <w:t>obót</w:t>
      </w:r>
      <w:r w:rsidRPr="00CC25FB">
        <w:rPr>
          <w:sz w:val="22"/>
          <w:szCs w:val="22"/>
        </w:rPr>
        <w:t xml:space="preserve"> zamiennyc</w:t>
      </w:r>
      <w:r w:rsidR="001F57FF" w:rsidRPr="00CC25FB">
        <w:rPr>
          <w:sz w:val="22"/>
          <w:szCs w:val="22"/>
        </w:rPr>
        <w:t>h</w:t>
      </w:r>
      <w:r w:rsidR="001E3D35">
        <w:rPr>
          <w:sz w:val="22"/>
          <w:szCs w:val="22"/>
        </w:rPr>
        <w:t xml:space="preserve"> lub dodatkowych</w:t>
      </w:r>
      <w:r w:rsidR="001F57FF" w:rsidRPr="00CC25FB">
        <w:rPr>
          <w:sz w:val="22"/>
          <w:szCs w:val="22"/>
        </w:rPr>
        <w:t xml:space="preserve"> w stosunku do </w:t>
      </w:r>
      <w:r w:rsidR="001E3D35">
        <w:rPr>
          <w:sz w:val="22"/>
          <w:szCs w:val="22"/>
        </w:rPr>
        <w:t>dokumentacji technicznej,</w:t>
      </w:r>
    </w:p>
    <w:p w14:paraId="620B985D" w14:textId="59B978B9" w:rsidR="00F3169B" w:rsidRPr="00CC25FB" w:rsidRDefault="00F3169B" w:rsidP="00995A8C">
      <w:pPr>
        <w:pStyle w:val="Akapitzlist"/>
        <w:numPr>
          <w:ilvl w:val="2"/>
          <w:numId w:val="25"/>
        </w:numPr>
        <w:tabs>
          <w:tab w:val="num" w:pos="2340"/>
        </w:tabs>
        <w:autoSpaceDE w:val="0"/>
        <w:spacing w:line="276" w:lineRule="auto"/>
        <w:jc w:val="both"/>
        <w:rPr>
          <w:sz w:val="22"/>
          <w:szCs w:val="22"/>
        </w:rPr>
      </w:pPr>
      <w:r w:rsidRPr="00CC25FB">
        <w:rPr>
          <w:sz w:val="22"/>
          <w:szCs w:val="22"/>
        </w:rPr>
        <w:t>ograniczenia zakresu rzeczowego przedmiotu</w:t>
      </w:r>
      <w:r w:rsidR="0029464C" w:rsidRPr="00CC25FB">
        <w:rPr>
          <w:sz w:val="22"/>
          <w:szCs w:val="22"/>
        </w:rPr>
        <w:t xml:space="preserve"> zamówienia </w:t>
      </w:r>
      <w:r w:rsidR="00521662" w:rsidRPr="00CC25FB">
        <w:rPr>
          <w:sz w:val="22"/>
          <w:szCs w:val="22"/>
        </w:rPr>
        <w:t>o którym mowa w § 1</w:t>
      </w:r>
      <w:r w:rsidR="001E3D35">
        <w:rPr>
          <w:sz w:val="22"/>
          <w:szCs w:val="22"/>
        </w:rPr>
        <w:t>6</w:t>
      </w:r>
      <w:r w:rsidRPr="00CC25FB">
        <w:rPr>
          <w:sz w:val="22"/>
          <w:szCs w:val="22"/>
        </w:rPr>
        <w:t xml:space="preserve"> ust. </w:t>
      </w:r>
      <w:r w:rsidR="001E3D35">
        <w:rPr>
          <w:sz w:val="22"/>
          <w:szCs w:val="22"/>
        </w:rPr>
        <w:t xml:space="preserve">6, </w:t>
      </w:r>
      <w:r w:rsidR="001E3D35">
        <w:rPr>
          <w:sz w:val="22"/>
          <w:szCs w:val="22"/>
        </w:rPr>
        <w:br/>
        <w:t>a wartość pozostałego do wykonania zakresu robót jest większa niż 50 % wynagrodzenia.</w:t>
      </w:r>
    </w:p>
    <w:p w14:paraId="71E116D3" w14:textId="77777777" w:rsidR="00E73D39" w:rsidRPr="00CC25FB" w:rsidRDefault="003D31C7" w:rsidP="00995A8C">
      <w:pPr>
        <w:pStyle w:val="Akapitzlist"/>
        <w:numPr>
          <w:ilvl w:val="0"/>
          <w:numId w:val="25"/>
        </w:numPr>
        <w:tabs>
          <w:tab w:val="num" w:pos="426"/>
        </w:tabs>
        <w:suppressAutoHyphens w:val="0"/>
        <w:autoSpaceDE w:val="0"/>
        <w:spacing w:line="276" w:lineRule="auto"/>
        <w:jc w:val="both"/>
        <w:rPr>
          <w:sz w:val="22"/>
          <w:szCs w:val="22"/>
        </w:rPr>
      </w:pPr>
      <w:r w:rsidRPr="00CC25FB">
        <w:rPr>
          <w:sz w:val="22"/>
          <w:szCs w:val="22"/>
        </w:rPr>
        <w:t>Podwykonawców</w:t>
      </w:r>
      <w:r w:rsidR="007628F0" w:rsidRPr="00CC25FB">
        <w:rPr>
          <w:sz w:val="22"/>
          <w:szCs w:val="22"/>
        </w:rPr>
        <w:t>.</w:t>
      </w:r>
    </w:p>
    <w:p w14:paraId="6335A432" w14:textId="77777777" w:rsidR="00887F82" w:rsidRPr="00CC25FB" w:rsidRDefault="00083C9B" w:rsidP="00995A8C">
      <w:pPr>
        <w:pStyle w:val="Akapitzlist"/>
        <w:numPr>
          <w:ilvl w:val="0"/>
          <w:numId w:val="25"/>
        </w:numPr>
        <w:tabs>
          <w:tab w:val="num" w:pos="426"/>
        </w:tabs>
        <w:suppressAutoHyphens w:val="0"/>
        <w:autoSpaceDE w:val="0"/>
        <w:spacing w:line="276" w:lineRule="auto"/>
        <w:jc w:val="both"/>
        <w:rPr>
          <w:sz w:val="22"/>
          <w:szCs w:val="22"/>
        </w:rPr>
      </w:pPr>
      <w:r w:rsidRPr="00CC25FB">
        <w:rPr>
          <w:sz w:val="22"/>
          <w:szCs w:val="22"/>
        </w:rPr>
        <w:t>W</w:t>
      </w:r>
      <w:r w:rsidR="0078305E" w:rsidRPr="00CC25FB">
        <w:rPr>
          <w:sz w:val="22"/>
          <w:szCs w:val="22"/>
        </w:rPr>
        <w:t>ynagrodze</w:t>
      </w:r>
      <w:r w:rsidR="003D31C7" w:rsidRPr="00CC25FB">
        <w:rPr>
          <w:sz w:val="22"/>
          <w:szCs w:val="22"/>
        </w:rPr>
        <w:t xml:space="preserve">nia - w </w:t>
      </w:r>
      <w:r w:rsidR="003269C3" w:rsidRPr="00CC25FB">
        <w:rPr>
          <w:sz w:val="22"/>
          <w:szCs w:val="22"/>
        </w:rPr>
        <w:t>zakresie</w:t>
      </w:r>
      <w:r w:rsidR="00887F82" w:rsidRPr="00CC25FB">
        <w:rPr>
          <w:sz w:val="22"/>
          <w:szCs w:val="22"/>
        </w:rPr>
        <w:t xml:space="preserve"> st</w:t>
      </w:r>
      <w:r w:rsidR="003269C3" w:rsidRPr="00CC25FB">
        <w:rPr>
          <w:sz w:val="22"/>
          <w:szCs w:val="22"/>
        </w:rPr>
        <w:t>awek podatku od towarów i usług</w:t>
      </w:r>
      <w:r w:rsidR="007628F0" w:rsidRPr="00CC25FB">
        <w:rPr>
          <w:sz w:val="22"/>
          <w:szCs w:val="22"/>
        </w:rPr>
        <w:t>.</w:t>
      </w:r>
    </w:p>
    <w:p w14:paraId="1BE902A2" w14:textId="77777777" w:rsidR="00190B02" w:rsidRPr="00CC25FB" w:rsidRDefault="003D31C7" w:rsidP="00995A8C">
      <w:pPr>
        <w:pStyle w:val="Akapitzlist"/>
        <w:numPr>
          <w:ilvl w:val="0"/>
          <w:numId w:val="25"/>
        </w:numPr>
        <w:tabs>
          <w:tab w:val="num" w:pos="426"/>
        </w:tabs>
        <w:suppressAutoHyphens w:val="0"/>
        <w:autoSpaceDE w:val="0"/>
        <w:spacing w:line="276" w:lineRule="auto"/>
        <w:jc w:val="both"/>
        <w:rPr>
          <w:sz w:val="22"/>
          <w:szCs w:val="22"/>
        </w:rPr>
      </w:pPr>
      <w:r w:rsidRPr="00CC25FB">
        <w:rPr>
          <w:sz w:val="22"/>
          <w:szCs w:val="22"/>
        </w:rPr>
        <w:t>Sposobu rozlicze</w:t>
      </w:r>
      <w:r w:rsidR="0078305E" w:rsidRPr="00CC25FB">
        <w:rPr>
          <w:sz w:val="22"/>
          <w:szCs w:val="22"/>
        </w:rPr>
        <w:t>nia umowy.</w:t>
      </w:r>
    </w:p>
    <w:p w14:paraId="5516CCFA" w14:textId="77777777" w:rsidR="00E73D39" w:rsidRPr="00CC25FB" w:rsidRDefault="00E73D39" w:rsidP="00D61FF0">
      <w:pPr>
        <w:pStyle w:val="Akapitzlist"/>
        <w:numPr>
          <w:ilvl w:val="0"/>
          <w:numId w:val="13"/>
        </w:numPr>
        <w:tabs>
          <w:tab w:val="clear" w:pos="680"/>
          <w:tab w:val="num" w:pos="284"/>
        </w:tabs>
        <w:suppressAutoHyphens w:val="0"/>
        <w:autoSpaceDE w:val="0"/>
        <w:spacing w:line="276" w:lineRule="auto"/>
        <w:ind w:left="284" w:hanging="284"/>
        <w:jc w:val="both"/>
        <w:rPr>
          <w:sz w:val="22"/>
          <w:szCs w:val="22"/>
        </w:rPr>
      </w:pPr>
      <w:r w:rsidRPr="00CC25FB">
        <w:rPr>
          <w:spacing w:val="-3"/>
          <w:sz w:val="22"/>
          <w:szCs w:val="22"/>
        </w:rPr>
        <w:t>Zm</w:t>
      </w:r>
      <w:r w:rsidR="00C57ECC" w:rsidRPr="00CC25FB">
        <w:rPr>
          <w:spacing w:val="-3"/>
          <w:sz w:val="22"/>
          <w:szCs w:val="22"/>
        </w:rPr>
        <w:t>iana</w:t>
      </w:r>
      <w:r w:rsidR="00C57ECC" w:rsidRPr="00CC25FB">
        <w:rPr>
          <w:sz w:val="22"/>
          <w:szCs w:val="22"/>
        </w:rPr>
        <w:t xml:space="preserve"> umowy, o której mowa w </w:t>
      </w:r>
      <w:r w:rsidR="00842D3C" w:rsidRPr="00CC25FB">
        <w:rPr>
          <w:sz w:val="22"/>
          <w:szCs w:val="22"/>
        </w:rPr>
        <w:t>ust. 1</w:t>
      </w:r>
      <w:r w:rsidRPr="00CC25FB">
        <w:rPr>
          <w:sz w:val="22"/>
          <w:szCs w:val="22"/>
        </w:rPr>
        <w:t xml:space="preserve"> może zostać dokonana, jeżeli:</w:t>
      </w:r>
    </w:p>
    <w:p w14:paraId="66C281A3" w14:textId="24BB9FAB" w:rsidR="00E73D39" w:rsidRPr="00CC25FB" w:rsidRDefault="00E73D39" w:rsidP="00D61FF0">
      <w:pPr>
        <w:pStyle w:val="Akapitzlist"/>
        <w:numPr>
          <w:ilvl w:val="0"/>
          <w:numId w:val="17"/>
        </w:numPr>
        <w:suppressAutoHyphens w:val="0"/>
        <w:autoSpaceDE w:val="0"/>
        <w:spacing w:line="276" w:lineRule="auto"/>
        <w:ind w:left="851" w:hanging="425"/>
        <w:jc w:val="both"/>
        <w:rPr>
          <w:sz w:val="22"/>
          <w:szCs w:val="22"/>
        </w:rPr>
      </w:pPr>
      <w:r w:rsidRPr="00CC25FB">
        <w:rPr>
          <w:sz w:val="22"/>
          <w:szCs w:val="22"/>
        </w:rPr>
        <w:t>w przypadku, o którym mowa w</w:t>
      </w:r>
      <w:r w:rsidR="001E3D35">
        <w:rPr>
          <w:sz w:val="22"/>
          <w:szCs w:val="22"/>
        </w:rPr>
        <w:t xml:space="preserve"> ust. 1.</w:t>
      </w:r>
      <w:r w:rsidRPr="00CC25FB">
        <w:rPr>
          <w:sz w:val="22"/>
          <w:szCs w:val="22"/>
        </w:rPr>
        <w:t xml:space="preserve"> </w:t>
      </w:r>
      <w:r w:rsidR="00842D3C" w:rsidRPr="00CC25FB">
        <w:rPr>
          <w:sz w:val="22"/>
          <w:szCs w:val="22"/>
        </w:rPr>
        <w:t>pkt</w:t>
      </w:r>
      <w:r w:rsidR="00C57ECC" w:rsidRPr="00CC25FB">
        <w:rPr>
          <w:sz w:val="22"/>
          <w:szCs w:val="22"/>
        </w:rPr>
        <w:t xml:space="preserve"> 1</w:t>
      </w:r>
      <w:r w:rsidRPr="00CC25FB">
        <w:rPr>
          <w:sz w:val="22"/>
          <w:szCs w:val="22"/>
        </w:rPr>
        <w:t>. – przyczyny wystąpienia wpływają na niemożność dochowania terminu wykonania robót</w:t>
      </w:r>
      <w:r w:rsidR="00A10AD6" w:rsidRPr="00CC25FB">
        <w:rPr>
          <w:sz w:val="22"/>
          <w:szCs w:val="22"/>
        </w:rPr>
        <w:t>,</w:t>
      </w:r>
    </w:p>
    <w:p w14:paraId="4EF43CDB" w14:textId="3BB9BD61" w:rsidR="00E73D39" w:rsidRPr="00CC25FB" w:rsidRDefault="00E73D39" w:rsidP="00D61FF0">
      <w:pPr>
        <w:pStyle w:val="Akapitzlist"/>
        <w:numPr>
          <w:ilvl w:val="0"/>
          <w:numId w:val="17"/>
        </w:numPr>
        <w:autoSpaceDE w:val="0"/>
        <w:spacing w:line="276" w:lineRule="auto"/>
        <w:ind w:left="851" w:hanging="425"/>
        <w:jc w:val="both"/>
        <w:rPr>
          <w:sz w:val="22"/>
          <w:szCs w:val="22"/>
        </w:rPr>
      </w:pPr>
      <w:r w:rsidRPr="00CC25FB">
        <w:rPr>
          <w:sz w:val="22"/>
          <w:szCs w:val="22"/>
        </w:rPr>
        <w:t>w przypadku, o którym mowa w</w:t>
      </w:r>
      <w:r w:rsidR="001E3D35">
        <w:rPr>
          <w:sz w:val="22"/>
          <w:szCs w:val="22"/>
        </w:rPr>
        <w:t xml:space="preserve"> ust. 1</w:t>
      </w:r>
      <w:r w:rsidRPr="00CC25FB">
        <w:rPr>
          <w:sz w:val="22"/>
          <w:szCs w:val="22"/>
        </w:rPr>
        <w:t xml:space="preserve"> pkt</w:t>
      </w:r>
      <w:r w:rsidR="00C57ECC" w:rsidRPr="00CC25FB">
        <w:rPr>
          <w:sz w:val="22"/>
          <w:szCs w:val="22"/>
        </w:rPr>
        <w:t xml:space="preserve"> 2 </w:t>
      </w:r>
      <w:r w:rsidR="00842D3C" w:rsidRPr="00CC25FB">
        <w:rPr>
          <w:sz w:val="22"/>
          <w:szCs w:val="22"/>
        </w:rPr>
        <w:t>lit. b</w:t>
      </w:r>
      <w:r w:rsidR="00F3169B" w:rsidRPr="00CC25FB">
        <w:rPr>
          <w:sz w:val="22"/>
          <w:szCs w:val="22"/>
        </w:rPr>
        <w:t xml:space="preserve">, c </w:t>
      </w:r>
      <w:r w:rsidRPr="00CC25FB">
        <w:rPr>
          <w:sz w:val="22"/>
          <w:szCs w:val="22"/>
        </w:rPr>
        <w:t xml:space="preserve"> </w:t>
      </w:r>
      <w:r w:rsidR="00842D3C" w:rsidRPr="00CC25FB">
        <w:rPr>
          <w:sz w:val="22"/>
          <w:szCs w:val="22"/>
        </w:rPr>
        <w:t xml:space="preserve">– jest konieczna z uwagi na: </w:t>
      </w:r>
    </w:p>
    <w:p w14:paraId="0ACF73F4" w14:textId="5FA2FEF7" w:rsidR="00E73D39" w:rsidRPr="00CC25FB" w:rsidRDefault="00E73D39" w:rsidP="00D61FF0">
      <w:pPr>
        <w:numPr>
          <w:ilvl w:val="0"/>
          <w:numId w:val="14"/>
        </w:numPr>
        <w:tabs>
          <w:tab w:val="left" w:pos="1276"/>
        </w:tabs>
        <w:spacing w:line="276" w:lineRule="auto"/>
        <w:ind w:left="1276" w:hanging="425"/>
        <w:jc w:val="both"/>
        <w:rPr>
          <w:sz w:val="22"/>
          <w:szCs w:val="22"/>
        </w:rPr>
      </w:pPr>
      <w:r w:rsidRPr="00CC25FB">
        <w:rPr>
          <w:sz w:val="22"/>
          <w:szCs w:val="22"/>
        </w:rPr>
        <w:t>zmian</w:t>
      </w:r>
      <w:r w:rsidR="00842D3C" w:rsidRPr="00CC25FB">
        <w:rPr>
          <w:sz w:val="22"/>
          <w:szCs w:val="22"/>
        </w:rPr>
        <w:t>ę przepisów powodującą</w:t>
      </w:r>
      <w:r w:rsidRPr="00CC25FB">
        <w:rPr>
          <w:sz w:val="22"/>
          <w:szCs w:val="22"/>
        </w:rPr>
        <w:t xml:space="preserve"> konieczność przyjęcia innych rozwiązań technicznych poszczególnych elem</w:t>
      </w:r>
      <w:r w:rsidR="00965E31" w:rsidRPr="00CC25FB">
        <w:rPr>
          <w:sz w:val="22"/>
          <w:szCs w:val="22"/>
        </w:rPr>
        <w:t xml:space="preserve">entów robót niż przewidzianych </w:t>
      </w:r>
      <w:r w:rsidRPr="00CC25FB">
        <w:rPr>
          <w:sz w:val="22"/>
          <w:szCs w:val="22"/>
        </w:rPr>
        <w:t xml:space="preserve">w dokumentacji, </w:t>
      </w:r>
    </w:p>
    <w:p w14:paraId="53A01BAD" w14:textId="77923749" w:rsidR="00E73D39" w:rsidRPr="00CC25FB" w:rsidRDefault="00842D3C" w:rsidP="00D61FF0">
      <w:pPr>
        <w:numPr>
          <w:ilvl w:val="0"/>
          <w:numId w:val="14"/>
        </w:numPr>
        <w:tabs>
          <w:tab w:val="clear" w:pos="1494"/>
          <w:tab w:val="num" w:pos="1276"/>
        </w:tabs>
        <w:spacing w:line="276" w:lineRule="auto"/>
        <w:ind w:left="1276" w:hanging="425"/>
        <w:jc w:val="both"/>
        <w:rPr>
          <w:sz w:val="22"/>
          <w:szCs w:val="22"/>
        </w:rPr>
      </w:pPr>
      <w:r w:rsidRPr="00CC25FB">
        <w:rPr>
          <w:sz w:val="22"/>
          <w:szCs w:val="22"/>
        </w:rPr>
        <w:t xml:space="preserve">wykonanie robót zgodnie z </w:t>
      </w:r>
      <w:r w:rsidR="001E3D35">
        <w:rPr>
          <w:sz w:val="22"/>
          <w:szCs w:val="22"/>
        </w:rPr>
        <w:t xml:space="preserve">dokumentacją </w:t>
      </w:r>
      <w:r w:rsidRPr="00CC25FB">
        <w:rPr>
          <w:sz w:val="22"/>
          <w:szCs w:val="22"/>
        </w:rPr>
        <w:t>okaże się nie</w:t>
      </w:r>
      <w:r w:rsidR="009E65CE" w:rsidRPr="00CC25FB">
        <w:rPr>
          <w:sz w:val="22"/>
          <w:szCs w:val="22"/>
        </w:rPr>
        <w:t>możliwe lub</w:t>
      </w:r>
      <w:r w:rsidR="00382598">
        <w:rPr>
          <w:sz w:val="22"/>
          <w:szCs w:val="22"/>
        </w:rPr>
        <w:t xml:space="preserve"> u</w:t>
      </w:r>
      <w:r w:rsidR="009E65CE" w:rsidRPr="00CC25FB">
        <w:rPr>
          <w:sz w:val="22"/>
          <w:szCs w:val="22"/>
        </w:rPr>
        <w:t>trudnione z </w:t>
      </w:r>
      <w:r w:rsidRPr="00CC25FB">
        <w:rPr>
          <w:sz w:val="22"/>
          <w:szCs w:val="22"/>
        </w:rPr>
        <w:t xml:space="preserve">przyczyn technicznych lub rynkowych, bądź też gdy zmiana nie jest istotna. </w:t>
      </w:r>
    </w:p>
    <w:p w14:paraId="405292FD" w14:textId="77777777" w:rsidR="003D31C7" w:rsidRPr="00CC25FB" w:rsidRDefault="003D31C7" w:rsidP="00D61FF0">
      <w:pPr>
        <w:pStyle w:val="Akapitzlist"/>
        <w:numPr>
          <w:ilvl w:val="0"/>
          <w:numId w:val="17"/>
        </w:numPr>
        <w:autoSpaceDE w:val="0"/>
        <w:spacing w:line="276" w:lineRule="auto"/>
        <w:ind w:left="851" w:hanging="425"/>
        <w:jc w:val="both"/>
        <w:rPr>
          <w:sz w:val="22"/>
          <w:szCs w:val="22"/>
        </w:rPr>
      </w:pPr>
      <w:r w:rsidRPr="00CC25FB">
        <w:rPr>
          <w:sz w:val="22"/>
          <w:szCs w:val="22"/>
        </w:rPr>
        <w:t xml:space="preserve">w przypadku, o którym mowa w pkt 3 wystąpienie niezależnych od stron okoliczności, które powodują, że kontynuacja </w:t>
      </w:r>
      <w:r w:rsidR="003269C3" w:rsidRPr="00CC25FB">
        <w:rPr>
          <w:sz w:val="22"/>
          <w:szCs w:val="22"/>
        </w:rPr>
        <w:t xml:space="preserve">robót przez dotychczasowego </w:t>
      </w:r>
      <w:r w:rsidR="007628F0" w:rsidRPr="00CC25FB">
        <w:rPr>
          <w:sz w:val="22"/>
          <w:szCs w:val="22"/>
        </w:rPr>
        <w:t>P</w:t>
      </w:r>
      <w:r w:rsidR="003269C3" w:rsidRPr="00CC25FB">
        <w:rPr>
          <w:sz w:val="22"/>
          <w:szCs w:val="22"/>
        </w:rPr>
        <w:t>odwykonawcę nie jest możliwa lub celowa,</w:t>
      </w:r>
    </w:p>
    <w:p w14:paraId="3ADDD744" w14:textId="3B8EE675" w:rsidR="003D31C7" w:rsidRPr="00CC25FB" w:rsidRDefault="003D31C7" w:rsidP="00D61FF0">
      <w:pPr>
        <w:pStyle w:val="Akapitzlist"/>
        <w:numPr>
          <w:ilvl w:val="0"/>
          <w:numId w:val="17"/>
        </w:numPr>
        <w:autoSpaceDE w:val="0"/>
        <w:spacing w:line="276" w:lineRule="auto"/>
        <w:ind w:left="851" w:hanging="425"/>
        <w:jc w:val="both"/>
        <w:rPr>
          <w:sz w:val="22"/>
          <w:szCs w:val="22"/>
        </w:rPr>
      </w:pPr>
      <w:r w:rsidRPr="00CC25FB">
        <w:rPr>
          <w:sz w:val="22"/>
          <w:szCs w:val="22"/>
        </w:rPr>
        <w:t>w przypadku, o którym mowa w</w:t>
      </w:r>
      <w:r w:rsidR="00382598" w:rsidRPr="00382598">
        <w:rPr>
          <w:sz w:val="22"/>
          <w:szCs w:val="22"/>
        </w:rPr>
        <w:t xml:space="preserve"> </w:t>
      </w:r>
      <w:r w:rsidR="00382598">
        <w:rPr>
          <w:sz w:val="22"/>
          <w:szCs w:val="22"/>
        </w:rPr>
        <w:t>ust. 1</w:t>
      </w:r>
      <w:r w:rsidR="00382598" w:rsidRPr="00CC25FB">
        <w:rPr>
          <w:sz w:val="22"/>
          <w:szCs w:val="22"/>
        </w:rPr>
        <w:t xml:space="preserve"> </w:t>
      </w:r>
      <w:r w:rsidRPr="00CC25FB">
        <w:rPr>
          <w:sz w:val="22"/>
          <w:szCs w:val="22"/>
        </w:rPr>
        <w:t xml:space="preserve"> pkt </w:t>
      </w:r>
      <w:r w:rsidR="003269C3" w:rsidRPr="00CC25FB">
        <w:rPr>
          <w:sz w:val="22"/>
          <w:szCs w:val="22"/>
        </w:rPr>
        <w:t>4</w:t>
      </w:r>
      <w:r w:rsidRPr="00CC25FB">
        <w:rPr>
          <w:sz w:val="22"/>
          <w:szCs w:val="22"/>
        </w:rPr>
        <w:t xml:space="preserve"> </w:t>
      </w:r>
      <w:r w:rsidR="001B39E3">
        <w:rPr>
          <w:sz w:val="22"/>
          <w:szCs w:val="22"/>
        </w:rPr>
        <w:t xml:space="preserve">jeżeli zmiany te będą miały wpływ na koszty wykonania zamówienia przez Wykonawcę, </w:t>
      </w:r>
    </w:p>
    <w:p w14:paraId="21139208" w14:textId="4EF09925" w:rsidR="001B39E3" w:rsidRPr="001B39E3" w:rsidRDefault="003269C3" w:rsidP="001B39E3">
      <w:pPr>
        <w:pStyle w:val="Akapitzlist"/>
        <w:numPr>
          <w:ilvl w:val="0"/>
          <w:numId w:val="17"/>
        </w:numPr>
        <w:autoSpaceDE w:val="0"/>
        <w:spacing w:line="276" w:lineRule="auto"/>
        <w:ind w:left="851" w:hanging="425"/>
        <w:jc w:val="both"/>
        <w:rPr>
          <w:sz w:val="22"/>
          <w:szCs w:val="22"/>
        </w:rPr>
      </w:pPr>
      <w:r w:rsidRPr="00CC25FB">
        <w:rPr>
          <w:sz w:val="22"/>
          <w:szCs w:val="22"/>
        </w:rPr>
        <w:t xml:space="preserve">w przypadku, o którym mowa w </w:t>
      </w:r>
      <w:r w:rsidR="00382598">
        <w:rPr>
          <w:sz w:val="22"/>
          <w:szCs w:val="22"/>
        </w:rPr>
        <w:t>ust. 1</w:t>
      </w:r>
      <w:r w:rsidR="00382598" w:rsidRPr="00CC25FB">
        <w:rPr>
          <w:sz w:val="22"/>
          <w:szCs w:val="22"/>
        </w:rPr>
        <w:t xml:space="preserve"> </w:t>
      </w:r>
      <w:r w:rsidRPr="00CC25FB">
        <w:rPr>
          <w:sz w:val="22"/>
          <w:szCs w:val="22"/>
        </w:rPr>
        <w:t xml:space="preserve">pkt </w:t>
      </w:r>
      <w:r w:rsidR="006B3908" w:rsidRPr="00CC25FB">
        <w:rPr>
          <w:sz w:val="22"/>
          <w:szCs w:val="22"/>
        </w:rPr>
        <w:t>5</w:t>
      </w:r>
      <w:r w:rsidR="001B39E3">
        <w:rPr>
          <w:sz w:val="22"/>
          <w:szCs w:val="22"/>
        </w:rPr>
        <w:t xml:space="preserve">, </w:t>
      </w:r>
      <w:r w:rsidR="001B39E3" w:rsidRPr="001B39E3">
        <w:rPr>
          <w:sz w:val="22"/>
          <w:szCs w:val="22"/>
        </w:rPr>
        <w:t xml:space="preserve">gdy </w:t>
      </w:r>
      <w:r w:rsidR="0078305E" w:rsidRPr="001B39E3">
        <w:rPr>
          <w:sz w:val="22"/>
          <w:szCs w:val="22"/>
        </w:rPr>
        <w:t>wystąpi</w:t>
      </w:r>
      <w:r w:rsidR="007628F0" w:rsidRPr="001B39E3">
        <w:rPr>
          <w:sz w:val="22"/>
          <w:szCs w:val="22"/>
        </w:rPr>
        <w:t xml:space="preserve"> zmiana terminu wykonania umowy</w:t>
      </w:r>
      <w:r w:rsidR="001B39E3" w:rsidRPr="001B39E3">
        <w:rPr>
          <w:sz w:val="22"/>
          <w:szCs w:val="22"/>
        </w:rPr>
        <w:t>,</w:t>
      </w:r>
    </w:p>
    <w:p w14:paraId="461060BD" w14:textId="77777777" w:rsidR="003269C3" w:rsidRPr="00CC25FB" w:rsidRDefault="003D31C7" w:rsidP="00D61FF0">
      <w:pPr>
        <w:pStyle w:val="Akapitzlist"/>
        <w:numPr>
          <w:ilvl w:val="0"/>
          <w:numId w:val="13"/>
        </w:numPr>
        <w:tabs>
          <w:tab w:val="clear" w:pos="680"/>
          <w:tab w:val="num" w:pos="284"/>
        </w:tabs>
        <w:suppressAutoHyphens w:val="0"/>
        <w:autoSpaceDE w:val="0"/>
        <w:spacing w:line="276" w:lineRule="auto"/>
        <w:ind w:left="284" w:hanging="284"/>
        <w:jc w:val="both"/>
        <w:rPr>
          <w:sz w:val="22"/>
          <w:szCs w:val="22"/>
        </w:rPr>
      </w:pPr>
      <w:r w:rsidRPr="00CC25FB">
        <w:rPr>
          <w:sz w:val="22"/>
          <w:szCs w:val="22"/>
        </w:rPr>
        <w:t>W przypadku w</w:t>
      </w:r>
      <w:r w:rsidR="00842D3C" w:rsidRPr="00CC25FB">
        <w:rPr>
          <w:sz w:val="22"/>
          <w:szCs w:val="22"/>
        </w:rPr>
        <w:t>ystąpieni</w:t>
      </w:r>
      <w:r w:rsidRPr="00CC25FB">
        <w:rPr>
          <w:sz w:val="22"/>
          <w:szCs w:val="22"/>
        </w:rPr>
        <w:t>a</w:t>
      </w:r>
      <w:r w:rsidR="00842D3C" w:rsidRPr="00CC25FB">
        <w:rPr>
          <w:sz w:val="22"/>
          <w:szCs w:val="22"/>
        </w:rPr>
        <w:t xml:space="preserve"> zdarzeń stanowiących podstawę do zmiany terminu umowy</w:t>
      </w:r>
      <w:r w:rsidR="009E65CE" w:rsidRPr="00CC25FB">
        <w:rPr>
          <w:sz w:val="22"/>
          <w:szCs w:val="22"/>
        </w:rPr>
        <w:t>,</w:t>
      </w:r>
      <w:r w:rsidR="00842D3C" w:rsidRPr="00CC25FB">
        <w:rPr>
          <w:sz w:val="22"/>
          <w:szCs w:val="22"/>
        </w:rPr>
        <w:t xml:space="preserve"> termin</w:t>
      </w:r>
      <w:r w:rsidR="009E65CE" w:rsidRPr="00CC25FB">
        <w:rPr>
          <w:sz w:val="22"/>
          <w:szCs w:val="22"/>
        </w:rPr>
        <w:t xml:space="preserve"> ten </w:t>
      </w:r>
      <w:r w:rsidR="00842D3C" w:rsidRPr="00CC25FB">
        <w:rPr>
          <w:sz w:val="22"/>
          <w:szCs w:val="22"/>
        </w:rPr>
        <w:t xml:space="preserve"> przedłuża się o czas niezbędny do dokonania czynności warunkujących zmianę terminu lub do dokonania czynności wynikających z tych zdarzeń.</w:t>
      </w:r>
      <w:r w:rsidRPr="00CC25FB">
        <w:rPr>
          <w:sz w:val="22"/>
          <w:szCs w:val="22"/>
        </w:rPr>
        <w:t xml:space="preserve"> </w:t>
      </w:r>
    </w:p>
    <w:p w14:paraId="7D5C0A19" w14:textId="77777777" w:rsidR="00842D3C" w:rsidRPr="00CC25FB" w:rsidRDefault="003269C3" w:rsidP="00D61FF0">
      <w:pPr>
        <w:pStyle w:val="Akapitzlist"/>
        <w:numPr>
          <w:ilvl w:val="0"/>
          <w:numId w:val="13"/>
        </w:numPr>
        <w:tabs>
          <w:tab w:val="clear" w:pos="680"/>
          <w:tab w:val="num" w:pos="284"/>
        </w:tabs>
        <w:suppressAutoHyphens w:val="0"/>
        <w:autoSpaceDE w:val="0"/>
        <w:spacing w:line="276" w:lineRule="auto"/>
        <w:ind w:left="284" w:hanging="284"/>
        <w:jc w:val="both"/>
        <w:rPr>
          <w:sz w:val="22"/>
          <w:szCs w:val="22"/>
        </w:rPr>
      </w:pPr>
      <w:r w:rsidRPr="00CC25FB">
        <w:rPr>
          <w:sz w:val="22"/>
          <w:szCs w:val="22"/>
        </w:rPr>
        <w:t xml:space="preserve">W przypadku gdy nastąpi zmiana stawek podatku od towarów i usług wynagrodzenie brutto ulega odpowiednio zmniejszeniu lub zwiększeniu do kwot wynikających ze zmiany stawek. Zmiana </w:t>
      </w:r>
      <w:r w:rsidRPr="00CC25FB">
        <w:rPr>
          <w:sz w:val="22"/>
          <w:szCs w:val="22"/>
        </w:rPr>
        <w:lastRenderedPageBreak/>
        <w:t>wynagrodzenia obejmuje wyłącznie tę część wynagrodzenia, która nie została objęta fakturami wystawionymi przed dniem wejścia w życie przepisów zmieniających stawki podatku.</w:t>
      </w:r>
    </w:p>
    <w:p w14:paraId="4EFC604F" w14:textId="77777777" w:rsidR="00E73D39" w:rsidRPr="00CC25FB" w:rsidRDefault="00E73D39" w:rsidP="00D61FF0">
      <w:pPr>
        <w:pStyle w:val="Akapitzlist"/>
        <w:numPr>
          <w:ilvl w:val="0"/>
          <w:numId w:val="13"/>
        </w:numPr>
        <w:tabs>
          <w:tab w:val="clear" w:pos="680"/>
          <w:tab w:val="num" w:pos="284"/>
        </w:tabs>
        <w:suppressAutoHyphens w:val="0"/>
        <w:autoSpaceDE w:val="0"/>
        <w:spacing w:line="276" w:lineRule="auto"/>
        <w:ind w:left="284" w:hanging="284"/>
        <w:jc w:val="both"/>
        <w:rPr>
          <w:spacing w:val="-3"/>
          <w:sz w:val="22"/>
          <w:szCs w:val="22"/>
        </w:rPr>
      </w:pPr>
      <w:r w:rsidRPr="00CC25FB">
        <w:rPr>
          <w:spacing w:val="-3"/>
          <w:sz w:val="22"/>
          <w:szCs w:val="22"/>
        </w:rPr>
        <w:t>Każda ze stron przedkładając drugiej stronie propozycję zmian spełnia</w:t>
      </w:r>
      <w:r w:rsidR="0078305E" w:rsidRPr="00CC25FB">
        <w:rPr>
          <w:spacing w:val="-3"/>
          <w:sz w:val="22"/>
          <w:szCs w:val="22"/>
        </w:rPr>
        <w:t xml:space="preserve">jącą warunki określone </w:t>
      </w:r>
      <w:r w:rsidR="0078305E" w:rsidRPr="00CC25FB">
        <w:rPr>
          <w:spacing w:val="-3"/>
          <w:sz w:val="22"/>
          <w:szCs w:val="22"/>
        </w:rPr>
        <w:br/>
        <w:t>w ustępach poprzedzających</w:t>
      </w:r>
      <w:r w:rsidRPr="00CC25FB">
        <w:rPr>
          <w:spacing w:val="-3"/>
          <w:sz w:val="22"/>
          <w:szCs w:val="22"/>
        </w:rPr>
        <w:t xml:space="preserve"> wraz z tą propozycją przedłoży: </w:t>
      </w:r>
    </w:p>
    <w:p w14:paraId="4307A106" w14:textId="77777777" w:rsidR="00E73D39" w:rsidRPr="00CC25FB" w:rsidRDefault="00E73D39" w:rsidP="00D61FF0">
      <w:pPr>
        <w:numPr>
          <w:ilvl w:val="0"/>
          <w:numId w:val="11"/>
        </w:numPr>
        <w:shd w:val="clear" w:color="auto" w:fill="FFFFFF"/>
        <w:suppressAutoHyphens w:val="0"/>
        <w:spacing w:line="276" w:lineRule="auto"/>
        <w:jc w:val="both"/>
        <w:rPr>
          <w:spacing w:val="-2"/>
          <w:sz w:val="22"/>
          <w:szCs w:val="22"/>
        </w:rPr>
      </w:pPr>
      <w:r w:rsidRPr="00CC25FB">
        <w:rPr>
          <w:spacing w:val="-2"/>
          <w:sz w:val="22"/>
          <w:szCs w:val="22"/>
        </w:rPr>
        <w:t xml:space="preserve">opis proponowanych zmian, </w:t>
      </w:r>
    </w:p>
    <w:p w14:paraId="16B9335B" w14:textId="77777777" w:rsidR="00E73D39" w:rsidRPr="00CC25FB" w:rsidRDefault="00E73D39" w:rsidP="00D61FF0">
      <w:pPr>
        <w:pStyle w:val="Akapitzlist"/>
        <w:numPr>
          <w:ilvl w:val="0"/>
          <w:numId w:val="11"/>
        </w:numPr>
        <w:suppressAutoHyphens w:val="0"/>
        <w:autoSpaceDE w:val="0"/>
        <w:spacing w:line="276" w:lineRule="auto"/>
        <w:jc w:val="both"/>
        <w:rPr>
          <w:spacing w:val="-4"/>
          <w:sz w:val="22"/>
          <w:szCs w:val="22"/>
        </w:rPr>
      </w:pPr>
      <w:r w:rsidRPr="00CC25FB">
        <w:rPr>
          <w:spacing w:val="2"/>
          <w:sz w:val="22"/>
          <w:szCs w:val="22"/>
        </w:rPr>
        <w:t>propozycję dotyczącą wszelkich koniecz</w:t>
      </w:r>
      <w:r w:rsidR="00965E31" w:rsidRPr="00CC25FB">
        <w:rPr>
          <w:spacing w:val="2"/>
          <w:sz w:val="22"/>
          <w:szCs w:val="22"/>
        </w:rPr>
        <w:t xml:space="preserve">nych modyfikacji oraz </w:t>
      </w:r>
      <w:r w:rsidR="000D4E23" w:rsidRPr="00CC25FB">
        <w:rPr>
          <w:spacing w:val="2"/>
          <w:sz w:val="22"/>
          <w:szCs w:val="22"/>
        </w:rPr>
        <w:t xml:space="preserve">oszacowanie </w:t>
      </w:r>
      <w:r w:rsidRPr="00CC25FB">
        <w:rPr>
          <w:spacing w:val="2"/>
          <w:sz w:val="22"/>
          <w:szCs w:val="22"/>
        </w:rPr>
        <w:t>w jaki sposób zakładane zmiany wpłyną na termin realizacji przedmiotu umowy</w:t>
      </w:r>
      <w:r w:rsidRPr="00CC25FB">
        <w:rPr>
          <w:spacing w:val="-4"/>
          <w:sz w:val="22"/>
          <w:szCs w:val="22"/>
        </w:rPr>
        <w:t xml:space="preserve"> lub wynagrodzenie.</w:t>
      </w:r>
    </w:p>
    <w:p w14:paraId="59F3EB2C" w14:textId="77777777" w:rsidR="00E73D39" w:rsidRPr="00CC25FB" w:rsidRDefault="00E73D39" w:rsidP="00D61FF0">
      <w:pPr>
        <w:numPr>
          <w:ilvl w:val="0"/>
          <w:numId w:val="13"/>
        </w:numPr>
        <w:shd w:val="clear" w:color="auto" w:fill="FFFFFF"/>
        <w:tabs>
          <w:tab w:val="clear" w:pos="680"/>
          <w:tab w:val="num" w:pos="284"/>
        </w:tabs>
        <w:suppressAutoHyphens w:val="0"/>
        <w:spacing w:line="276" w:lineRule="auto"/>
        <w:ind w:left="284" w:hanging="284"/>
        <w:jc w:val="both"/>
        <w:rPr>
          <w:spacing w:val="-4"/>
          <w:sz w:val="22"/>
          <w:szCs w:val="22"/>
        </w:rPr>
      </w:pPr>
      <w:r w:rsidRPr="00CC25FB">
        <w:rPr>
          <w:spacing w:val="-4"/>
          <w:sz w:val="22"/>
          <w:szCs w:val="22"/>
        </w:rPr>
        <w:t>Po otrzymaniu pr</w:t>
      </w:r>
      <w:r w:rsidR="0078305E" w:rsidRPr="00CC25FB">
        <w:rPr>
          <w:spacing w:val="-4"/>
          <w:sz w:val="22"/>
          <w:szCs w:val="22"/>
        </w:rPr>
        <w:t>opozycji, o której mowa w ust. 5</w:t>
      </w:r>
      <w:r w:rsidRPr="00CC25FB">
        <w:rPr>
          <w:spacing w:val="-4"/>
          <w:sz w:val="22"/>
          <w:szCs w:val="22"/>
        </w:rPr>
        <w:t xml:space="preserve">, </w:t>
      </w:r>
      <w:r w:rsidR="004243C9" w:rsidRPr="00CC25FB">
        <w:rPr>
          <w:spacing w:val="-4"/>
          <w:sz w:val="22"/>
          <w:szCs w:val="22"/>
        </w:rPr>
        <w:t xml:space="preserve"> druga strona obowiązana jest ustosunkować się w terminie do 7 dni.</w:t>
      </w:r>
    </w:p>
    <w:p w14:paraId="7D91CAE7" w14:textId="77777777" w:rsidR="00E73D39" w:rsidRPr="00CC25FB" w:rsidRDefault="00E73D39" w:rsidP="00D61FF0">
      <w:pPr>
        <w:numPr>
          <w:ilvl w:val="0"/>
          <w:numId w:val="13"/>
        </w:numPr>
        <w:shd w:val="clear" w:color="auto" w:fill="FFFFFF"/>
        <w:tabs>
          <w:tab w:val="clear" w:pos="680"/>
          <w:tab w:val="num" w:pos="284"/>
        </w:tabs>
        <w:suppressAutoHyphens w:val="0"/>
        <w:spacing w:line="276" w:lineRule="auto"/>
        <w:ind w:left="284" w:hanging="284"/>
        <w:jc w:val="both"/>
        <w:rPr>
          <w:spacing w:val="-4"/>
          <w:sz w:val="22"/>
          <w:szCs w:val="22"/>
        </w:rPr>
      </w:pPr>
      <w:r w:rsidRPr="00CC25FB">
        <w:rPr>
          <w:spacing w:val="-4"/>
          <w:sz w:val="22"/>
          <w:szCs w:val="22"/>
        </w:rPr>
        <w:t>W przypadku braku odpow</w:t>
      </w:r>
      <w:r w:rsidR="0078305E" w:rsidRPr="00CC25FB">
        <w:rPr>
          <w:spacing w:val="-4"/>
          <w:sz w:val="22"/>
          <w:szCs w:val="22"/>
        </w:rPr>
        <w:t>iedzi w terminie podanym w ust 6</w:t>
      </w:r>
      <w:r w:rsidRPr="00CC25FB">
        <w:rPr>
          <w:spacing w:val="-4"/>
          <w:sz w:val="22"/>
          <w:szCs w:val="22"/>
        </w:rPr>
        <w:t xml:space="preserve">, traktuje się iż propozycja wprowadzenia zmian </w:t>
      </w:r>
      <w:r w:rsidR="003939D1" w:rsidRPr="00CC25FB">
        <w:rPr>
          <w:spacing w:val="-4"/>
          <w:sz w:val="22"/>
          <w:szCs w:val="22"/>
        </w:rPr>
        <w:t>nie została przyjęta.</w:t>
      </w:r>
    </w:p>
    <w:p w14:paraId="1BF09019" w14:textId="77777777" w:rsidR="00CC25FB" w:rsidRDefault="00CC25FB" w:rsidP="00D61FF0">
      <w:pPr>
        <w:spacing w:line="276" w:lineRule="auto"/>
        <w:jc w:val="center"/>
        <w:rPr>
          <w:b/>
          <w:sz w:val="22"/>
          <w:szCs w:val="22"/>
        </w:rPr>
      </w:pPr>
    </w:p>
    <w:p w14:paraId="328A4793" w14:textId="65F40B9B" w:rsidR="00D80EEE" w:rsidRPr="00CC25FB" w:rsidRDefault="009D6DAF" w:rsidP="00D61FF0">
      <w:pPr>
        <w:spacing w:line="276" w:lineRule="auto"/>
        <w:jc w:val="center"/>
        <w:rPr>
          <w:b/>
          <w:sz w:val="22"/>
          <w:szCs w:val="22"/>
        </w:rPr>
      </w:pPr>
      <w:r w:rsidRPr="00CC25FB">
        <w:rPr>
          <w:b/>
          <w:sz w:val="22"/>
          <w:szCs w:val="22"/>
        </w:rPr>
        <w:t>§ 2</w:t>
      </w:r>
      <w:r w:rsidR="00940ADE">
        <w:rPr>
          <w:b/>
          <w:sz w:val="22"/>
          <w:szCs w:val="22"/>
        </w:rPr>
        <w:t>3</w:t>
      </w:r>
      <w:r w:rsidR="009B2E68" w:rsidRPr="00CC25FB">
        <w:rPr>
          <w:b/>
          <w:sz w:val="22"/>
          <w:szCs w:val="22"/>
        </w:rPr>
        <w:t>.</w:t>
      </w:r>
    </w:p>
    <w:p w14:paraId="7DE8A3D9" w14:textId="77777777" w:rsidR="00D80EEE" w:rsidRPr="00CC25FB" w:rsidRDefault="00D80EEE" w:rsidP="00995A8C">
      <w:pPr>
        <w:pStyle w:val="Akapitzlist"/>
        <w:numPr>
          <w:ilvl w:val="0"/>
          <w:numId w:val="32"/>
        </w:numPr>
        <w:suppressAutoHyphens w:val="0"/>
        <w:spacing w:line="276" w:lineRule="auto"/>
        <w:ind w:left="284" w:hanging="284"/>
        <w:contextualSpacing/>
        <w:jc w:val="both"/>
        <w:rPr>
          <w:sz w:val="22"/>
          <w:szCs w:val="22"/>
        </w:rPr>
      </w:pPr>
      <w:r w:rsidRPr="00CC25FB">
        <w:rPr>
          <w:sz w:val="22"/>
          <w:szCs w:val="22"/>
        </w:rPr>
        <w:t>Strony dopuszczają możliwość składania sobie wzajemnie oświadczeń dotyczących wykonywania umowy, wynikających z niej lub z nią związanych w postaci elektronicznej na adresy:</w:t>
      </w:r>
    </w:p>
    <w:p w14:paraId="60E2A6AE" w14:textId="77777777" w:rsidR="00D80EEE" w:rsidRPr="00CC25FB" w:rsidRDefault="00D80EEE" w:rsidP="00D61FF0">
      <w:pPr>
        <w:spacing w:line="276" w:lineRule="auto"/>
        <w:ind w:left="1416"/>
        <w:jc w:val="both"/>
        <w:rPr>
          <w:sz w:val="22"/>
          <w:szCs w:val="22"/>
        </w:rPr>
      </w:pPr>
      <w:r w:rsidRPr="00CC25FB">
        <w:rPr>
          <w:sz w:val="22"/>
          <w:szCs w:val="22"/>
        </w:rPr>
        <w:t xml:space="preserve">Zamawiający: </w:t>
      </w:r>
      <w:hyperlink r:id="rId8" w:history="1">
        <w:r w:rsidR="00D61FF0" w:rsidRPr="00CC25FB">
          <w:rPr>
            <w:rStyle w:val="Hipercze"/>
            <w:color w:val="auto"/>
            <w:sz w:val="22"/>
            <w:szCs w:val="22"/>
          </w:rPr>
          <w:t>sekretariat@tosir.com.pl</w:t>
        </w:r>
      </w:hyperlink>
    </w:p>
    <w:p w14:paraId="72213BF2" w14:textId="77777777" w:rsidR="00D80EEE" w:rsidRPr="00CC25FB" w:rsidRDefault="00D80EEE" w:rsidP="00D61FF0">
      <w:pPr>
        <w:spacing w:line="276" w:lineRule="auto"/>
        <w:ind w:left="1416"/>
        <w:jc w:val="both"/>
        <w:rPr>
          <w:sz w:val="22"/>
          <w:szCs w:val="22"/>
        </w:rPr>
      </w:pPr>
      <w:r w:rsidRPr="00CC25FB">
        <w:rPr>
          <w:sz w:val="22"/>
          <w:szCs w:val="22"/>
        </w:rPr>
        <w:t xml:space="preserve">Wykonawca: </w:t>
      </w:r>
      <w:r w:rsidR="009D2EEF" w:rsidRPr="00CC25FB">
        <w:rPr>
          <w:sz w:val="22"/>
          <w:szCs w:val="22"/>
        </w:rPr>
        <w:t>..........................................</w:t>
      </w:r>
    </w:p>
    <w:p w14:paraId="0005B1D9" w14:textId="77777777" w:rsidR="004243C9" w:rsidRPr="00CC25FB" w:rsidRDefault="004243C9" w:rsidP="00995A8C">
      <w:pPr>
        <w:pStyle w:val="Akapitzlist"/>
        <w:numPr>
          <w:ilvl w:val="0"/>
          <w:numId w:val="32"/>
        </w:numPr>
        <w:suppressAutoHyphens w:val="0"/>
        <w:spacing w:line="276" w:lineRule="auto"/>
        <w:ind w:left="284" w:hanging="284"/>
        <w:contextualSpacing/>
        <w:jc w:val="both"/>
        <w:rPr>
          <w:sz w:val="22"/>
          <w:szCs w:val="22"/>
        </w:rPr>
      </w:pPr>
      <w:r w:rsidRPr="00CC25FB">
        <w:rPr>
          <w:sz w:val="22"/>
          <w:szCs w:val="22"/>
        </w:rPr>
        <w:t>Dla skuteczności doręczenia oświadczeń w sposób określony w ust. 1 nie jest wymagane uzyskanie potwierdzenia ich odbioru.</w:t>
      </w:r>
    </w:p>
    <w:p w14:paraId="758479EA" w14:textId="77777777" w:rsidR="00D80EEE" w:rsidRPr="00CC25FB" w:rsidRDefault="00D80EEE" w:rsidP="00995A8C">
      <w:pPr>
        <w:pStyle w:val="Akapitzlist"/>
        <w:numPr>
          <w:ilvl w:val="0"/>
          <w:numId w:val="32"/>
        </w:numPr>
        <w:suppressAutoHyphens w:val="0"/>
        <w:spacing w:line="276" w:lineRule="auto"/>
        <w:ind w:left="284" w:hanging="284"/>
        <w:contextualSpacing/>
        <w:jc w:val="both"/>
        <w:rPr>
          <w:sz w:val="22"/>
          <w:szCs w:val="22"/>
        </w:rPr>
      </w:pPr>
      <w:r w:rsidRPr="00CC25FB">
        <w:rPr>
          <w:sz w:val="22"/>
          <w:szCs w:val="22"/>
        </w:rPr>
        <w:t xml:space="preserve">W przypadku zmiany adresów określonych w ust. 1 strony zobowiązane są  informować się wzajemnie podając nowy adres do korespondencji elektronicznej. </w:t>
      </w:r>
    </w:p>
    <w:p w14:paraId="786EB974" w14:textId="7FC5E631" w:rsidR="00681B5C" w:rsidRPr="00481DE4" w:rsidRDefault="00D80EEE" w:rsidP="00D61FF0">
      <w:pPr>
        <w:pStyle w:val="Akapitzlist"/>
        <w:numPr>
          <w:ilvl w:val="0"/>
          <w:numId w:val="32"/>
        </w:numPr>
        <w:suppressAutoHyphens w:val="0"/>
        <w:spacing w:line="276" w:lineRule="auto"/>
        <w:ind w:left="284" w:hanging="284"/>
        <w:contextualSpacing/>
        <w:jc w:val="both"/>
        <w:rPr>
          <w:sz w:val="22"/>
          <w:szCs w:val="22"/>
        </w:rPr>
      </w:pPr>
      <w:r w:rsidRPr="00CC25FB">
        <w:rPr>
          <w:sz w:val="22"/>
          <w:szCs w:val="22"/>
        </w:rPr>
        <w:t>Nie dochowani</w:t>
      </w:r>
      <w:r w:rsidR="00521662" w:rsidRPr="00CC25FB">
        <w:rPr>
          <w:sz w:val="22"/>
          <w:szCs w:val="22"/>
        </w:rPr>
        <w:t>e obowiązku określonego w ust. 3</w:t>
      </w:r>
      <w:r w:rsidRPr="00CC25FB">
        <w:rPr>
          <w:sz w:val="22"/>
          <w:szCs w:val="22"/>
        </w:rPr>
        <w:t xml:space="preserve"> powoduje</w:t>
      </w:r>
      <w:r w:rsidR="004243C9" w:rsidRPr="00CC25FB">
        <w:rPr>
          <w:sz w:val="22"/>
          <w:szCs w:val="22"/>
        </w:rPr>
        <w:t>, że wysłanie korespondencji, w </w:t>
      </w:r>
      <w:r w:rsidRPr="00CC25FB">
        <w:rPr>
          <w:sz w:val="22"/>
          <w:szCs w:val="22"/>
        </w:rPr>
        <w:t xml:space="preserve">tym oświadczeń, na adres określony w ust. 1 jest skuteczne. </w:t>
      </w:r>
    </w:p>
    <w:p w14:paraId="5E749460" w14:textId="77777777" w:rsidR="00CC25FB" w:rsidRDefault="00CC25FB" w:rsidP="00D61FF0">
      <w:pPr>
        <w:pStyle w:val="Akapitzlist"/>
        <w:autoSpaceDE w:val="0"/>
        <w:spacing w:line="276" w:lineRule="auto"/>
        <w:ind w:left="0"/>
        <w:jc w:val="center"/>
        <w:rPr>
          <w:b/>
          <w:sz w:val="22"/>
          <w:szCs w:val="22"/>
        </w:rPr>
      </w:pPr>
    </w:p>
    <w:p w14:paraId="3BC90325" w14:textId="77777777" w:rsidR="008A28E0" w:rsidRPr="00CC25FB" w:rsidRDefault="008A28E0" w:rsidP="008A28E0">
      <w:pPr>
        <w:pStyle w:val="Akapitzlist"/>
        <w:autoSpaceDE w:val="0"/>
        <w:spacing w:line="276" w:lineRule="auto"/>
        <w:ind w:left="0"/>
        <w:jc w:val="center"/>
        <w:rPr>
          <w:b/>
          <w:sz w:val="22"/>
          <w:szCs w:val="22"/>
        </w:rPr>
      </w:pPr>
      <w:r w:rsidRPr="00CC25FB">
        <w:rPr>
          <w:b/>
          <w:sz w:val="22"/>
          <w:szCs w:val="22"/>
        </w:rPr>
        <w:t>§ 2</w:t>
      </w:r>
      <w:r>
        <w:rPr>
          <w:b/>
          <w:sz w:val="22"/>
          <w:szCs w:val="22"/>
        </w:rPr>
        <w:t>4</w:t>
      </w:r>
      <w:r w:rsidRPr="00CC25FB">
        <w:rPr>
          <w:b/>
          <w:sz w:val="22"/>
          <w:szCs w:val="22"/>
        </w:rPr>
        <w:t>.</w:t>
      </w:r>
    </w:p>
    <w:p w14:paraId="0AEAE6E6" w14:textId="77777777" w:rsidR="008A28E0" w:rsidRPr="008A28E0" w:rsidRDefault="008A28E0" w:rsidP="008A28E0">
      <w:pPr>
        <w:pStyle w:val="Akapitzlist"/>
        <w:numPr>
          <w:ilvl w:val="0"/>
          <w:numId w:val="57"/>
        </w:numPr>
        <w:suppressAutoHyphens w:val="0"/>
        <w:spacing w:line="276" w:lineRule="auto"/>
        <w:ind w:left="284" w:hanging="284"/>
        <w:contextualSpacing/>
        <w:jc w:val="both"/>
        <w:rPr>
          <w:spacing w:val="-2"/>
          <w:sz w:val="22"/>
          <w:szCs w:val="22"/>
        </w:rPr>
      </w:pPr>
      <w:bookmarkStart w:id="2" w:name="_Hlk213160874"/>
      <w:r w:rsidRPr="008A28E0">
        <w:rPr>
          <w:spacing w:val="-2"/>
          <w:sz w:val="22"/>
          <w:szCs w:val="22"/>
        </w:rPr>
        <w:t>W związku z koniecznością realizacji przez Strony obowiązków, jako administratorów danych, na podstawie art. 6 ust. 1 lit. f RODO wynikających z realizacji umowy, Wykonawca będzie przekazywał Zamawiającemu następujące dane osobowe: imię i nazwisko, nr telefonu, adres poczty elektronicznej osoby/osób wskazanej/nych do kontaktów, w kwestiach związanych z realizacją umowy lub wykonującej/wykonujących przedmiot umowy, zaś Zamawiający będzie przekazywał Wykonawcy dane: imię i nazwisko, nr telefonu, adres poczty elektronicznej pracowników wskazanych do kontaktów w kwestiach związanych z realizacją umowy.</w:t>
      </w:r>
    </w:p>
    <w:p w14:paraId="70A8AAF1" w14:textId="77777777" w:rsidR="008A28E0" w:rsidRPr="008A28E0" w:rsidRDefault="008A28E0" w:rsidP="008A28E0">
      <w:pPr>
        <w:pStyle w:val="Akapitzlist"/>
        <w:numPr>
          <w:ilvl w:val="0"/>
          <w:numId w:val="57"/>
        </w:numPr>
        <w:suppressAutoHyphens w:val="0"/>
        <w:spacing w:line="276" w:lineRule="auto"/>
        <w:ind w:left="284" w:hanging="284"/>
        <w:contextualSpacing/>
        <w:jc w:val="both"/>
        <w:rPr>
          <w:spacing w:val="-2"/>
          <w:sz w:val="22"/>
          <w:szCs w:val="22"/>
        </w:rPr>
      </w:pPr>
      <w:r w:rsidRPr="008A28E0">
        <w:rPr>
          <w:spacing w:val="-2"/>
          <w:sz w:val="22"/>
          <w:szCs w:val="22"/>
        </w:rPr>
        <w:t>Strony będą realizować wobec osób, które są ich przedstawicielami obowiązek informacyjny, o którym mowa odpowiednio w art. 13 i 14 RODO.</w:t>
      </w:r>
      <w:bookmarkEnd w:id="2"/>
    </w:p>
    <w:p w14:paraId="6A243AA6" w14:textId="77777777" w:rsidR="008A28E0" w:rsidRDefault="008A28E0" w:rsidP="00D61FF0">
      <w:pPr>
        <w:pStyle w:val="Akapitzlist"/>
        <w:autoSpaceDE w:val="0"/>
        <w:spacing w:line="276" w:lineRule="auto"/>
        <w:ind w:left="0"/>
        <w:jc w:val="center"/>
        <w:rPr>
          <w:b/>
          <w:sz w:val="22"/>
          <w:szCs w:val="22"/>
        </w:rPr>
      </w:pPr>
    </w:p>
    <w:p w14:paraId="4C33DCB7" w14:textId="4108253E" w:rsidR="009166D2" w:rsidRPr="00CC25FB" w:rsidRDefault="009B2E68" w:rsidP="00D61FF0">
      <w:pPr>
        <w:pStyle w:val="Akapitzlist"/>
        <w:autoSpaceDE w:val="0"/>
        <w:spacing w:line="276" w:lineRule="auto"/>
        <w:ind w:left="0"/>
        <w:jc w:val="center"/>
        <w:rPr>
          <w:b/>
          <w:sz w:val="22"/>
          <w:szCs w:val="22"/>
        </w:rPr>
      </w:pPr>
      <w:r w:rsidRPr="00CC25FB">
        <w:rPr>
          <w:b/>
          <w:sz w:val="22"/>
          <w:szCs w:val="22"/>
        </w:rPr>
        <w:t>§ 2</w:t>
      </w:r>
      <w:r w:rsidR="008A28E0">
        <w:rPr>
          <w:b/>
          <w:sz w:val="22"/>
          <w:szCs w:val="22"/>
        </w:rPr>
        <w:t>5</w:t>
      </w:r>
      <w:r w:rsidR="009166D2" w:rsidRPr="00CC25FB">
        <w:rPr>
          <w:b/>
          <w:sz w:val="22"/>
          <w:szCs w:val="22"/>
        </w:rPr>
        <w:t>.</w:t>
      </w:r>
    </w:p>
    <w:p w14:paraId="7CA738D6" w14:textId="77777777" w:rsidR="00681B5C" w:rsidRPr="00CC25FB" w:rsidRDefault="009166D2" w:rsidP="00D61FF0">
      <w:pPr>
        <w:pStyle w:val="Tekstpodstawowy22"/>
        <w:spacing w:after="0" w:line="276" w:lineRule="auto"/>
        <w:jc w:val="both"/>
        <w:rPr>
          <w:sz w:val="22"/>
          <w:szCs w:val="22"/>
        </w:rPr>
      </w:pPr>
      <w:r w:rsidRPr="00CC25FB">
        <w:rPr>
          <w:sz w:val="22"/>
          <w:szCs w:val="22"/>
        </w:rPr>
        <w:t>Każda zmiana umowy wymaga formy pisemnej i musi być dokonana poprzez sporządzenie aneksu, pod rygorem nieważności.</w:t>
      </w:r>
    </w:p>
    <w:p w14:paraId="363C5A36" w14:textId="77777777" w:rsidR="00D61FF0" w:rsidRPr="00CC25FB" w:rsidRDefault="00D61FF0" w:rsidP="00D61FF0">
      <w:pPr>
        <w:pStyle w:val="Akapitzlist"/>
        <w:autoSpaceDE w:val="0"/>
        <w:spacing w:line="276" w:lineRule="auto"/>
        <w:ind w:left="0"/>
        <w:jc w:val="center"/>
        <w:rPr>
          <w:b/>
          <w:color w:val="FF0000"/>
          <w:sz w:val="22"/>
          <w:szCs w:val="22"/>
        </w:rPr>
      </w:pPr>
    </w:p>
    <w:p w14:paraId="445D95D2" w14:textId="68482D0F" w:rsidR="000E0F8B" w:rsidRPr="00CC25FB" w:rsidRDefault="009D6DAF" w:rsidP="00D61FF0">
      <w:pPr>
        <w:pStyle w:val="Akapitzlist"/>
        <w:autoSpaceDE w:val="0"/>
        <w:spacing w:line="276" w:lineRule="auto"/>
        <w:ind w:left="0"/>
        <w:jc w:val="center"/>
        <w:rPr>
          <w:b/>
          <w:sz w:val="22"/>
          <w:szCs w:val="22"/>
        </w:rPr>
      </w:pPr>
      <w:r w:rsidRPr="00CC25FB">
        <w:rPr>
          <w:b/>
          <w:sz w:val="22"/>
          <w:szCs w:val="22"/>
        </w:rPr>
        <w:t>§ 2</w:t>
      </w:r>
      <w:r w:rsidR="008A28E0">
        <w:rPr>
          <w:b/>
          <w:sz w:val="22"/>
          <w:szCs w:val="22"/>
        </w:rPr>
        <w:t>6</w:t>
      </w:r>
      <w:r w:rsidR="000E0F8B" w:rsidRPr="00CC25FB">
        <w:rPr>
          <w:b/>
          <w:sz w:val="22"/>
          <w:szCs w:val="22"/>
        </w:rPr>
        <w:t>.</w:t>
      </w:r>
    </w:p>
    <w:p w14:paraId="554968B6" w14:textId="77777777" w:rsidR="00072234" w:rsidRPr="00CC25FB" w:rsidRDefault="000E0F8B" w:rsidP="00D61FF0">
      <w:pPr>
        <w:pStyle w:val="Tekstpodstawowy22"/>
        <w:spacing w:after="0" w:line="276" w:lineRule="auto"/>
        <w:jc w:val="both"/>
        <w:rPr>
          <w:sz w:val="22"/>
          <w:szCs w:val="22"/>
        </w:rPr>
      </w:pPr>
      <w:r w:rsidRPr="00CC25FB">
        <w:rPr>
          <w:sz w:val="22"/>
          <w:szCs w:val="22"/>
        </w:rPr>
        <w:t>Integralną część umowy stanowi</w:t>
      </w:r>
      <w:r w:rsidR="008B4A6C" w:rsidRPr="00CC25FB">
        <w:rPr>
          <w:sz w:val="22"/>
          <w:szCs w:val="22"/>
        </w:rPr>
        <w:t xml:space="preserve"> d</w:t>
      </w:r>
      <w:r w:rsidR="002E2ED8" w:rsidRPr="00CC25FB">
        <w:rPr>
          <w:sz w:val="22"/>
          <w:szCs w:val="22"/>
        </w:rPr>
        <w:t xml:space="preserve">okumentacja </w:t>
      </w:r>
      <w:r w:rsidR="00D61FF0" w:rsidRPr="00CC25FB">
        <w:rPr>
          <w:sz w:val="22"/>
          <w:szCs w:val="22"/>
        </w:rPr>
        <w:t>techniczna</w:t>
      </w:r>
      <w:r w:rsidR="008B4A6C" w:rsidRPr="00CC25FB">
        <w:rPr>
          <w:sz w:val="22"/>
          <w:szCs w:val="22"/>
        </w:rPr>
        <w:t xml:space="preserve"> </w:t>
      </w:r>
      <w:r w:rsidR="00072234" w:rsidRPr="00CC25FB">
        <w:rPr>
          <w:sz w:val="22"/>
          <w:szCs w:val="22"/>
        </w:rPr>
        <w:t>wskazan</w:t>
      </w:r>
      <w:r w:rsidR="008B4A6C" w:rsidRPr="00CC25FB">
        <w:rPr>
          <w:sz w:val="22"/>
          <w:szCs w:val="22"/>
        </w:rPr>
        <w:t>a</w:t>
      </w:r>
      <w:r w:rsidR="00072234" w:rsidRPr="00CC25FB">
        <w:rPr>
          <w:sz w:val="22"/>
          <w:szCs w:val="22"/>
        </w:rPr>
        <w:t xml:space="preserve"> w § 1 ust. 2 niniejszej umowy.</w:t>
      </w:r>
    </w:p>
    <w:p w14:paraId="7C42FCA2" w14:textId="77777777" w:rsidR="00BE79AF" w:rsidRPr="00CC25FB" w:rsidRDefault="00BE79AF" w:rsidP="00D61FF0">
      <w:pPr>
        <w:pStyle w:val="Akapitzlist"/>
        <w:autoSpaceDE w:val="0"/>
        <w:spacing w:line="276" w:lineRule="auto"/>
        <w:ind w:left="0"/>
        <w:jc w:val="center"/>
        <w:rPr>
          <w:b/>
          <w:sz w:val="22"/>
          <w:szCs w:val="22"/>
        </w:rPr>
      </w:pPr>
    </w:p>
    <w:p w14:paraId="30E2CFFC" w14:textId="6EC31DCA" w:rsidR="001B27CB" w:rsidRPr="00CC25FB" w:rsidRDefault="009D6DAF" w:rsidP="00D61FF0">
      <w:pPr>
        <w:pStyle w:val="Akapitzlist"/>
        <w:autoSpaceDE w:val="0"/>
        <w:spacing w:line="276" w:lineRule="auto"/>
        <w:ind w:left="0"/>
        <w:jc w:val="center"/>
        <w:rPr>
          <w:b/>
          <w:sz w:val="22"/>
          <w:szCs w:val="22"/>
        </w:rPr>
      </w:pPr>
      <w:r w:rsidRPr="00CC25FB">
        <w:rPr>
          <w:b/>
          <w:sz w:val="22"/>
          <w:szCs w:val="22"/>
        </w:rPr>
        <w:t>§ 2</w:t>
      </w:r>
      <w:r w:rsidR="008A28E0">
        <w:rPr>
          <w:b/>
          <w:sz w:val="22"/>
          <w:szCs w:val="22"/>
        </w:rPr>
        <w:t>7</w:t>
      </w:r>
      <w:r w:rsidR="001B27CB" w:rsidRPr="00CC25FB">
        <w:rPr>
          <w:b/>
          <w:sz w:val="22"/>
          <w:szCs w:val="22"/>
        </w:rPr>
        <w:t>.</w:t>
      </w:r>
    </w:p>
    <w:p w14:paraId="0851B737" w14:textId="77777777" w:rsidR="00681B5C" w:rsidRPr="00CC25FB" w:rsidRDefault="001B27CB" w:rsidP="003526BE">
      <w:pPr>
        <w:spacing w:line="276" w:lineRule="auto"/>
        <w:jc w:val="both"/>
        <w:rPr>
          <w:sz w:val="22"/>
          <w:szCs w:val="22"/>
        </w:rPr>
      </w:pPr>
      <w:r w:rsidRPr="00CC25FB">
        <w:rPr>
          <w:sz w:val="22"/>
          <w:szCs w:val="22"/>
        </w:rPr>
        <w:t>W sprawach nieuregulowanych niniejszą umową zastosowanie mają przepisy Kodeksu cywilnego, Ustawy Prawo zamówień publicznych oraz Ustawy Prawo budowlane.</w:t>
      </w:r>
    </w:p>
    <w:p w14:paraId="41EE6317" w14:textId="77777777" w:rsidR="00BE79AF" w:rsidRPr="00CC25FB" w:rsidRDefault="00BE79AF" w:rsidP="00D61FF0">
      <w:pPr>
        <w:pStyle w:val="Akapitzlist"/>
        <w:autoSpaceDE w:val="0"/>
        <w:spacing w:line="276" w:lineRule="auto"/>
        <w:ind w:left="0"/>
        <w:jc w:val="center"/>
        <w:rPr>
          <w:b/>
          <w:sz w:val="22"/>
          <w:szCs w:val="22"/>
        </w:rPr>
      </w:pPr>
    </w:p>
    <w:p w14:paraId="715C4657" w14:textId="07E019DA" w:rsidR="001B27CB" w:rsidRPr="00CC25FB" w:rsidRDefault="001B27CB" w:rsidP="00D61FF0">
      <w:pPr>
        <w:pStyle w:val="Akapitzlist"/>
        <w:autoSpaceDE w:val="0"/>
        <w:spacing w:line="276" w:lineRule="auto"/>
        <w:ind w:left="0"/>
        <w:jc w:val="center"/>
        <w:rPr>
          <w:b/>
          <w:sz w:val="22"/>
          <w:szCs w:val="22"/>
        </w:rPr>
      </w:pPr>
      <w:r w:rsidRPr="00CC25FB">
        <w:rPr>
          <w:b/>
          <w:sz w:val="22"/>
          <w:szCs w:val="22"/>
        </w:rPr>
        <w:t>§ 2</w:t>
      </w:r>
      <w:r w:rsidR="008A28E0">
        <w:rPr>
          <w:b/>
          <w:sz w:val="22"/>
          <w:szCs w:val="22"/>
        </w:rPr>
        <w:t>8</w:t>
      </w:r>
      <w:r w:rsidRPr="00CC25FB">
        <w:rPr>
          <w:b/>
          <w:sz w:val="22"/>
          <w:szCs w:val="22"/>
        </w:rPr>
        <w:t>.</w:t>
      </w:r>
    </w:p>
    <w:p w14:paraId="28BC988B" w14:textId="43465586" w:rsidR="00293B1A" w:rsidRDefault="001B27CB" w:rsidP="003526BE">
      <w:pPr>
        <w:spacing w:line="276" w:lineRule="auto"/>
        <w:jc w:val="both"/>
        <w:rPr>
          <w:sz w:val="22"/>
          <w:szCs w:val="22"/>
        </w:rPr>
      </w:pPr>
      <w:r w:rsidRPr="00CC25FB">
        <w:rPr>
          <w:sz w:val="22"/>
          <w:szCs w:val="22"/>
        </w:rPr>
        <w:t>Wykonawca oświadcza, że nie dokona przeniesienia wierzytelności przysługującej mu wobec Zamawiającego z tytułu realizacji niniejszej umowy, bez uprzedniej pisemnej zgody Zamawiającego.</w:t>
      </w:r>
    </w:p>
    <w:p w14:paraId="2CF016B8" w14:textId="77777777" w:rsidR="008A28E0" w:rsidRPr="00481DE4" w:rsidRDefault="008A28E0" w:rsidP="00481DE4">
      <w:pPr>
        <w:spacing w:line="276" w:lineRule="auto"/>
        <w:jc w:val="both"/>
        <w:rPr>
          <w:sz w:val="22"/>
          <w:szCs w:val="22"/>
        </w:rPr>
      </w:pPr>
    </w:p>
    <w:p w14:paraId="6634C42A" w14:textId="0112273C" w:rsidR="001B27CB" w:rsidRPr="00CC25FB" w:rsidRDefault="001B27CB" w:rsidP="00D61FF0">
      <w:pPr>
        <w:pStyle w:val="Akapitzlist"/>
        <w:autoSpaceDE w:val="0"/>
        <w:spacing w:line="276" w:lineRule="auto"/>
        <w:ind w:left="0"/>
        <w:jc w:val="center"/>
        <w:rPr>
          <w:b/>
          <w:sz w:val="22"/>
          <w:szCs w:val="22"/>
        </w:rPr>
      </w:pPr>
      <w:r w:rsidRPr="00CC25FB">
        <w:rPr>
          <w:b/>
          <w:sz w:val="22"/>
          <w:szCs w:val="22"/>
        </w:rPr>
        <w:lastRenderedPageBreak/>
        <w:t>§ 2</w:t>
      </w:r>
      <w:r w:rsidR="008A28E0">
        <w:rPr>
          <w:b/>
          <w:sz w:val="22"/>
          <w:szCs w:val="22"/>
        </w:rPr>
        <w:t>9</w:t>
      </w:r>
      <w:r w:rsidRPr="00CC25FB">
        <w:rPr>
          <w:b/>
          <w:sz w:val="22"/>
          <w:szCs w:val="22"/>
        </w:rPr>
        <w:t>.</w:t>
      </w:r>
    </w:p>
    <w:p w14:paraId="11567DE4" w14:textId="77777777" w:rsidR="00A33E22" w:rsidRPr="00CC25FB" w:rsidRDefault="001B27CB" w:rsidP="003526BE">
      <w:pPr>
        <w:spacing w:line="276" w:lineRule="auto"/>
        <w:jc w:val="both"/>
        <w:rPr>
          <w:sz w:val="22"/>
          <w:szCs w:val="22"/>
        </w:rPr>
      </w:pPr>
      <w:r w:rsidRPr="00CC25FB">
        <w:rPr>
          <w:sz w:val="22"/>
          <w:szCs w:val="22"/>
        </w:rPr>
        <w:t>Wszelkie spory mogące wyniknąć w związku z realizacją niniejszej umowy będą rozstrzygane przez</w:t>
      </w:r>
      <w:r w:rsidR="00A33E22" w:rsidRPr="00CC25FB">
        <w:rPr>
          <w:sz w:val="22"/>
          <w:szCs w:val="22"/>
        </w:rPr>
        <w:t xml:space="preserve"> sąd właściwy dla Zamawiającego.</w:t>
      </w:r>
    </w:p>
    <w:p w14:paraId="3E284641" w14:textId="77777777" w:rsidR="00D61FF0" w:rsidRPr="00CC25FB" w:rsidRDefault="00D61FF0" w:rsidP="00D61FF0">
      <w:pPr>
        <w:pStyle w:val="Akapitzlist"/>
        <w:autoSpaceDE w:val="0"/>
        <w:spacing w:line="276" w:lineRule="auto"/>
        <w:ind w:left="0"/>
        <w:jc w:val="center"/>
        <w:rPr>
          <w:b/>
          <w:sz w:val="22"/>
          <w:szCs w:val="22"/>
        </w:rPr>
      </w:pPr>
    </w:p>
    <w:p w14:paraId="2A1C0ED2" w14:textId="069CF116" w:rsidR="00681B5C" w:rsidRPr="00CC25FB" w:rsidRDefault="006D2B17" w:rsidP="00D61FF0">
      <w:pPr>
        <w:pStyle w:val="Akapitzlist"/>
        <w:autoSpaceDE w:val="0"/>
        <w:spacing w:line="276" w:lineRule="auto"/>
        <w:ind w:left="0"/>
        <w:jc w:val="center"/>
        <w:rPr>
          <w:b/>
          <w:sz w:val="22"/>
          <w:szCs w:val="22"/>
        </w:rPr>
      </w:pPr>
      <w:r w:rsidRPr="00CC25FB">
        <w:rPr>
          <w:b/>
          <w:sz w:val="22"/>
          <w:szCs w:val="22"/>
        </w:rPr>
        <w:t xml:space="preserve">§ </w:t>
      </w:r>
      <w:r w:rsidR="008A28E0">
        <w:rPr>
          <w:b/>
          <w:sz w:val="22"/>
          <w:szCs w:val="22"/>
        </w:rPr>
        <w:t>30</w:t>
      </w:r>
      <w:r w:rsidR="009B2E68" w:rsidRPr="00CC25FB">
        <w:rPr>
          <w:b/>
          <w:sz w:val="22"/>
          <w:szCs w:val="22"/>
        </w:rPr>
        <w:t>.</w:t>
      </w:r>
    </w:p>
    <w:p w14:paraId="117154A6" w14:textId="02545889" w:rsidR="00D07F43" w:rsidRDefault="00D61FF0" w:rsidP="00D61FF0">
      <w:pPr>
        <w:pStyle w:val="Tekstpodstawowy21"/>
        <w:spacing w:line="276" w:lineRule="auto"/>
        <w:rPr>
          <w:bCs w:val="0"/>
          <w:sz w:val="22"/>
          <w:szCs w:val="22"/>
        </w:rPr>
      </w:pPr>
      <w:r w:rsidRPr="00CC25FB">
        <w:rPr>
          <w:bCs w:val="0"/>
          <w:sz w:val="22"/>
          <w:szCs w:val="22"/>
        </w:rPr>
        <w:t xml:space="preserve">Umowę sporządzono w </w:t>
      </w:r>
      <w:r w:rsidR="00D40221">
        <w:rPr>
          <w:bCs w:val="0"/>
          <w:sz w:val="22"/>
          <w:szCs w:val="22"/>
        </w:rPr>
        <w:t>dwóch</w:t>
      </w:r>
      <w:r w:rsidR="001B27CB" w:rsidRPr="00CC25FB">
        <w:rPr>
          <w:bCs w:val="0"/>
          <w:sz w:val="22"/>
          <w:szCs w:val="22"/>
        </w:rPr>
        <w:t xml:space="preserve"> jednobrzmiących egzemplarzach, po jednym dla każdej ze stron.</w:t>
      </w:r>
    </w:p>
    <w:p w14:paraId="697FD3BE" w14:textId="77777777" w:rsidR="00481DE4" w:rsidRDefault="00481DE4" w:rsidP="00D61FF0">
      <w:pPr>
        <w:pStyle w:val="Tekstpodstawowy21"/>
        <w:spacing w:line="276" w:lineRule="auto"/>
        <w:rPr>
          <w:bCs w:val="0"/>
          <w:sz w:val="22"/>
          <w:szCs w:val="22"/>
        </w:rPr>
      </w:pPr>
    </w:p>
    <w:p w14:paraId="3DDC354F" w14:textId="77777777" w:rsidR="00481DE4" w:rsidRDefault="00481DE4" w:rsidP="00D61FF0">
      <w:pPr>
        <w:pStyle w:val="Tekstpodstawowy21"/>
        <w:spacing w:line="276" w:lineRule="auto"/>
        <w:rPr>
          <w:bCs w:val="0"/>
          <w:sz w:val="22"/>
          <w:szCs w:val="22"/>
        </w:rPr>
      </w:pPr>
    </w:p>
    <w:p w14:paraId="4D31AD73" w14:textId="77777777" w:rsidR="00481DE4" w:rsidRPr="00CC25FB" w:rsidRDefault="00481DE4" w:rsidP="00D61FF0">
      <w:pPr>
        <w:pStyle w:val="Tekstpodstawowy21"/>
        <w:spacing w:line="276" w:lineRule="auto"/>
        <w:rPr>
          <w:bCs w:val="0"/>
          <w:sz w:val="22"/>
          <w:szCs w:val="22"/>
        </w:rPr>
      </w:pPr>
    </w:p>
    <w:p w14:paraId="43C92D49" w14:textId="77777777" w:rsidR="00BE79AF" w:rsidRPr="00CC25FB" w:rsidRDefault="00BE79AF" w:rsidP="00D61FF0">
      <w:pPr>
        <w:spacing w:line="276" w:lineRule="auto"/>
        <w:ind w:left="5940" w:hanging="5940"/>
        <w:jc w:val="center"/>
        <w:rPr>
          <w:b/>
          <w:sz w:val="22"/>
          <w:szCs w:val="22"/>
        </w:rPr>
      </w:pPr>
    </w:p>
    <w:p w14:paraId="17DB2037" w14:textId="77777777" w:rsidR="001B27CB" w:rsidRPr="00CC25FB" w:rsidRDefault="004243C9" w:rsidP="00D61FF0">
      <w:pPr>
        <w:spacing w:line="276" w:lineRule="auto"/>
        <w:ind w:left="5940" w:hanging="4524"/>
        <w:rPr>
          <w:b/>
          <w:sz w:val="22"/>
          <w:szCs w:val="22"/>
        </w:rPr>
      </w:pPr>
      <w:r w:rsidRPr="00CC25FB">
        <w:rPr>
          <w:b/>
          <w:sz w:val="22"/>
          <w:szCs w:val="22"/>
        </w:rPr>
        <w:t xml:space="preserve">WYKONAWCA:                                                          </w:t>
      </w:r>
      <w:r w:rsidR="001B27CB" w:rsidRPr="00CC25FB">
        <w:rPr>
          <w:b/>
          <w:sz w:val="22"/>
          <w:szCs w:val="22"/>
        </w:rPr>
        <w:t>ZAMAWIAJĄCY:</w:t>
      </w:r>
    </w:p>
    <w:p w14:paraId="4C6F9786" w14:textId="77777777" w:rsidR="00B70594" w:rsidRPr="00CC25FB" w:rsidRDefault="00B70594" w:rsidP="00D61FF0">
      <w:pPr>
        <w:spacing w:line="276" w:lineRule="auto"/>
        <w:rPr>
          <w:b/>
          <w:sz w:val="22"/>
          <w:szCs w:val="22"/>
        </w:rPr>
      </w:pPr>
    </w:p>
    <w:sectPr w:rsidR="00B70594" w:rsidRPr="00CC25FB" w:rsidSect="00D61FF0">
      <w:footerReference w:type="even" r:id="rId9"/>
      <w:footerReference w:type="default" r:id="rId10"/>
      <w:pgSz w:w="11906" w:h="16838"/>
      <w:pgMar w:top="1134" w:right="1418" w:bottom="1134" w:left="1418" w:header="709"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2BFF" w14:textId="77777777" w:rsidR="00912440" w:rsidRDefault="00912440">
      <w:r>
        <w:separator/>
      </w:r>
    </w:p>
  </w:endnote>
  <w:endnote w:type="continuationSeparator" w:id="0">
    <w:p w14:paraId="260A9122" w14:textId="77777777" w:rsidR="00912440" w:rsidRDefault="0091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4653" w14:textId="77777777" w:rsidR="00D61FF0" w:rsidRDefault="006C10E3" w:rsidP="00180B87">
    <w:pPr>
      <w:pStyle w:val="Stopka"/>
      <w:framePr w:wrap="around" w:vAnchor="text" w:hAnchor="margin" w:xAlign="right" w:y="1"/>
      <w:rPr>
        <w:rStyle w:val="Numerstrony"/>
      </w:rPr>
    </w:pPr>
    <w:r>
      <w:rPr>
        <w:rStyle w:val="Numerstrony"/>
      </w:rPr>
      <w:fldChar w:fldCharType="begin"/>
    </w:r>
    <w:r w:rsidR="00D61FF0">
      <w:rPr>
        <w:rStyle w:val="Numerstrony"/>
      </w:rPr>
      <w:instrText xml:space="preserve">PAGE  </w:instrText>
    </w:r>
    <w:r>
      <w:rPr>
        <w:rStyle w:val="Numerstrony"/>
      </w:rPr>
      <w:fldChar w:fldCharType="end"/>
    </w:r>
  </w:p>
  <w:p w14:paraId="798DAB7A" w14:textId="77777777" w:rsidR="00D61FF0" w:rsidRDefault="00D61FF0" w:rsidP="00A86F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9183"/>
      <w:docPartObj>
        <w:docPartGallery w:val="Page Numbers (Bottom of Page)"/>
        <w:docPartUnique/>
      </w:docPartObj>
    </w:sdtPr>
    <w:sdtEndPr>
      <w:rPr>
        <w:rFonts w:asciiTheme="minorHAnsi" w:hAnsiTheme="minorHAnsi" w:cstheme="minorHAnsi"/>
        <w:sz w:val="20"/>
        <w:szCs w:val="20"/>
      </w:rPr>
    </w:sdtEndPr>
    <w:sdtContent>
      <w:sdt>
        <w:sdtPr>
          <w:id w:val="810570653"/>
          <w:docPartObj>
            <w:docPartGallery w:val="Page Numbers (Top of Page)"/>
            <w:docPartUnique/>
          </w:docPartObj>
        </w:sdtPr>
        <w:sdtEndPr>
          <w:rPr>
            <w:rFonts w:asciiTheme="minorHAnsi" w:hAnsiTheme="minorHAnsi" w:cstheme="minorHAnsi"/>
            <w:sz w:val="20"/>
            <w:szCs w:val="20"/>
          </w:rPr>
        </w:sdtEndPr>
        <w:sdtContent>
          <w:p w14:paraId="338375A4" w14:textId="77777777" w:rsidR="00D61FF0" w:rsidRPr="00D61FF0" w:rsidRDefault="00D61FF0">
            <w:pPr>
              <w:pStyle w:val="Stopka"/>
              <w:jc w:val="right"/>
              <w:rPr>
                <w:rFonts w:asciiTheme="minorHAnsi" w:hAnsiTheme="minorHAnsi" w:cstheme="minorHAnsi"/>
                <w:sz w:val="20"/>
                <w:szCs w:val="20"/>
              </w:rPr>
            </w:pPr>
            <w:r w:rsidRPr="00D61FF0">
              <w:rPr>
                <w:rFonts w:asciiTheme="minorHAnsi" w:hAnsiTheme="minorHAnsi" w:cstheme="minorHAnsi"/>
                <w:sz w:val="20"/>
                <w:szCs w:val="20"/>
              </w:rPr>
              <w:t xml:space="preserve">Strona </w:t>
            </w:r>
            <w:r w:rsidR="006C10E3" w:rsidRPr="00D61FF0">
              <w:rPr>
                <w:rFonts w:asciiTheme="minorHAnsi" w:hAnsiTheme="minorHAnsi" w:cstheme="minorHAnsi"/>
                <w:b/>
                <w:sz w:val="20"/>
                <w:szCs w:val="20"/>
              </w:rPr>
              <w:fldChar w:fldCharType="begin"/>
            </w:r>
            <w:r w:rsidRPr="00D61FF0">
              <w:rPr>
                <w:rFonts w:asciiTheme="minorHAnsi" w:hAnsiTheme="minorHAnsi" w:cstheme="minorHAnsi"/>
                <w:b/>
                <w:sz w:val="20"/>
                <w:szCs w:val="20"/>
              </w:rPr>
              <w:instrText>PAGE</w:instrText>
            </w:r>
            <w:r w:rsidR="006C10E3" w:rsidRPr="00D61FF0">
              <w:rPr>
                <w:rFonts w:asciiTheme="minorHAnsi" w:hAnsiTheme="minorHAnsi" w:cstheme="minorHAnsi"/>
                <w:b/>
                <w:sz w:val="20"/>
                <w:szCs w:val="20"/>
              </w:rPr>
              <w:fldChar w:fldCharType="separate"/>
            </w:r>
            <w:r w:rsidR="001E1C9F">
              <w:rPr>
                <w:rFonts w:asciiTheme="minorHAnsi" w:hAnsiTheme="minorHAnsi" w:cstheme="minorHAnsi"/>
                <w:b/>
                <w:noProof/>
                <w:sz w:val="20"/>
                <w:szCs w:val="20"/>
              </w:rPr>
              <w:t>2</w:t>
            </w:r>
            <w:r w:rsidR="006C10E3" w:rsidRPr="00D61FF0">
              <w:rPr>
                <w:rFonts w:asciiTheme="minorHAnsi" w:hAnsiTheme="minorHAnsi" w:cstheme="minorHAnsi"/>
                <w:b/>
                <w:sz w:val="20"/>
                <w:szCs w:val="20"/>
              </w:rPr>
              <w:fldChar w:fldCharType="end"/>
            </w:r>
            <w:r w:rsidRPr="00D61FF0">
              <w:rPr>
                <w:rFonts w:asciiTheme="minorHAnsi" w:hAnsiTheme="minorHAnsi" w:cstheme="minorHAnsi"/>
                <w:sz w:val="20"/>
                <w:szCs w:val="20"/>
              </w:rPr>
              <w:t xml:space="preserve"> z </w:t>
            </w:r>
            <w:r w:rsidR="006C10E3" w:rsidRPr="00D61FF0">
              <w:rPr>
                <w:rFonts w:asciiTheme="minorHAnsi" w:hAnsiTheme="minorHAnsi" w:cstheme="minorHAnsi"/>
                <w:b/>
                <w:sz w:val="20"/>
                <w:szCs w:val="20"/>
              </w:rPr>
              <w:fldChar w:fldCharType="begin"/>
            </w:r>
            <w:r w:rsidRPr="00D61FF0">
              <w:rPr>
                <w:rFonts w:asciiTheme="minorHAnsi" w:hAnsiTheme="minorHAnsi" w:cstheme="minorHAnsi"/>
                <w:b/>
                <w:sz w:val="20"/>
                <w:szCs w:val="20"/>
              </w:rPr>
              <w:instrText>NUMPAGES</w:instrText>
            </w:r>
            <w:r w:rsidR="006C10E3" w:rsidRPr="00D61FF0">
              <w:rPr>
                <w:rFonts w:asciiTheme="minorHAnsi" w:hAnsiTheme="minorHAnsi" w:cstheme="minorHAnsi"/>
                <w:b/>
                <w:sz w:val="20"/>
                <w:szCs w:val="20"/>
              </w:rPr>
              <w:fldChar w:fldCharType="separate"/>
            </w:r>
            <w:r w:rsidR="001E1C9F">
              <w:rPr>
                <w:rFonts w:asciiTheme="minorHAnsi" w:hAnsiTheme="minorHAnsi" w:cstheme="minorHAnsi"/>
                <w:b/>
                <w:noProof/>
                <w:sz w:val="20"/>
                <w:szCs w:val="20"/>
              </w:rPr>
              <w:t>16</w:t>
            </w:r>
            <w:r w:rsidR="006C10E3" w:rsidRPr="00D61FF0">
              <w:rPr>
                <w:rFonts w:asciiTheme="minorHAnsi" w:hAnsiTheme="minorHAnsi" w:cstheme="minorHAnsi"/>
                <w:b/>
                <w:sz w:val="20"/>
                <w:szCs w:val="20"/>
              </w:rPr>
              <w:fldChar w:fldCharType="end"/>
            </w:r>
          </w:p>
        </w:sdtContent>
      </w:sdt>
    </w:sdtContent>
  </w:sdt>
  <w:p w14:paraId="5544D192" w14:textId="77777777" w:rsidR="00D61FF0" w:rsidRPr="008401E3" w:rsidRDefault="00D61FF0">
    <w:pPr>
      <w:pStyle w:val="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80A2" w14:textId="77777777" w:rsidR="00912440" w:rsidRDefault="00912440">
      <w:r>
        <w:separator/>
      </w:r>
    </w:p>
  </w:footnote>
  <w:footnote w:type="continuationSeparator" w:id="0">
    <w:p w14:paraId="2F9BCC01" w14:textId="77777777" w:rsidR="00912440" w:rsidRDefault="00912440">
      <w:r>
        <w:continuationSeparator/>
      </w:r>
    </w:p>
  </w:footnote>
  <w:footnote w:id="1">
    <w:p w14:paraId="6B35DD9F" w14:textId="77777777" w:rsidR="00D61FF0" w:rsidRPr="00326B22" w:rsidRDefault="00D61FF0" w:rsidP="0023244D">
      <w:pPr>
        <w:pStyle w:val="Tekstprzypisudolnego"/>
        <w:rPr>
          <w:rFonts w:ascii="Calibri" w:hAnsi="Calibri" w:cs="Calibri"/>
        </w:rPr>
      </w:pPr>
      <w:r w:rsidRPr="00326B22">
        <w:rPr>
          <w:rStyle w:val="Odwoanieprzypisudolnego"/>
          <w:rFonts w:ascii="Calibri" w:hAnsi="Calibri" w:cs="Calibri"/>
        </w:rPr>
        <w:footnoteRef/>
      </w:r>
      <w:r w:rsidRPr="00326B22">
        <w:rPr>
          <w:rFonts w:ascii="Calibri" w:hAnsi="Calibri" w:cs="Calibri"/>
        </w:rPr>
        <w:t xml:space="preserve"> Zapis zostanie stosownie dostosowany na etapie podpisania umowy.</w:t>
      </w:r>
    </w:p>
  </w:footnote>
  <w:footnote w:id="2">
    <w:p w14:paraId="0C841BFE" w14:textId="77777777" w:rsidR="00D61FF0" w:rsidRDefault="00D61FF0" w:rsidP="0023244D">
      <w:pPr>
        <w:pStyle w:val="Tekstprzypisudolnego"/>
        <w:rPr>
          <w:rFonts w:ascii="Calibri" w:hAnsi="Calibri" w:cs="Calibri"/>
        </w:rPr>
      </w:pPr>
      <w:r>
        <w:rPr>
          <w:rStyle w:val="Odwoanieprzypisudolnego"/>
        </w:rPr>
        <w:footnoteRef/>
      </w:r>
      <w:r>
        <w:t xml:space="preserve"> </w:t>
      </w:r>
      <w:r w:rsidRPr="00326B22">
        <w:rPr>
          <w:rFonts w:ascii="Calibri" w:hAnsi="Calibri" w:cs="Calibri"/>
        </w:rPr>
        <w:t>Zapis zostanie stosownie dostosowany na etapie podpisania umowy.</w:t>
      </w:r>
    </w:p>
    <w:p w14:paraId="4332A33C" w14:textId="77777777" w:rsidR="00D61FF0" w:rsidRPr="00BB1FFF" w:rsidRDefault="00D61FF0" w:rsidP="0023244D">
      <w:pPr>
        <w:pStyle w:val="Tekstprzypisudolnego"/>
        <w:rPr>
          <w:vertAlign w:val="superscript"/>
        </w:rPr>
      </w:pPr>
      <w:r>
        <w:rPr>
          <w:vertAlign w:val="superscript"/>
        </w:rPr>
        <w:t xml:space="preserve">3 </w:t>
      </w:r>
      <w:r w:rsidRPr="00326B22">
        <w:rPr>
          <w:rFonts w:ascii="Calibri" w:hAnsi="Calibri" w:cs="Calibri"/>
        </w:rPr>
        <w:t>Zapis zostanie stosownie dostosowany na etapie podpisania umowy</w:t>
      </w:r>
    </w:p>
  </w:footnote>
  <w:footnote w:id="3">
    <w:p w14:paraId="08AD04F9" w14:textId="77777777" w:rsidR="00D61FF0" w:rsidRPr="00BB1FFF" w:rsidRDefault="00D61FF0" w:rsidP="0023244D">
      <w:pPr>
        <w:pStyle w:val="Tekstprzypisudolnego"/>
        <w:rPr>
          <w:vertAlign w:val="superscript"/>
        </w:rPr>
      </w:pPr>
    </w:p>
  </w:footnote>
  <w:footnote w:id="4">
    <w:p w14:paraId="70A48591" w14:textId="77777777" w:rsidR="00D61FF0" w:rsidRDefault="00D61FF0">
      <w:pPr>
        <w:pStyle w:val="Tekstprzypisudolnego"/>
      </w:pPr>
      <w:r>
        <w:rPr>
          <w:rStyle w:val="Odwoanieprzypisudolnego"/>
        </w:rPr>
        <w:footnoteRef/>
      </w:r>
      <w:r>
        <w:t xml:space="preserve"> </w:t>
      </w:r>
      <w:r w:rsidRPr="00326B22">
        <w:rPr>
          <w:rFonts w:ascii="Calibri" w:hAnsi="Calibri" w:cs="Calibri"/>
        </w:rPr>
        <w:t>Zapis zostanie dostosowany do zapisów oferty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458B7B6"/>
    <w:lvl w:ilvl="0">
      <w:start w:val="1"/>
      <w:numFmt w:val="decimal"/>
      <w:pStyle w:val="Nagwek1"/>
      <w:lvlText w:val="%1."/>
      <w:lvlJc w:val="left"/>
      <w:pPr>
        <w:tabs>
          <w:tab w:val="num" w:pos="360"/>
        </w:tabs>
        <w:ind w:left="360" w:hanging="360"/>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644" w:hanging="360"/>
      </w:pPr>
      <w:rPr>
        <w:b w:val="0"/>
      </w:rPr>
    </w:lvl>
    <w:lvl w:ilvl="1">
      <w:start w:val="1"/>
      <w:numFmt w:val="lowerLetter"/>
      <w:lvlText w:val="%2."/>
      <w:lvlJc w:val="left"/>
      <w:pPr>
        <w:tabs>
          <w:tab w:val="num" w:pos="0"/>
        </w:tabs>
        <w:ind w:left="2149" w:hanging="360"/>
      </w:pPr>
    </w:lvl>
    <w:lvl w:ilvl="2">
      <w:start w:val="1"/>
      <w:numFmt w:val="lowerRoman"/>
      <w:lvlText w:val="%3."/>
      <w:lvlJc w:val="lef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lef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left"/>
      <w:pPr>
        <w:tabs>
          <w:tab w:val="num" w:pos="0"/>
        </w:tabs>
        <w:ind w:left="7189" w:hanging="180"/>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928" w:hanging="360"/>
      </w:pPr>
      <w:rPr>
        <w:color w:val="auto"/>
      </w:rPr>
    </w:lvl>
  </w:abstractNum>
  <w:abstractNum w:abstractNumId="6" w15:restartNumberingAfterBreak="0">
    <w:nsid w:val="00000007"/>
    <w:multiLevelType w:val="multilevel"/>
    <w:tmpl w:val="00000007"/>
    <w:name w:val="WW8Num7"/>
    <w:lvl w:ilvl="0">
      <w:start w:val="5"/>
      <w:numFmt w:val="bullet"/>
      <w:lvlText w:val=""/>
      <w:lvlJc w:val="left"/>
      <w:pPr>
        <w:tabs>
          <w:tab w:val="num" w:pos="720"/>
        </w:tabs>
        <w:ind w:left="720" w:hanging="360"/>
      </w:pPr>
      <w:rPr>
        <w:rFonts w:ascii="Wingdings" w:hAnsi="Wingdings"/>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8"/>
    <w:multiLevelType w:val="multilevel"/>
    <w:tmpl w:val="00000008"/>
    <w:name w:val="WW8Num8"/>
    <w:lvl w:ilvl="0">
      <w:start w:val="2"/>
      <w:numFmt w:val="decimal"/>
      <w:lvlText w:val="%1."/>
      <w:lvlJc w:val="left"/>
      <w:pPr>
        <w:tabs>
          <w:tab w:val="num" w:pos="0"/>
        </w:tabs>
        <w:ind w:left="720" w:hanging="360"/>
      </w:pPr>
      <w:rPr>
        <w:rFonts w:cs="Times New Roman"/>
        <w:b w:val="0"/>
        <w:i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ascii="Times New Roman" w:hAnsi="Times New Roman" w:cs="Times New Roman"/>
        <w:i w:val="0"/>
      </w:rPr>
    </w:lvl>
    <w:lvl w:ilvl="1">
      <w:start w:val="2"/>
      <w:numFmt w:val="decimal"/>
      <w:lvlText w:val="%1.%2."/>
      <w:lvlJc w:val="left"/>
      <w:pPr>
        <w:tabs>
          <w:tab w:val="num" w:pos="0"/>
        </w:tabs>
        <w:ind w:left="502"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rPr>
        <w:rFonts w:ascii="Symbol" w:hAnsi="Symbol"/>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056F324"/>
    <w:lvl w:ilvl="0">
      <w:start w:val="1"/>
      <w:numFmt w:val="decimal"/>
      <w:lvlText w:val="%1."/>
      <w:lvlJc w:val="left"/>
      <w:pPr>
        <w:tabs>
          <w:tab w:val="num" w:pos="720"/>
        </w:tabs>
        <w:ind w:left="720" w:hanging="360"/>
      </w:pPr>
      <w:rPr>
        <w:rFonts w:ascii="Calibri" w:hAnsi="Calibri" w:cs="Times New Roman" w:hint="default"/>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singleLevel"/>
    <w:tmpl w:val="0000000E"/>
    <w:name w:val="WW8Num14"/>
    <w:lvl w:ilvl="0">
      <w:start w:val="1"/>
      <w:numFmt w:val="lowerLetter"/>
      <w:lvlText w:val="%1)"/>
      <w:lvlJc w:val="left"/>
      <w:pPr>
        <w:tabs>
          <w:tab w:val="num" w:pos="0"/>
        </w:tabs>
        <w:ind w:left="1500" w:hanging="360"/>
      </w:pPr>
      <w:rPr>
        <w:b w:val="0"/>
      </w:rPr>
    </w:lvl>
  </w:abstractNum>
  <w:abstractNum w:abstractNumId="14" w15:restartNumberingAfterBreak="0">
    <w:nsid w:val="0000000F"/>
    <w:multiLevelType w:val="multilevel"/>
    <w:tmpl w:val="55A2A73E"/>
    <w:name w:val="WW8Num15"/>
    <w:lvl w:ilvl="0">
      <w:start w:val="1"/>
      <w:numFmt w:val="lowerLetter"/>
      <w:lvlText w:val="%1)"/>
      <w:lvlJc w:val="left"/>
      <w:pPr>
        <w:tabs>
          <w:tab w:val="num" w:pos="0"/>
        </w:tabs>
        <w:ind w:left="1500" w:hanging="360"/>
      </w:pPr>
      <w:rPr>
        <w:strike w:val="0"/>
      </w:rPr>
    </w:lvl>
    <w:lvl w:ilvl="1">
      <w:start w:val="1"/>
      <w:numFmt w:val="lowerLetter"/>
      <w:lvlText w:val="%2."/>
      <w:lvlJc w:val="left"/>
      <w:pPr>
        <w:tabs>
          <w:tab w:val="num" w:pos="0"/>
        </w:tabs>
        <w:ind w:left="2220" w:hanging="360"/>
      </w:pPr>
    </w:lvl>
    <w:lvl w:ilvl="2">
      <w:start w:val="1"/>
      <w:numFmt w:val="lowerRoman"/>
      <w:lvlText w:val="%3."/>
      <w:lvlJc w:val="lef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lef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left"/>
      <w:pPr>
        <w:tabs>
          <w:tab w:val="num" w:pos="0"/>
        </w:tabs>
        <w:ind w:left="7260" w:hanging="180"/>
      </w:pPr>
    </w:lvl>
  </w:abstractNum>
  <w:abstractNum w:abstractNumId="15" w15:restartNumberingAfterBreak="0">
    <w:nsid w:val="00000010"/>
    <w:multiLevelType w:val="singleLevel"/>
    <w:tmpl w:val="05CCD2F4"/>
    <w:name w:val="WW8Num16"/>
    <w:lvl w:ilvl="0">
      <w:start w:val="1"/>
      <w:numFmt w:val="decimal"/>
      <w:lvlText w:val="%1."/>
      <w:lvlJc w:val="left"/>
      <w:pPr>
        <w:tabs>
          <w:tab w:val="num" w:pos="0"/>
        </w:tabs>
        <w:ind w:left="720" w:hanging="360"/>
      </w:pPr>
      <w:rPr>
        <w:rFonts w:ascii="Calibri" w:hAnsi="Calibri" w:hint="default"/>
        <w:b w:val="0"/>
      </w:rPr>
    </w:lvl>
  </w:abstractNum>
  <w:abstractNum w:abstractNumId="16" w15:restartNumberingAfterBreak="0">
    <w:nsid w:val="00000012"/>
    <w:multiLevelType w:val="singleLevel"/>
    <w:tmpl w:val="4718BA78"/>
    <w:name w:val="WW8Num18"/>
    <w:lvl w:ilvl="0">
      <w:start w:val="1"/>
      <w:numFmt w:val="lowerLetter"/>
      <w:lvlText w:val="%1)"/>
      <w:lvlJc w:val="left"/>
      <w:pPr>
        <w:tabs>
          <w:tab w:val="num" w:pos="786"/>
        </w:tabs>
        <w:ind w:left="786" w:hanging="360"/>
      </w:pPr>
      <w:rPr>
        <w:rFonts w:hint="default"/>
      </w:rPr>
    </w:lvl>
  </w:abstractNum>
  <w:abstractNum w:abstractNumId="17" w15:restartNumberingAfterBreak="0">
    <w:nsid w:val="00000013"/>
    <w:multiLevelType w:val="singleLevel"/>
    <w:tmpl w:val="00000013"/>
    <w:name w:val="WW8Num19"/>
    <w:lvl w:ilvl="0">
      <w:start w:val="1"/>
      <w:numFmt w:val="decimal"/>
      <w:lvlText w:val="%1."/>
      <w:lvlJc w:val="left"/>
      <w:pPr>
        <w:tabs>
          <w:tab w:val="num" w:pos="0"/>
        </w:tabs>
        <w:ind w:left="720" w:hanging="360"/>
      </w:p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1485" w:hanging="360"/>
      </w:pPr>
    </w:lvl>
  </w:abstractNum>
  <w:abstractNum w:abstractNumId="19" w15:restartNumberingAfterBreak="0">
    <w:nsid w:val="00000015"/>
    <w:multiLevelType w:val="multilevel"/>
    <w:tmpl w:val="D3781A7E"/>
    <w:name w:val="WW8Num21"/>
    <w:lvl w:ilvl="0">
      <w:start w:val="1"/>
      <w:numFmt w:val="decimal"/>
      <w:lvlText w:val="%1)"/>
      <w:lvlJc w:val="left"/>
      <w:pPr>
        <w:tabs>
          <w:tab w:val="num" w:pos="0"/>
        </w:tabs>
        <w:ind w:left="720" w:hanging="360"/>
      </w:pPr>
      <w:rPr>
        <w:color w:val="auto"/>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00000016"/>
    <w:multiLevelType w:val="singleLevel"/>
    <w:tmpl w:val="0415000F"/>
    <w:name w:val="WW8Num22"/>
    <w:lvl w:ilvl="0">
      <w:start w:val="1"/>
      <w:numFmt w:val="decimal"/>
      <w:lvlText w:val="%1."/>
      <w:lvlJc w:val="left"/>
      <w:pPr>
        <w:tabs>
          <w:tab w:val="num" w:pos="502"/>
        </w:tabs>
        <w:ind w:left="502" w:hanging="360"/>
      </w:pPr>
    </w:lvl>
  </w:abstractNum>
  <w:abstractNum w:abstractNumId="21" w15:restartNumberingAfterBreak="0">
    <w:nsid w:val="00000017"/>
    <w:multiLevelType w:val="multilevel"/>
    <w:tmpl w:val="00000017"/>
    <w:name w:val="WW8Num23"/>
    <w:lvl w:ilvl="0">
      <w:start w:val="1"/>
      <w:numFmt w:val="lowerLetter"/>
      <w:lvlText w:val="%1)"/>
      <w:lvlJc w:val="left"/>
      <w:pPr>
        <w:tabs>
          <w:tab w:val="num" w:pos="704"/>
        </w:tabs>
        <w:ind w:left="704" w:hanging="420"/>
      </w:pPr>
    </w:lvl>
    <w:lvl w:ilvl="1">
      <w:start w:val="1"/>
      <w:numFmt w:val="bullet"/>
      <w:lvlText w:val=""/>
      <w:lvlJc w:val="left"/>
      <w:pPr>
        <w:tabs>
          <w:tab w:val="num" w:pos="1364"/>
        </w:tabs>
        <w:ind w:left="1364" w:hanging="360"/>
      </w:pPr>
      <w:rPr>
        <w:rFonts w:ascii="Symbol" w:hAnsi="Symbol"/>
      </w:rPr>
    </w:lvl>
    <w:lvl w:ilvl="2">
      <w:start w:val="6"/>
      <w:numFmt w:val="decimal"/>
      <w:lvlText w:val="%3."/>
      <w:lvlJc w:val="left"/>
      <w:pPr>
        <w:tabs>
          <w:tab w:val="num" w:pos="2264"/>
        </w:tabs>
        <w:ind w:left="2264" w:hanging="360"/>
      </w:pPr>
      <w:rPr>
        <w:b w:val="0"/>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22" w15:restartNumberingAfterBreak="0">
    <w:nsid w:val="00000018"/>
    <w:multiLevelType w:val="singleLevel"/>
    <w:tmpl w:val="00000018"/>
    <w:name w:val="WW8Num24"/>
    <w:lvl w:ilvl="0">
      <w:start w:val="1"/>
      <w:numFmt w:val="decimal"/>
      <w:lvlText w:val="%1."/>
      <w:lvlJc w:val="left"/>
      <w:pPr>
        <w:tabs>
          <w:tab w:val="num" w:pos="0"/>
        </w:tabs>
        <w:ind w:left="720" w:hanging="360"/>
      </w:pPr>
    </w:lvl>
  </w:abstractNum>
  <w:abstractNum w:abstractNumId="23" w15:restartNumberingAfterBreak="0">
    <w:nsid w:val="00000019"/>
    <w:multiLevelType w:val="singleLevel"/>
    <w:tmpl w:val="00000019"/>
    <w:name w:val="WW8Num25"/>
    <w:lvl w:ilvl="0">
      <w:start w:val="1"/>
      <w:numFmt w:val="lowerLetter"/>
      <w:lvlText w:val="%1)"/>
      <w:lvlJc w:val="left"/>
      <w:pPr>
        <w:tabs>
          <w:tab w:val="num" w:pos="0"/>
        </w:tabs>
        <w:ind w:left="780" w:hanging="360"/>
      </w:pPr>
    </w:lvl>
  </w:abstractNum>
  <w:abstractNum w:abstractNumId="24" w15:restartNumberingAfterBreak="0">
    <w:nsid w:val="0000001A"/>
    <w:multiLevelType w:val="singleLevel"/>
    <w:tmpl w:val="0000001A"/>
    <w:name w:val="WW8Num26"/>
    <w:lvl w:ilvl="0">
      <w:start w:val="1"/>
      <w:numFmt w:val="lowerLetter"/>
      <w:lvlText w:val="%1)"/>
      <w:lvlJc w:val="left"/>
      <w:pPr>
        <w:tabs>
          <w:tab w:val="num" w:pos="0"/>
        </w:tabs>
        <w:ind w:left="1485" w:hanging="360"/>
      </w:pPr>
    </w:lvl>
  </w:abstractNum>
  <w:abstractNum w:abstractNumId="25" w15:restartNumberingAfterBreak="0">
    <w:nsid w:val="0000001B"/>
    <w:multiLevelType w:val="multilevel"/>
    <w:tmpl w:val="0000001B"/>
    <w:lvl w:ilvl="0">
      <w:start w:val="1"/>
      <w:numFmt w:val="lowerLetter"/>
      <w:lvlText w:val="%1)"/>
      <w:lvlJc w:val="left"/>
      <w:pPr>
        <w:tabs>
          <w:tab w:val="num" w:pos="0"/>
        </w:tabs>
        <w:ind w:left="1800" w:hanging="360"/>
      </w:pPr>
    </w:lvl>
    <w:lvl w:ilvl="1">
      <w:start w:val="1"/>
      <w:numFmt w:val="decimal"/>
      <w:lvlText w:val="%2)"/>
      <w:lvlJc w:val="left"/>
      <w:pPr>
        <w:tabs>
          <w:tab w:val="num" w:pos="709"/>
        </w:tabs>
        <w:ind w:left="900" w:hanging="360"/>
      </w:pPr>
      <w:rPr>
        <w:rFonts w:ascii="Calibri" w:hAnsi="Calibri" w:cs="Calibri" w:hint="default"/>
        <w:b w:val="0"/>
        <w:sz w:val="22"/>
        <w:szCs w:val="22"/>
      </w:r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6" w15:restartNumberingAfterBreak="0">
    <w:nsid w:val="0000001C"/>
    <w:multiLevelType w:val="singleLevel"/>
    <w:tmpl w:val="0000001C"/>
    <w:name w:val="WW8Num28"/>
    <w:lvl w:ilvl="0">
      <w:start w:val="1"/>
      <w:numFmt w:val="decimal"/>
      <w:lvlText w:val="%1."/>
      <w:lvlJc w:val="left"/>
      <w:pPr>
        <w:tabs>
          <w:tab w:val="num" w:pos="0"/>
        </w:tabs>
        <w:ind w:left="720" w:hanging="360"/>
      </w:pPr>
      <w:rPr>
        <w:i w:val="0"/>
      </w:rPr>
    </w:lvl>
  </w:abstractNum>
  <w:abstractNum w:abstractNumId="27" w15:restartNumberingAfterBreak="0">
    <w:nsid w:val="0000001D"/>
    <w:multiLevelType w:val="singleLevel"/>
    <w:tmpl w:val="0000001D"/>
    <w:name w:val="WW8Num29"/>
    <w:lvl w:ilvl="0">
      <w:start w:val="1"/>
      <w:numFmt w:val="decimal"/>
      <w:lvlText w:val="%1."/>
      <w:lvlJc w:val="left"/>
      <w:pPr>
        <w:tabs>
          <w:tab w:val="num" w:pos="0"/>
        </w:tabs>
        <w:ind w:left="720" w:hanging="360"/>
      </w:pPr>
    </w:lvl>
  </w:abstractNum>
  <w:abstractNum w:abstractNumId="28" w15:restartNumberingAfterBreak="0">
    <w:nsid w:val="0000001E"/>
    <w:multiLevelType w:val="singleLevel"/>
    <w:tmpl w:val="B11067A0"/>
    <w:name w:val="WW8Num30"/>
    <w:lvl w:ilvl="0">
      <w:start w:val="1"/>
      <w:numFmt w:val="decimal"/>
      <w:lvlText w:val="%1."/>
      <w:lvlJc w:val="left"/>
      <w:pPr>
        <w:tabs>
          <w:tab w:val="num" w:pos="0"/>
        </w:tabs>
        <w:ind w:left="720" w:hanging="360"/>
      </w:pPr>
      <w:rPr>
        <w:strike w:val="0"/>
      </w:rPr>
    </w:lvl>
  </w:abstractNum>
  <w:abstractNum w:abstractNumId="29" w15:restartNumberingAfterBreak="0">
    <w:nsid w:val="0000001F"/>
    <w:multiLevelType w:val="singleLevel"/>
    <w:tmpl w:val="7A72C390"/>
    <w:name w:val="WW8Num31"/>
    <w:lvl w:ilvl="0">
      <w:start w:val="1"/>
      <w:numFmt w:val="decimal"/>
      <w:lvlText w:val="%1."/>
      <w:lvlJc w:val="left"/>
      <w:pPr>
        <w:tabs>
          <w:tab w:val="num" w:pos="720"/>
        </w:tabs>
        <w:ind w:left="720" w:hanging="360"/>
      </w:pPr>
      <w:rPr>
        <w:rFonts w:ascii="Calibri" w:hAnsi="Calibri" w:hint="default"/>
        <w:b w:val="0"/>
        <w:sz w:val="22"/>
        <w:szCs w:val="22"/>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720" w:hanging="360"/>
      </w:p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720" w:hanging="360"/>
      </w:pPr>
    </w:lvl>
  </w:abstractNum>
  <w:abstractNum w:abstractNumId="32" w15:restartNumberingAfterBreak="0">
    <w:nsid w:val="00000022"/>
    <w:multiLevelType w:val="singleLevel"/>
    <w:tmpl w:val="E6807222"/>
    <w:name w:val="WW8Num34"/>
    <w:lvl w:ilvl="0">
      <w:start w:val="1"/>
      <w:numFmt w:val="decimal"/>
      <w:lvlText w:val="%1)"/>
      <w:lvlJc w:val="left"/>
      <w:pPr>
        <w:tabs>
          <w:tab w:val="num" w:pos="-796"/>
        </w:tabs>
        <w:ind w:left="644" w:hanging="360"/>
      </w:pPr>
      <w:rPr>
        <w:rFonts w:hint="default"/>
        <w:i w:val="0"/>
        <w:color w:val="auto"/>
      </w:rPr>
    </w:lvl>
  </w:abstractNum>
  <w:abstractNum w:abstractNumId="33" w15:restartNumberingAfterBreak="0">
    <w:nsid w:val="00000023"/>
    <w:multiLevelType w:val="singleLevel"/>
    <w:tmpl w:val="00000023"/>
    <w:name w:val="WW8Num35"/>
    <w:lvl w:ilvl="0">
      <w:start w:val="1"/>
      <w:numFmt w:val="bullet"/>
      <w:lvlText w:val=""/>
      <w:lvlJc w:val="left"/>
      <w:pPr>
        <w:tabs>
          <w:tab w:val="num" w:pos="1004"/>
        </w:tabs>
        <w:ind w:left="1004" w:hanging="360"/>
      </w:pPr>
      <w:rPr>
        <w:rFonts w:ascii="Symbol" w:hAnsi="Symbol"/>
      </w:rPr>
    </w:lvl>
  </w:abstractNum>
  <w:abstractNum w:abstractNumId="34" w15:restartNumberingAfterBreak="0">
    <w:nsid w:val="00000024"/>
    <w:multiLevelType w:val="multilevel"/>
    <w:tmpl w:val="00000024"/>
    <w:name w:val="WW8Num36"/>
    <w:lvl w:ilvl="0">
      <w:start w:val="8"/>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5" w15:restartNumberingAfterBreak="0">
    <w:nsid w:val="00000025"/>
    <w:multiLevelType w:val="multilevel"/>
    <w:tmpl w:val="C1126AF8"/>
    <w:name w:val="WW8Num37"/>
    <w:lvl w:ilvl="0">
      <w:start w:val="1"/>
      <w:numFmt w:val="lowerLetter"/>
      <w:lvlText w:val="%1)"/>
      <w:lvlJc w:val="left"/>
      <w:pPr>
        <w:tabs>
          <w:tab w:val="num" w:pos="0"/>
        </w:tabs>
        <w:ind w:left="2880" w:hanging="360"/>
      </w:pPr>
      <w:rPr>
        <w:color w:val="auto"/>
      </w:rPr>
    </w:lvl>
    <w:lvl w:ilvl="1">
      <w:start w:val="1"/>
      <w:numFmt w:val="decimal"/>
      <w:lvlText w:val="%1.%2."/>
      <w:lvlJc w:val="left"/>
      <w:pPr>
        <w:tabs>
          <w:tab w:val="num" w:pos="360"/>
        </w:tabs>
        <w:ind w:left="360" w:hanging="360"/>
      </w:pPr>
      <w:rPr>
        <w:b w:val="0"/>
        <w:color w:val="auto"/>
        <w:sz w:val="22"/>
        <w:szCs w:val="22"/>
      </w:rPr>
    </w:lvl>
    <w:lvl w:ilvl="2">
      <w:start w:val="1"/>
      <w:numFmt w:val="decimal"/>
      <w:lvlText w:val="%1.%2.%3."/>
      <w:lvlJc w:val="left"/>
      <w:pPr>
        <w:tabs>
          <w:tab w:val="num" w:pos="3240"/>
        </w:tabs>
        <w:ind w:left="3240" w:hanging="720"/>
      </w:pPr>
      <w:rPr>
        <w:b w:val="0"/>
      </w:rPr>
    </w:lvl>
    <w:lvl w:ilvl="3">
      <w:start w:val="1"/>
      <w:numFmt w:val="decimal"/>
      <w:lvlText w:val="%1.%2.%3.%4."/>
      <w:lvlJc w:val="left"/>
      <w:pPr>
        <w:tabs>
          <w:tab w:val="num" w:pos="3240"/>
        </w:tabs>
        <w:ind w:left="3240" w:hanging="720"/>
      </w:pPr>
      <w:rPr>
        <w:b w:val="0"/>
      </w:rPr>
    </w:lvl>
    <w:lvl w:ilvl="4">
      <w:start w:val="1"/>
      <w:numFmt w:val="decimal"/>
      <w:lvlText w:val="%1.%2.%3.%4.%5."/>
      <w:lvlJc w:val="left"/>
      <w:pPr>
        <w:tabs>
          <w:tab w:val="num" w:pos="3600"/>
        </w:tabs>
        <w:ind w:left="3600" w:hanging="1080"/>
      </w:pPr>
      <w:rPr>
        <w:b w:val="0"/>
      </w:rPr>
    </w:lvl>
    <w:lvl w:ilvl="5">
      <w:start w:val="1"/>
      <w:numFmt w:val="decimal"/>
      <w:lvlText w:val="%1.%2.%3.%4.%5.%6."/>
      <w:lvlJc w:val="left"/>
      <w:pPr>
        <w:tabs>
          <w:tab w:val="num" w:pos="3600"/>
        </w:tabs>
        <w:ind w:left="3600" w:hanging="1080"/>
      </w:pPr>
      <w:rPr>
        <w:b w:val="0"/>
      </w:rPr>
    </w:lvl>
    <w:lvl w:ilvl="6">
      <w:start w:val="1"/>
      <w:numFmt w:val="decimal"/>
      <w:lvlText w:val="%1.%2.%3.%4.%5.%6.%7."/>
      <w:lvlJc w:val="left"/>
      <w:pPr>
        <w:tabs>
          <w:tab w:val="num" w:pos="3960"/>
        </w:tabs>
        <w:ind w:left="3960" w:hanging="1440"/>
      </w:pPr>
      <w:rPr>
        <w:b w:val="0"/>
      </w:rPr>
    </w:lvl>
    <w:lvl w:ilvl="7">
      <w:start w:val="1"/>
      <w:numFmt w:val="decimal"/>
      <w:lvlText w:val="%1.%2.%3.%4.%5.%6.%7.%8."/>
      <w:lvlJc w:val="left"/>
      <w:pPr>
        <w:tabs>
          <w:tab w:val="num" w:pos="3960"/>
        </w:tabs>
        <w:ind w:left="3960" w:hanging="1440"/>
      </w:pPr>
      <w:rPr>
        <w:b w:val="0"/>
      </w:rPr>
    </w:lvl>
    <w:lvl w:ilvl="8">
      <w:start w:val="1"/>
      <w:numFmt w:val="decimal"/>
      <w:lvlText w:val="%1.%2.%3.%4.%5.%6.%7.%8.%9."/>
      <w:lvlJc w:val="left"/>
      <w:pPr>
        <w:tabs>
          <w:tab w:val="num" w:pos="4320"/>
        </w:tabs>
        <w:ind w:left="4320" w:hanging="1800"/>
      </w:pPr>
      <w:rPr>
        <w:b w:val="0"/>
      </w:rPr>
    </w:lvl>
  </w:abstractNum>
  <w:abstractNum w:abstractNumId="36" w15:restartNumberingAfterBreak="0">
    <w:nsid w:val="00000026"/>
    <w:multiLevelType w:val="multilevel"/>
    <w:tmpl w:val="00000026"/>
    <w:name w:val="WW8Num38"/>
    <w:lvl w:ilvl="0">
      <w:start w:val="2"/>
      <w:numFmt w:val="decimal"/>
      <w:lvlText w:val="%1"/>
      <w:lvlJc w:val="left"/>
      <w:pPr>
        <w:tabs>
          <w:tab w:val="num" w:pos="0"/>
        </w:tabs>
        <w:ind w:left="360" w:hanging="360"/>
      </w:pPr>
    </w:lvl>
    <w:lvl w:ilvl="1">
      <w:start w:val="1"/>
      <w:numFmt w:val="decimal"/>
      <w:lvlText w:val="%1.%2"/>
      <w:lvlJc w:val="left"/>
      <w:pPr>
        <w:tabs>
          <w:tab w:val="num" w:pos="0"/>
        </w:tabs>
        <w:ind w:left="502"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576" w:hanging="1440"/>
      </w:pPr>
    </w:lvl>
  </w:abstractNum>
  <w:abstractNum w:abstractNumId="37" w15:restartNumberingAfterBreak="0">
    <w:nsid w:val="00000027"/>
    <w:multiLevelType w:val="multilevel"/>
    <w:tmpl w:val="EE62E764"/>
    <w:name w:val="WW8Num39"/>
    <w:lvl w:ilvl="0">
      <w:start w:val="1"/>
      <w:numFmt w:val="lowerLetter"/>
      <w:lvlText w:val="%1)"/>
      <w:lvlJc w:val="left"/>
      <w:pPr>
        <w:tabs>
          <w:tab w:val="num" w:pos="0"/>
        </w:tabs>
        <w:ind w:left="142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8"/>
    <w:multiLevelType w:val="singleLevel"/>
    <w:tmpl w:val="9E06F4EA"/>
    <w:name w:val="WW8Num40"/>
    <w:lvl w:ilvl="0">
      <w:start w:val="1"/>
      <w:numFmt w:val="decimal"/>
      <w:lvlText w:val="%1."/>
      <w:lvlJc w:val="left"/>
      <w:pPr>
        <w:tabs>
          <w:tab w:val="num" w:pos="0"/>
        </w:tabs>
        <w:ind w:left="720" w:hanging="360"/>
      </w:pPr>
      <w:rPr>
        <w:b w:val="0"/>
        <w:color w:val="auto"/>
      </w:rPr>
    </w:lvl>
  </w:abstractNum>
  <w:abstractNum w:abstractNumId="39" w15:restartNumberingAfterBreak="0">
    <w:nsid w:val="00000029"/>
    <w:multiLevelType w:val="singleLevel"/>
    <w:tmpl w:val="00000029"/>
    <w:name w:val="WW8Num41"/>
    <w:lvl w:ilvl="0">
      <w:start w:val="1"/>
      <w:numFmt w:val="decimal"/>
      <w:lvlText w:val="%1."/>
      <w:lvlJc w:val="left"/>
      <w:pPr>
        <w:tabs>
          <w:tab w:val="num" w:pos="0"/>
        </w:tabs>
        <w:ind w:left="720" w:hanging="360"/>
      </w:pPr>
      <w:rPr>
        <w:color w:val="auto"/>
      </w:rPr>
    </w:lvl>
  </w:abstractNum>
  <w:abstractNum w:abstractNumId="40" w15:restartNumberingAfterBreak="0">
    <w:nsid w:val="0000002A"/>
    <w:multiLevelType w:val="singleLevel"/>
    <w:tmpl w:val="0000002A"/>
    <w:name w:val="WW8Num42"/>
    <w:lvl w:ilvl="0">
      <w:start w:val="1"/>
      <w:numFmt w:val="bullet"/>
      <w:lvlText w:val=""/>
      <w:lvlJc w:val="left"/>
      <w:pPr>
        <w:tabs>
          <w:tab w:val="num" w:pos="1004"/>
        </w:tabs>
        <w:ind w:left="1004" w:hanging="360"/>
      </w:pPr>
      <w:rPr>
        <w:rFonts w:ascii="Symbol" w:hAnsi="Symbol"/>
        <w:i w:val="0"/>
        <w:color w:val="auto"/>
      </w:rPr>
    </w:lvl>
  </w:abstractNum>
  <w:abstractNum w:abstractNumId="41" w15:restartNumberingAfterBreak="0">
    <w:nsid w:val="0000002B"/>
    <w:multiLevelType w:val="singleLevel"/>
    <w:tmpl w:val="0000002B"/>
    <w:name w:val="WW8Num43"/>
    <w:lvl w:ilvl="0">
      <w:start w:val="1"/>
      <w:numFmt w:val="bullet"/>
      <w:lvlText w:val=""/>
      <w:lvlJc w:val="left"/>
      <w:pPr>
        <w:tabs>
          <w:tab w:val="num" w:pos="1004"/>
        </w:tabs>
        <w:ind w:left="1004" w:hanging="360"/>
      </w:pPr>
      <w:rPr>
        <w:rFonts w:ascii="Symbol" w:hAnsi="Symbol"/>
      </w:rPr>
    </w:lvl>
  </w:abstractNum>
  <w:abstractNum w:abstractNumId="42" w15:restartNumberingAfterBreak="0">
    <w:nsid w:val="0000002C"/>
    <w:multiLevelType w:val="singleLevel"/>
    <w:tmpl w:val="0000002C"/>
    <w:name w:val="WW8Num44"/>
    <w:lvl w:ilvl="0">
      <w:start w:val="1"/>
      <w:numFmt w:val="lowerLetter"/>
      <w:lvlText w:val="%1)"/>
      <w:lvlJc w:val="left"/>
      <w:pPr>
        <w:tabs>
          <w:tab w:val="num" w:pos="720"/>
        </w:tabs>
        <w:ind w:left="720" w:hanging="360"/>
      </w:pPr>
    </w:lvl>
  </w:abstractNum>
  <w:abstractNum w:abstractNumId="43" w15:restartNumberingAfterBreak="0">
    <w:nsid w:val="0000002D"/>
    <w:multiLevelType w:val="multilevel"/>
    <w:tmpl w:val="0000002D"/>
    <w:name w:val="WW8Num52"/>
    <w:lvl w:ilvl="0">
      <w:start w:val="1"/>
      <w:numFmt w:val="lowerLetter"/>
      <w:lvlText w:val="%1)"/>
      <w:lvlJc w:val="left"/>
      <w:pPr>
        <w:tabs>
          <w:tab w:val="num" w:pos="0"/>
        </w:tabs>
        <w:ind w:left="1068" w:hanging="360"/>
      </w:pPr>
    </w:lvl>
    <w:lvl w:ilvl="1">
      <w:start w:val="3"/>
      <w:numFmt w:val="decimal"/>
      <w:lvlText w:val="%2."/>
      <w:lvlJc w:val="left"/>
      <w:pPr>
        <w:tabs>
          <w:tab w:val="num" w:pos="360"/>
        </w:tabs>
        <w:ind w:left="360" w:hanging="360"/>
      </w:pPr>
    </w:lvl>
    <w:lvl w:ilvl="2">
      <w:start w:val="1"/>
      <w:numFmt w:val="decimal"/>
      <w:lvlText w:val="%3)"/>
      <w:lvlJc w:val="left"/>
      <w:pPr>
        <w:tabs>
          <w:tab w:val="num" w:pos="0"/>
        </w:tabs>
        <w:ind w:left="2688" w:hanging="36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lef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left"/>
      <w:pPr>
        <w:tabs>
          <w:tab w:val="num" w:pos="0"/>
        </w:tabs>
        <w:ind w:left="6828" w:hanging="180"/>
      </w:pPr>
    </w:lvl>
  </w:abstractNum>
  <w:abstractNum w:abstractNumId="44" w15:restartNumberingAfterBreak="0">
    <w:nsid w:val="0000002E"/>
    <w:multiLevelType w:val="singleLevel"/>
    <w:tmpl w:val="0000002E"/>
    <w:name w:val="WW8Num46"/>
    <w:lvl w:ilvl="0">
      <w:start w:val="1"/>
      <w:numFmt w:val="lowerLetter"/>
      <w:lvlText w:val="%1)"/>
      <w:lvlJc w:val="left"/>
      <w:pPr>
        <w:tabs>
          <w:tab w:val="num" w:pos="0"/>
        </w:tabs>
        <w:ind w:left="720" w:hanging="360"/>
      </w:pPr>
    </w:lvl>
  </w:abstractNum>
  <w:abstractNum w:abstractNumId="45" w15:restartNumberingAfterBreak="0">
    <w:nsid w:val="00000030"/>
    <w:multiLevelType w:val="multilevel"/>
    <w:tmpl w:val="E7E00CB6"/>
    <w:name w:val="WW8Num48"/>
    <w:lvl w:ilvl="0">
      <w:start w:val="1"/>
      <w:numFmt w:val="decimal"/>
      <w:lvlText w:val="%1."/>
      <w:lvlJc w:val="left"/>
      <w:pPr>
        <w:tabs>
          <w:tab w:val="num" w:pos="680"/>
        </w:tabs>
        <w:ind w:left="680" w:hanging="680"/>
      </w:pPr>
      <w:rPr>
        <w:b w:val="0"/>
      </w:rPr>
    </w:lvl>
    <w:lvl w:ilvl="1">
      <w:start w:val="1"/>
      <w:numFmt w:val="lowerLetter"/>
      <w:lvlText w:val="%2)"/>
      <w:lvlJc w:val="left"/>
      <w:pPr>
        <w:tabs>
          <w:tab w:val="num" w:pos="786"/>
        </w:tabs>
        <w:ind w:left="786" w:hanging="360"/>
      </w:pPr>
      <w:rPr>
        <w:rFont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6" w15:restartNumberingAfterBreak="0">
    <w:nsid w:val="00000031"/>
    <w:multiLevelType w:val="singleLevel"/>
    <w:tmpl w:val="00000031"/>
    <w:name w:val="WW8Num49"/>
    <w:lvl w:ilvl="0">
      <w:start w:val="1"/>
      <w:numFmt w:val="lowerLetter"/>
      <w:lvlText w:val="%1)"/>
      <w:lvlJc w:val="left"/>
      <w:pPr>
        <w:tabs>
          <w:tab w:val="num" w:pos="1494"/>
        </w:tabs>
        <w:ind w:left="1494" w:hanging="360"/>
      </w:pPr>
      <w:rPr>
        <w:color w:val="auto"/>
      </w:rPr>
    </w:lvl>
  </w:abstractNum>
  <w:abstractNum w:abstractNumId="47" w15:restartNumberingAfterBreak="0">
    <w:nsid w:val="00000032"/>
    <w:multiLevelType w:val="singleLevel"/>
    <w:tmpl w:val="00000032"/>
    <w:name w:val="WW8Num50"/>
    <w:lvl w:ilvl="0">
      <w:start w:val="1"/>
      <w:numFmt w:val="decimal"/>
      <w:lvlText w:val="%1."/>
      <w:lvlJc w:val="left"/>
      <w:pPr>
        <w:tabs>
          <w:tab w:val="num" w:pos="0"/>
        </w:tabs>
        <w:ind w:left="720" w:hanging="360"/>
      </w:pPr>
    </w:lvl>
  </w:abstractNum>
  <w:abstractNum w:abstractNumId="48" w15:restartNumberingAfterBreak="0">
    <w:nsid w:val="00000033"/>
    <w:multiLevelType w:val="singleLevel"/>
    <w:tmpl w:val="00000033"/>
    <w:name w:val="WW8Num51"/>
    <w:lvl w:ilvl="0">
      <w:start w:val="1"/>
      <w:numFmt w:val="bullet"/>
      <w:lvlText w:val=""/>
      <w:lvlJc w:val="left"/>
      <w:pPr>
        <w:tabs>
          <w:tab w:val="num" w:pos="1004"/>
        </w:tabs>
        <w:ind w:left="1004" w:hanging="360"/>
      </w:pPr>
      <w:rPr>
        <w:rFonts w:ascii="Symbol" w:hAnsi="Symbol"/>
      </w:rPr>
    </w:lvl>
  </w:abstractNum>
  <w:abstractNum w:abstractNumId="49" w15:restartNumberingAfterBreak="0">
    <w:nsid w:val="00000034"/>
    <w:multiLevelType w:val="multilevel"/>
    <w:tmpl w:val="D1868CC8"/>
    <w:name w:val="WW8Num52"/>
    <w:lvl w:ilvl="0">
      <w:start w:val="1"/>
      <w:numFmt w:val="decimal"/>
      <w:lvlText w:val="%1)"/>
      <w:lvlJc w:val="left"/>
      <w:pPr>
        <w:tabs>
          <w:tab w:val="num" w:pos="786"/>
        </w:tabs>
        <w:ind w:left="786" w:hanging="360"/>
      </w:pPr>
      <w:rPr>
        <w:rFonts w:hint="default"/>
      </w:rPr>
    </w:lvl>
    <w:lvl w:ilvl="1">
      <w:start w:val="1"/>
      <w:numFmt w:val="bullet"/>
      <w:lvlText w:val=""/>
      <w:lvlJc w:val="left"/>
      <w:pPr>
        <w:tabs>
          <w:tab w:val="num" w:pos="1506"/>
        </w:tabs>
        <w:ind w:left="1506" w:hanging="360"/>
      </w:pPr>
      <w:rPr>
        <w:rFonts w:ascii="Wingdings" w:hAnsi="Wingdings" w:hint="default"/>
      </w:r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50" w15:restartNumberingAfterBreak="0">
    <w:nsid w:val="00000035"/>
    <w:multiLevelType w:val="singleLevel"/>
    <w:tmpl w:val="00000035"/>
    <w:name w:val="WW8Num53"/>
    <w:lvl w:ilvl="0">
      <w:start w:val="1"/>
      <w:numFmt w:val="decimal"/>
      <w:lvlText w:val="%1."/>
      <w:lvlJc w:val="left"/>
      <w:pPr>
        <w:tabs>
          <w:tab w:val="num" w:pos="0"/>
        </w:tabs>
        <w:ind w:left="720" w:hanging="360"/>
      </w:pPr>
    </w:lvl>
  </w:abstractNum>
  <w:abstractNum w:abstractNumId="51" w15:restartNumberingAfterBreak="0">
    <w:nsid w:val="00000036"/>
    <w:multiLevelType w:val="singleLevel"/>
    <w:tmpl w:val="00000036"/>
    <w:name w:val="WW8Num54"/>
    <w:lvl w:ilvl="0">
      <w:start w:val="1"/>
      <w:numFmt w:val="decimal"/>
      <w:lvlText w:val="%1)"/>
      <w:lvlJc w:val="left"/>
      <w:pPr>
        <w:tabs>
          <w:tab w:val="num" w:pos="0"/>
        </w:tabs>
        <w:ind w:left="786" w:hanging="360"/>
      </w:pPr>
    </w:lvl>
  </w:abstractNum>
  <w:abstractNum w:abstractNumId="52" w15:restartNumberingAfterBreak="0">
    <w:nsid w:val="00000037"/>
    <w:multiLevelType w:val="singleLevel"/>
    <w:tmpl w:val="00000037"/>
    <w:lvl w:ilvl="0">
      <w:start w:val="1"/>
      <w:numFmt w:val="decimal"/>
      <w:lvlText w:val="%1."/>
      <w:lvlJc w:val="left"/>
      <w:pPr>
        <w:tabs>
          <w:tab w:val="num" w:pos="0"/>
        </w:tabs>
        <w:ind w:left="720" w:hanging="360"/>
      </w:pPr>
    </w:lvl>
  </w:abstractNum>
  <w:abstractNum w:abstractNumId="53" w15:restartNumberingAfterBreak="0">
    <w:nsid w:val="00000038"/>
    <w:multiLevelType w:val="singleLevel"/>
    <w:tmpl w:val="BA7CA312"/>
    <w:name w:val="WW8Num56"/>
    <w:lvl w:ilvl="0">
      <w:start w:val="1"/>
      <w:numFmt w:val="lowerLetter"/>
      <w:lvlText w:val="%1)"/>
      <w:lvlJc w:val="left"/>
      <w:pPr>
        <w:tabs>
          <w:tab w:val="num" w:pos="-643"/>
        </w:tabs>
        <w:ind w:left="786" w:hanging="360"/>
      </w:pPr>
      <w:rPr>
        <w:rFonts w:hint="default"/>
      </w:rPr>
    </w:lvl>
  </w:abstractNum>
  <w:abstractNum w:abstractNumId="54" w15:restartNumberingAfterBreak="0">
    <w:nsid w:val="00000039"/>
    <w:multiLevelType w:val="multilevel"/>
    <w:tmpl w:val="00000039"/>
    <w:name w:val="WW8Num57"/>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320" w:hanging="1440"/>
      </w:pPr>
      <w:rPr>
        <w:b w:val="0"/>
      </w:rPr>
    </w:lvl>
  </w:abstractNum>
  <w:abstractNum w:abstractNumId="55" w15:restartNumberingAfterBreak="0">
    <w:nsid w:val="0000003A"/>
    <w:multiLevelType w:val="singleLevel"/>
    <w:tmpl w:val="0000003A"/>
    <w:name w:val="WW8Num58"/>
    <w:lvl w:ilvl="0">
      <w:start w:val="1"/>
      <w:numFmt w:val="decimal"/>
      <w:lvlText w:val="%1."/>
      <w:lvlJc w:val="left"/>
      <w:pPr>
        <w:tabs>
          <w:tab w:val="num" w:pos="0"/>
        </w:tabs>
        <w:ind w:left="720" w:hanging="360"/>
      </w:pPr>
    </w:lvl>
  </w:abstractNum>
  <w:abstractNum w:abstractNumId="56" w15:restartNumberingAfterBreak="0">
    <w:nsid w:val="0000003B"/>
    <w:multiLevelType w:val="singleLevel"/>
    <w:tmpl w:val="8D405132"/>
    <w:name w:val="WW8Num59"/>
    <w:lvl w:ilvl="0">
      <w:start w:val="1"/>
      <w:numFmt w:val="decimal"/>
      <w:lvlText w:val="%1."/>
      <w:lvlJc w:val="left"/>
      <w:pPr>
        <w:tabs>
          <w:tab w:val="num" w:pos="0"/>
        </w:tabs>
        <w:ind w:left="1080" w:hanging="360"/>
      </w:pPr>
      <w:rPr>
        <w:strike w:val="0"/>
      </w:rPr>
    </w:lvl>
  </w:abstractNum>
  <w:abstractNum w:abstractNumId="57" w15:restartNumberingAfterBreak="0">
    <w:nsid w:val="0000003C"/>
    <w:multiLevelType w:val="singleLevel"/>
    <w:tmpl w:val="0000003C"/>
    <w:name w:val="WW8Num60"/>
    <w:lvl w:ilvl="0">
      <w:start w:val="1"/>
      <w:numFmt w:val="bullet"/>
      <w:lvlText w:val=""/>
      <w:lvlJc w:val="left"/>
      <w:pPr>
        <w:tabs>
          <w:tab w:val="num" w:pos="1004"/>
        </w:tabs>
        <w:ind w:left="1004" w:hanging="360"/>
      </w:pPr>
      <w:rPr>
        <w:rFonts w:ascii="Symbol" w:hAnsi="Symbol"/>
      </w:rPr>
    </w:lvl>
  </w:abstractNum>
  <w:abstractNum w:abstractNumId="58" w15:restartNumberingAfterBreak="0">
    <w:nsid w:val="0000003D"/>
    <w:multiLevelType w:val="singleLevel"/>
    <w:tmpl w:val="0000003D"/>
    <w:name w:val="WW8Num61"/>
    <w:lvl w:ilvl="0">
      <w:start w:val="1"/>
      <w:numFmt w:val="lowerLetter"/>
      <w:lvlText w:val="%1)"/>
      <w:lvlJc w:val="left"/>
      <w:pPr>
        <w:tabs>
          <w:tab w:val="num" w:pos="0"/>
        </w:tabs>
        <w:ind w:left="1080" w:hanging="360"/>
      </w:pPr>
    </w:lvl>
  </w:abstractNum>
  <w:abstractNum w:abstractNumId="59" w15:restartNumberingAfterBreak="0">
    <w:nsid w:val="0000003E"/>
    <w:multiLevelType w:val="singleLevel"/>
    <w:tmpl w:val="0000003E"/>
    <w:name w:val="WW8Num62"/>
    <w:lvl w:ilvl="0">
      <w:start w:val="1"/>
      <w:numFmt w:val="lowerLetter"/>
      <w:lvlText w:val="%1)"/>
      <w:lvlJc w:val="left"/>
      <w:pPr>
        <w:tabs>
          <w:tab w:val="num" w:pos="0"/>
        </w:tabs>
        <w:ind w:left="786" w:hanging="360"/>
      </w:pPr>
      <w:rPr>
        <w:color w:val="auto"/>
      </w:rPr>
    </w:lvl>
  </w:abstractNum>
  <w:abstractNum w:abstractNumId="60" w15:restartNumberingAfterBreak="0">
    <w:nsid w:val="0000003F"/>
    <w:multiLevelType w:val="multilevel"/>
    <w:tmpl w:val="0000003F"/>
    <w:name w:val="WW8Num63"/>
    <w:lvl w:ilvl="0">
      <w:start w:val="1"/>
      <w:numFmt w:val="decimal"/>
      <w:lvlText w:val="%1."/>
      <w:lvlJc w:val="left"/>
      <w:pPr>
        <w:tabs>
          <w:tab w:val="num" w:pos="0"/>
        </w:tabs>
        <w:ind w:left="720" w:hanging="360"/>
      </w:pPr>
      <w:rPr>
        <w:i w:val="0"/>
        <w:color w:val="auto"/>
      </w:rPr>
    </w:lvl>
    <w:lvl w:ilvl="1">
      <w:start w:val="8"/>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1" w15:restartNumberingAfterBreak="0">
    <w:nsid w:val="00000040"/>
    <w:multiLevelType w:val="multilevel"/>
    <w:tmpl w:val="00000040"/>
    <w:name w:val="WW8Num64"/>
    <w:lvl w:ilvl="0">
      <w:start w:val="3"/>
      <w:numFmt w:val="decimal"/>
      <w:lvlText w:val="%1"/>
      <w:lvlJc w:val="left"/>
      <w:pPr>
        <w:tabs>
          <w:tab w:val="num" w:pos="0"/>
        </w:tabs>
        <w:ind w:left="360" w:hanging="360"/>
      </w:pPr>
    </w:lvl>
    <w:lvl w:ilvl="1">
      <w:start w:val="2"/>
      <w:numFmt w:val="decimal"/>
      <w:lvlText w:val="%1.%2"/>
      <w:lvlJc w:val="left"/>
      <w:pPr>
        <w:tabs>
          <w:tab w:val="num" w:pos="0"/>
        </w:tabs>
        <w:ind w:left="1064" w:hanging="360"/>
      </w:pPr>
    </w:lvl>
    <w:lvl w:ilvl="2">
      <w:start w:val="1"/>
      <w:numFmt w:val="decimal"/>
      <w:lvlText w:val="%1.%2.%3"/>
      <w:lvlJc w:val="left"/>
      <w:pPr>
        <w:tabs>
          <w:tab w:val="num" w:pos="0"/>
        </w:tabs>
        <w:ind w:left="2128" w:hanging="720"/>
      </w:pPr>
    </w:lvl>
    <w:lvl w:ilvl="3">
      <w:start w:val="1"/>
      <w:numFmt w:val="decimal"/>
      <w:lvlText w:val="%1.%2.%3.%4"/>
      <w:lvlJc w:val="left"/>
      <w:pPr>
        <w:tabs>
          <w:tab w:val="num" w:pos="0"/>
        </w:tabs>
        <w:ind w:left="2832" w:hanging="720"/>
      </w:pPr>
    </w:lvl>
    <w:lvl w:ilvl="4">
      <w:start w:val="1"/>
      <w:numFmt w:val="decimal"/>
      <w:lvlText w:val="%1.%2.%3.%4.%5"/>
      <w:lvlJc w:val="left"/>
      <w:pPr>
        <w:tabs>
          <w:tab w:val="num" w:pos="0"/>
        </w:tabs>
        <w:ind w:left="3896" w:hanging="1080"/>
      </w:pPr>
    </w:lvl>
    <w:lvl w:ilvl="5">
      <w:start w:val="1"/>
      <w:numFmt w:val="decimal"/>
      <w:lvlText w:val="%1.%2.%3.%4.%5.%6"/>
      <w:lvlJc w:val="left"/>
      <w:pPr>
        <w:tabs>
          <w:tab w:val="num" w:pos="0"/>
        </w:tabs>
        <w:ind w:left="4600" w:hanging="1080"/>
      </w:pPr>
    </w:lvl>
    <w:lvl w:ilvl="6">
      <w:start w:val="1"/>
      <w:numFmt w:val="decimal"/>
      <w:lvlText w:val="%1.%2.%3.%4.%5.%6.%7"/>
      <w:lvlJc w:val="left"/>
      <w:pPr>
        <w:tabs>
          <w:tab w:val="num" w:pos="0"/>
        </w:tabs>
        <w:ind w:left="5664" w:hanging="1440"/>
      </w:pPr>
    </w:lvl>
    <w:lvl w:ilvl="7">
      <w:start w:val="1"/>
      <w:numFmt w:val="decimal"/>
      <w:lvlText w:val="%1.%2.%3.%4.%5.%6.%7.%8"/>
      <w:lvlJc w:val="left"/>
      <w:pPr>
        <w:tabs>
          <w:tab w:val="num" w:pos="0"/>
        </w:tabs>
        <w:ind w:left="6368" w:hanging="1440"/>
      </w:pPr>
    </w:lvl>
    <w:lvl w:ilvl="8">
      <w:start w:val="1"/>
      <w:numFmt w:val="decimal"/>
      <w:lvlText w:val="%1.%2.%3.%4.%5.%6.%7.%8.%9"/>
      <w:lvlJc w:val="left"/>
      <w:pPr>
        <w:tabs>
          <w:tab w:val="num" w:pos="0"/>
        </w:tabs>
        <w:ind w:left="7432" w:hanging="1800"/>
      </w:pPr>
    </w:lvl>
  </w:abstractNum>
  <w:abstractNum w:abstractNumId="62" w15:restartNumberingAfterBreak="0">
    <w:nsid w:val="00000041"/>
    <w:multiLevelType w:val="singleLevel"/>
    <w:tmpl w:val="00000041"/>
    <w:name w:val="WW8Num65"/>
    <w:lvl w:ilvl="0">
      <w:start w:val="1"/>
      <w:numFmt w:val="decimal"/>
      <w:lvlText w:val="%1."/>
      <w:lvlJc w:val="left"/>
      <w:pPr>
        <w:tabs>
          <w:tab w:val="num" w:pos="0"/>
        </w:tabs>
        <w:ind w:left="720" w:hanging="360"/>
      </w:pPr>
      <w:rPr>
        <w:b w:val="0"/>
        <w:i w:val="0"/>
        <w:color w:val="auto"/>
      </w:rPr>
    </w:lvl>
  </w:abstractNum>
  <w:abstractNum w:abstractNumId="63" w15:restartNumberingAfterBreak="0">
    <w:nsid w:val="00000042"/>
    <w:multiLevelType w:val="singleLevel"/>
    <w:tmpl w:val="00000042"/>
    <w:name w:val="WW8Num66"/>
    <w:lvl w:ilvl="0">
      <w:start w:val="1"/>
      <w:numFmt w:val="lowerLetter"/>
      <w:lvlText w:val="%1)"/>
      <w:lvlJc w:val="left"/>
      <w:pPr>
        <w:tabs>
          <w:tab w:val="num" w:pos="0"/>
        </w:tabs>
        <w:ind w:left="1080" w:hanging="360"/>
      </w:pPr>
    </w:lvl>
  </w:abstractNum>
  <w:abstractNum w:abstractNumId="64" w15:restartNumberingAfterBreak="0">
    <w:nsid w:val="00000043"/>
    <w:multiLevelType w:val="singleLevel"/>
    <w:tmpl w:val="00000043"/>
    <w:name w:val="WW8Num67"/>
    <w:lvl w:ilvl="0">
      <w:start w:val="1"/>
      <w:numFmt w:val="decimal"/>
      <w:lvlText w:val="%1."/>
      <w:lvlJc w:val="left"/>
      <w:pPr>
        <w:tabs>
          <w:tab w:val="num" w:pos="0"/>
        </w:tabs>
        <w:ind w:left="1080" w:hanging="360"/>
      </w:pPr>
    </w:lvl>
  </w:abstractNum>
  <w:abstractNum w:abstractNumId="65" w15:restartNumberingAfterBreak="0">
    <w:nsid w:val="00000044"/>
    <w:multiLevelType w:val="singleLevel"/>
    <w:tmpl w:val="00000044"/>
    <w:name w:val="WW8Num68"/>
    <w:lvl w:ilvl="0">
      <w:start w:val="1"/>
      <w:numFmt w:val="decimal"/>
      <w:lvlText w:val="%1)"/>
      <w:lvlJc w:val="left"/>
      <w:pPr>
        <w:tabs>
          <w:tab w:val="num" w:pos="0"/>
        </w:tabs>
        <w:ind w:left="1146" w:hanging="360"/>
      </w:pPr>
    </w:lvl>
  </w:abstractNum>
  <w:abstractNum w:abstractNumId="66" w15:restartNumberingAfterBreak="0">
    <w:nsid w:val="00000045"/>
    <w:multiLevelType w:val="multilevel"/>
    <w:tmpl w:val="00000045"/>
    <w:name w:val="WW8Num69"/>
    <w:lvl w:ilvl="0">
      <w:start w:val="4"/>
      <w:numFmt w:val="decimal"/>
      <w:lvlText w:val="%1"/>
      <w:lvlJc w:val="left"/>
      <w:pPr>
        <w:tabs>
          <w:tab w:val="num" w:pos="420"/>
        </w:tabs>
        <w:ind w:left="420" w:hanging="420"/>
      </w:pPr>
    </w:lvl>
    <w:lvl w:ilvl="1">
      <w:start w:val="1"/>
      <w:numFmt w:val="decimal"/>
      <w:lvlText w:val="%1.%2"/>
      <w:lvlJc w:val="left"/>
      <w:pPr>
        <w:tabs>
          <w:tab w:val="num" w:pos="704"/>
        </w:tabs>
        <w:ind w:left="704" w:hanging="420"/>
      </w:pPr>
    </w:lvl>
    <w:lvl w:ilvl="2">
      <w:start w:val="1"/>
      <w:numFmt w:val="decimal"/>
      <w:lvlText w:val="%1.%2.%3"/>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67" w15:restartNumberingAfterBreak="0">
    <w:nsid w:val="00000046"/>
    <w:multiLevelType w:val="singleLevel"/>
    <w:tmpl w:val="00000046"/>
    <w:name w:val="WW8Num70"/>
    <w:lvl w:ilvl="0">
      <w:start w:val="1"/>
      <w:numFmt w:val="bullet"/>
      <w:lvlText w:val=""/>
      <w:lvlJc w:val="left"/>
      <w:pPr>
        <w:tabs>
          <w:tab w:val="num" w:pos="1070"/>
        </w:tabs>
        <w:ind w:left="1070" w:hanging="360"/>
      </w:pPr>
      <w:rPr>
        <w:rFonts w:ascii="Symbol" w:hAnsi="Symbol"/>
      </w:rPr>
    </w:lvl>
  </w:abstractNum>
  <w:abstractNum w:abstractNumId="68" w15:restartNumberingAfterBreak="0">
    <w:nsid w:val="00000047"/>
    <w:multiLevelType w:val="singleLevel"/>
    <w:tmpl w:val="00000047"/>
    <w:name w:val="WW8Num71"/>
    <w:lvl w:ilvl="0">
      <w:start w:val="1"/>
      <w:numFmt w:val="decimal"/>
      <w:lvlText w:val="%1."/>
      <w:lvlJc w:val="left"/>
      <w:pPr>
        <w:tabs>
          <w:tab w:val="num" w:pos="0"/>
        </w:tabs>
        <w:ind w:left="720" w:hanging="360"/>
      </w:pPr>
    </w:lvl>
  </w:abstractNum>
  <w:abstractNum w:abstractNumId="69" w15:restartNumberingAfterBreak="0">
    <w:nsid w:val="00D467C4"/>
    <w:multiLevelType w:val="hybridMultilevel"/>
    <w:tmpl w:val="1C7E8E42"/>
    <w:lvl w:ilvl="0" w:tplc="A2A29372">
      <w:start w:val="1"/>
      <w:numFmt w:val="decimal"/>
      <w:lvlText w:val="%1."/>
      <w:lvlJc w:val="left"/>
      <w:pPr>
        <w:tabs>
          <w:tab w:val="num" w:pos="360"/>
        </w:tabs>
        <w:ind w:left="360" w:hanging="360"/>
      </w:pPr>
      <w:rPr>
        <w:rFonts w:hint="default"/>
        <w:i w:val="0"/>
      </w:rPr>
    </w:lvl>
    <w:lvl w:ilvl="1" w:tplc="85B4E9A0">
      <w:start w:val="1"/>
      <w:numFmt w:val="decimal"/>
      <w:lvlText w:val="%2)"/>
      <w:lvlJc w:val="left"/>
      <w:pPr>
        <w:tabs>
          <w:tab w:val="num" w:pos="786"/>
        </w:tabs>
        <w:ind w:left="786" w:hanging="360"/>
      </w:pPr>
      <w:rPr>
        <w:rFonts w:hint="default"/>
      </w:rPr>
    </w:lvl>
    <w:lvl w:ilvl="2" w:tplc="04150011">
      <w:start w:val="1"/>
      <w:numFmt w:val="decimal"/>
      <w:lvlText w:val="%3)"/>
      <w:lvlJc w:val="left"/>
      <w:pPr>
        <w:ind w:left="644"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03D23D44"/>
    <w:multiLevelType w:val="hybridMultilevel"/>
    <w:tmpl w:val="145A1974"/>
    <w:lvl w:ilvl="0" w:tplc="EC9A8F4C">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71" w15:restartNumberingAfterBreak="0">
    <w:nsid w:val="0979212B"/>
    <w:multiLevelType w:val="hybridMultilevel"/>
    <w:tmpl w:val="6900BE8A"/>
    <w:lvl w:ilvl="0" w:tplc="6B52834E">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1895734"/>
    <w:multiLevelType w:val="hybridMultilevel"/>
    <w:tmpl w:val="54B06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65A21F9"/>
    <w:multiLevelType w:val="hybridMultilevel"/>
    <w:tmpl w:val="37D444F4"/>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19A179B2"/>
    <w:multiLevelType w:val="hybridMultilevel"/>
    <w:tmpl w:val="FBFEE5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1A32281F"/>
    <w:multiLevelType w:val="hybridMultilevel"/>
    <w:tmpl w:val="0D8CEFC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6" w15:restartNumberingAfterBreak="0">
    <w:nsid w:val="1A9466E1"/>
    <w:multiLevelType w:val="multilevel"/>
    <w:tmpl w:val="B2FC0EC0"/>
    <w:styleLink w:val="Styl1"/>
    <w:lvl w:ilvl="0">
      <w:start w:val="1"/>
      <w:numFmt w:val="lowerLetter"/>
      <w:lvlText w:val="%1)"/>
      <w:lvlJc w:val="left"/>
      <w:pPr>
        <w:ind w:left="1800" w:hanging="360"/>
      </w:pPr>
    </w:lvl>
    <w:lvl w:ilvl="1">
      <w:start w:val="1"/>
      <w:numFmt w:val="lowerLetter"/>
      <w:lvlText w:val="%2."/>
      <w:lvlJc w:val="left"/>
      <w:pPr>
        <w:ind w:left="1495" w:hanging="360"/>
      </w:pPr>
      <w:rPr>
        <w:rFonts w:hint="default"/>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7" w15:restartNumberingAfterBreak="0">
    <w:nsid w:val="1DBB4D30"/>
    <w:multiLevelType w:val="hybridMultilevel"/>
    <w:tmpl w:val="AEC899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1F856C10"/>
    <w:multiLevelType w:val="hybridMultilevel"/>
    <w:tmpl w:val="D166CF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23209AF"/>
    <w:multiLevelType w:val="hybridMultilevel"/>
    <w:tmpl w:val="B30A2AB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3A47C69"/>
    <w:multiLevelType w:val="hybridMultilevel"/>
    <w:tmpl w:val="AEA0C36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1" w15:restartNumberingAfterBreak="0">
    <w:nsid w:val="2554361D"/>
    <w:multiLevelType w:val="hybridMultilevel"/>
    <w:tmpl w:val="9F003FA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27D00632"/>
    <w:multiLevelType w:val="hybridMultilevel"/>
    <w:tmpl w:val="66B2250A"/>
    <w:lvl w:ilvl="0" w:tplc="48E63274">
      <w:start w:val="1"/>
      <w:numFmt w:val="decimal"/>
      <w:lvlText w:val="%1."/>
      <w:lvlJc w:val="left"/>
      <w:pPr>
        <w:tabs>
          <w:tab w:val="num" w:pos="360"/>
        </w:tabs>
        <w:ind w:left="36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F0D3DFD"/>
    <w:multiLevelType w:val="multilevel"/>
    <w:tmpl w:val="00000009"/>
    <w:lvl w:ilvl="0">
      <w:start w:val="1"/>
      <w:numFmt w:val="lowerLetter"/>
      <w:lvlText w:val="%1)"/>
      <w:lvlJc w:val="left"/>
      <w:pPr>
        <w:tabs>
          <w:tab w:val="num" w:pos="0"/>
        </w:tabs>
        <w:ind w:left="1068" w:hanging="360"/>
      </w:pPr>
    </w:lvl>
    <w:lvl w:ilvl="1">
      <w:start w:val="3"/>
      <w:numFmt w:val="decimal"/>
      <w:lvlText w:val="%2."/>
      <w:lvlJc w:val="left"/>
      <w:pPr>
        <w:tabs>
          <w:tab w:val="num" w:pos="360"/>
        </w:tabs>
        <w:ind w:left="360" w:hanging="360"/>
      </w:pPr>
    </w:lvl>
    <w:lvl w:ilvl="2">
      <w:start w:val="1"/>
      <w:numFmt w:val="decimal"/>
      <w:lvlText w:val="%3)"/>
      <w:lvlJc w:val="left"/>
      <w:pPr>
        <w:tabs>
          <w:tab w:val="num" w:pos="708"/>
        </w:tabs>
        <w:ind w:left="2688" w:hanging="36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lef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left"/>
      <w:pPr>
        <w:tabs>
          <w:tab w:val="num" w:pos="0"/>
        </w:tabs>
        <w:ind w:left="6828" w:hanging="180"/>
      </w:pPr>
    </w:lvl>
  </w:abstractNum>
  <w:abstractNum w:abstractNumId="84" w15:restartNumberingAfterBreak="0">
    <w:nsid w:val="30987BF5"/>
    <w:multiLevelType w:val="hybridMultilevel"/>
    <w:tmpl w:val="95AEDB2A"/>
    <w:lvl w:ilvl="0" w:tplc="4628BB6C">
      <w:start w:val="1"/>
      <w:numFmt w:val="bullet"/>
      <w:lvlText w:val=""/>
      <w:lvlJc w:val="left"/>
      <w:pPr>
        <w:tabs>
          <w:tab w:val="num" w:pos="1146"/>
        </w:tabs>
        <w:ind w:left="1146" w:hanging="360"/>
      </w:pPr>
      <w:rPr>
        <w:rFonts w:ascii="Symbol" w:hAnsi="Symbol" w:hint="default"/>
      </w:rPr>
    </w:lvl>
    <w:lvl w:ilvl="1" w:tplc="04150003" w:tentative="1">
      <w:start w:val="1"/>
      <w:numFmt w:val="bullet"/>
      <w:lvlText w:val="o"/>
      <w:lvlJc w:val="left"/>
      <w:pPr>
        <w:tabs>
          <w:tab w:val="num" w:pos="1866"/>
        </w:tabs>
        <w:ind w:left="1866" w:hanging="360"/>
      </w:pPr>
      <w:rPr>
        <w:rFonts w:ascii="Courier New" w:hAnsi="Courier New" w:cs="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85" w15:restartNumberingAfterBreak="0">
    <w:nsid w:val="30DF20CA"/>
    <w:multiLevelType w:val="hybridMultilevel"/>
    <w:tmpl w:val="4802D6FC"/>
    <w:lvl w:ilvl="0" w:tplc="04150017">
      <w:start w:val="1"/>
      <w:numFmt w:val="lowerLetter"/>
      <w:lvlText w:val="%1)"/>
      <w:lvlJc w:val="left"/>
      <w:pPr>
        <w:ind w:left="3402" w:hanging="360"/>
      </w:pPr>
    </w:lvl>
    <w:lvl w:ilvl="1" w:tplc="04150019" w:tentative="1">
      <w:start w:val="1"/>
      <w:numFmt w:val="lowerLetter"/>
      <w:lvlText w:val="%2."/>
      <w:lvlJc w:val="left"/>
      <w:pPr>
        <w:ind w:left="4122" w:hanging="360"/>
      </w:pPr>
    </w:lvl>
    <w:lvl w:ilvl="2" w:tplc="0415001B" w:tentative="1">
      <w:start w:val="1"/>
      <w:numFmt w:val="lowerRoman"/>
      <w:lvlText w:val="%3."/>
      <w:lvlJc w:val="right"/>
      <w:pPr>
        <w:ind w:left="4842" w:hanging="180"/>
      </w:pPr>
    </w:lvl>
    <w:lvl w:ilvl="3" w:tplc="0415000F" w:tentative="1">
      <w:start w:val="1"/>
      <w:numFmt w:val="decimal"/>
      <w:lvlText w:val="%4."/>
      <w:lvlJc w:val="left"/>
      <w:pPr>
        <w:ind w:left="5562" w:hanging="360"/>
      </w:pPr>
    </w:lvl>
    <w:lvl w:ilvl="4" w:tplc="04150019" w:tentative="1">
      <w:start w:val="1"/>
      <w:numFmt w:val="lowerLetter"/>
      <w:lvlText w:val="%5."/>
      <w:lvlJc w:val="left"/>
      <w:pPr>
        <w:ind w:left="6282" w:hanging="360"/>
      </w:pPr>
    </w:lvl>
    <w:lvl w:ilvl="5" w:tplc="0415001B" w:tentative="1">
      <w:start w:val="1"/>
      <w:numFmt w:val="lowerRoman"/>
      <w:lvlText w:val="%6."/>
      <w:lvlJc w:val="right"/>
      <w:pPr>
        <w:ind w:left="7002" w:hanging="180"/>
      </w:pPr>
    </w:lvl>
    <w:lvl w:ilvl="6" w:tplc="0415000F" w:tentative="1">
      <w:start w:val="1"/>
      <w:numFmt w:val="decimal"/>
      <w:lvlText w:val="%7."/>
      <w:lvlJc w:val="left"/>
      <w:pPr>
        <w:ind w:left="7722" w:hanging="360"/>
      </w:pPr>
    </w:lvl>
    <w:lvl w:ilvl="7" w:tplc="04150019" w:tentative="1">
      <w:start w:val="1"/>
      <w:numFmt w:val="lowerLetter"/>
      <w:lvlText w:val="%8."/>
      <w:lvlJc w:val="left"/>
      <w:pPr>
        <w:ind w:left="8442" w:hanging="360"/>
      </w:pPr>
    </w:lvl>
    <w:lvl w:ilvl="8" w:tplc="0415001B" w:tentative="1">
      <w:start w:val="1"/>
      <w:numFmt w:val="lowerRoman"/>
      <w:lvlText w:val="%9."/>
      <w:lvlJc w:val="right"/>
      <w:pPr>
        <w:ind w:left="9162" w:hanging="180"/>
      </w:pPr>
    </w:lvl>
  </w:abstractNum>
  <w:abstractNum w:abstractNumId="86" w15:restartNumberingAfterBreak="0">
    <w:nsid w:val="34D16A17"/>
    <w:multiLevelType w:val="hybridMultilevel"/>
    <w:tmpl w:val="6AD86B3A"/>
    <w:lvl w:ilvl="0" w:tplc="EC9A8F4C">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87" w15:restartNumberingAfterBreak="0">
    <w:nsid w:val="3D592F4D"/>
    <w:multiLevelType w:val="hybridMultilevel"/>
    <w:tmpl w:val="A142FADE"/>
    <w:lvl w:ilvl="0" w:tplc="EC9A8F4C">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88" w15:restartNumberingAfterBreak="0">
    <w:nsid w:val="3DBE6ED4"/>
    <w:multiLevelType w:val="hybridMultilevel"/>
    <w:tmpl w:val="102CE9A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13B41EC"/>
    <w:multiLevelType w:val="multilevel"/>
    <w:tmpl w:val="4D4A9318"/>
    <w:name w:val="WW8Num1422223"/>
    <w:lvl w:ilvl="0">
      <w:start w:val="1"/>
      <w:numFmt w:val="decimal"/>
      <w:suff w:val="space"/>
      <w:lvlText w:val="%1."/>
      <w:lvlJc w:val="left"/>
      <w:pPr>
        <w:ind w:left="238" w:hanging="238"/>
      </w:pPr>
      <w:rPr>
        <w:rFonts w:hint="default"/>
      </w:rPr>
    </w:lvl>
    <w:lvl w:ilvl="1">
      <w:start w:val="1"/>
      <w:numFmt w:val="lowerLetter"/>
      <w:suff w:val="space"/>
      <w:lvlText w:val="%2)"/>
      <w:lvlJc w:val="left"/>
      <w:pPr>
        <w:ind w:left="488" w:hanging="250"/>
      </w:pPr>
      <w:rPr>
        <w:rFonts w:hint="default"/>
      </w:rPr>
    </w:lvl>
    <w:lvl w:ilvl="2">
      <w:start w:val="1"/>
      <w:numFmt w:val="bullet"/>
      <w:suff w:val="space"/>
      <w:lvlText w:val="-"/>
      <w:lvlJc w:val="left"/>
      <w:pPr>
        <w:ind w:left="635" w:hanging="147"/>
      </w:pPr>
      <w:rPr>
        <w:rFonts w:hint="default"/>
      </w:rPr>
    </w:lvl>
    <w:lvl w:ilvl="3">
      <w:start w:val="1"/>
      <w:numFmt w:val="decimal"/>
      <w:suff w:val="nothing"/>
      <w:lvlText w:val="%4."/>
      <w:lvlJc w:val="left"/>
      <w:pPr>
        <w:ind w:left="2880" w:hanging="360"/>
      </w:pPr>
      <w:rPr>
        <w:rFonts w:hint="default"/>
      </w:rPr>
    </w:lvl>
    <w:lvl w:ilvl="4">
      <w:start w:val="1"/>
      <w:numFmt w:val="lowerLetter"/>
      <w:suff w:val="nothing"/>
      <w:lvlText w:val="%5."/>
      <w:lvlJc w:val="left"/>
      <w:pPr>
        <w:ind w:left="3600" w:hanging="360"/>
      </w:pPr>
      <w:rPr>
        <w:rFonts w:hint="default"/>
      </w:rPr>
    </w:lvl>
    <w:lvl w:ilvl="5">
      <w:start w:val="1"/>
      <w:numFmt w:val="lowerRoman"/>
      <w:suff w:val="nothing"/>
      <w:lvlText w:val="%6."/>
      <w:lvlJc w:val="right"/>
      <w:pPr>
        <w:ind w:left="4320" w:hanging="180"/>
      </w:pPr>
      <w:rPr>
        <w:rFonts w:hint="default"/>
      </w:rPr>
    </w:lvl>
    <w:lvl w:ilvl="6">
      <w:start w:val="1"/>
      <w:numFmt w:val="decimal"/>
      <w:suff w:val="nothing"/>
      <w:lvlText w:val="%7."/>
      <w:lvlJc w:val="left"/>
      <w:pPr>
        <w:ind w:left="5040" w:hanging="360"/>
      </w:pPr>
      <w:rPr>
        <w:rFonts w:hint="default"/>
      </w:rPr>
    </w:lvl>
    <w:lvl w:ilvl="7">
      <w:start w:val="1"/>
      <w:numFmt w:val="lowerLetter"/>
      <w:suff w:val="nothing"/>
      <w:lvlText w:val="%8."/>
      <w:lvlJc w:val="left"/>
      <w:pPr>
        <w:ind w:left="5760" w:hanging="360"/>
      </w:pPr>
      <w:rPr>
        <w:rFonts w:hint="default"/>
      </w:rPr>
    </w:lvl>
    <w:lvl w:ilvl="8">
      <w:start w:val="1"/>
      <w:numFmt w:val="lowerRoman"/>
      <w:suff w:val="nothing"/>
      <w:lvlText w:val="%9."/>
      <w:lvlJc w:val="right"/>
      <w:pPr>
        <w:ind w:left="6480" w:hanging="180"/>
      </w:pPr>
      <w:rPr>
        <w:rFonts w:hint="default"/>
      </w:rPr>
    </w:lvl>
  </w:abstractNum>
  <w:abstractNum w:abstractNumId="90" w15:restartNumberingAfterBreak="0">
    <w:nsid w:val="42A50367"/>
    <w:multiLevelType w:val="hybridMultilevel"/>
    <w:tmpl w:val="E500C592"/>
    <w:lvl w:ilvl="0" w:tplc="1F52F856">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43F429D4"/>
    <w:multiLevelType w:val="hybridMultilevel"/>
    <w:tmpl w:val="E9F05F1A"/>
    <w:name w:val="WW8Num52232"/>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92" w15:restartNumberingAfterBreak="0">
    <w:nsid w:val="44702EA9"/>
    <w:multiLevelType w:val="hybridMultilevel"/>
    <w:tmpl w:val="071C2DF8"/>
    <w:lvl w:ilvl="0" w:tplc="EC9A8F4C">
      <w:start w:val="1"/>
      <w:numFmt w:val="decimal"/>
      <w:lvlText w:val="%1)"/>
      <w:lvlJc w:val="left"/>
      <w:pPr>
        <w:tabs>
          <w:tab w:val="num" w:pos="360"/>
        </w:tabs>
        <w:ind w:left="360" w:hanging="360"/>
      </w:pPr>
      <w:rPr>
        <w:rFonts w:hint="default"/>
      </w:rPr>
    </w:lvl>
    <w:lvl w:ilvl="1" w:tplc="A978D9F0">
      <w:start w:val="1"/>
      <w:numFmt w:val="lowerLetter"/>
      <w:lvlText w:val="%2)"/>
      <w:lvlJc w:val="left"/>
      <w:pPr>
        <w:tabs>
          <w:tab w:val="num" w:pos="786"/>
        </w:tabs>
        <w:ind w:left="786" w:hanging="360"/>
      </w:pPr>
      <w:rPr>
        <w:rFonts w:hint="default"/>
      </w:rPr>
    </w:lvl>
    <w:lvl w:ilvl="2" w:tplc="A978D9F0">
      <w:start w:val="1"/>
      <w:numFmt w:val="lowerLetter"/>
      <w:lvlText w:val="%3)"/>
      <w:lvlJc w:val="left"/>
      <w:pPr>
        <w:tabs>
          <w:tab w:val="num" w:pos="786"/>
        </w:tabs>
        <w:ind w:left="786"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46A03CD9"/>
    <w:multiLevelType w:val="hybridMultilevel"/>
    <w:tmpl w:val="02CA7C74"/>
    <w:lvl w:ilvl="0" w:tplc="94F87DB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4DB13F39"/>
    <w:multiLevelType w:val="hybridMultilevel"/>
    <w:tmpl w:val="66B2250A"/>
    <w:lvl w:ilvl="0" w:tplc="48E63274">
      <w:start w:val="1"/>
      <w:numFmt w:val="decimal"/>
      <w:lvlText w:val="%1."/>
      <w:lvlJc w:val="left"/>
      <w:pPr>
        <w:tabs>
          <w:tab w:val="num" w:pos="360"/>
        </w:tabs>
        <w:ind w:left="36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A857316"/>
    <w:multiLevelType w:val="singleLevel"/>
    <w:tmpl w:val="B11067A0"/>
    <w:lvl w:ilvl="0">
      <w:start w:val="1"/>
      <w:numFmt w:val="decimal"/>
      <w:lvlText w:val="%1."/>
      <w:lvlJc w:val="left"/>
      <w:pPr>
        <w:tabs>
          <w:tab w:val="num" w:pos="0"/>
        </w:tabs>
        <w:ind w:left="720" w:hanging="360"/>
      </w:pPr>
      <w:rPr>
        <w:strike w:val="0"/>
      </w:rPr>
    </w:lvl>
  </w:abstractNum>
  <w:abstractNum w:abstractNumId="96" w15:restartNumberingAfterBreak="0">
    <w:nsid w:val="5DC80E77"/>
    <w:multiLevelType w:val="hybridMultilevel"/>
    <w:tmpl w:val="A3BAA750"/>
    <w:lvl w:ilvl="0" w:tplc="04150019">
      <w:start w:val="1"/>
      <w:numFmt w:val="decimal"/>
      <w:lvlText w:val="%1)"/>
      <w:lvlJc w:val="left"/>
      <w:pPr>
        <w:tabs>
          <w:tab w:val="num" w:pos="720"/>
        </w:tabs>
        <w:ind w:left="720" w:hanging="360"/>
      </w:pPr>
    </w:lvl>
    <w:lvl w:ilvl="1" w:tplc="04150019">
      <w:start w:val="1"/>
      <w:numFmt w:val="decimal"/>
      <w:lvlText w:val="%2)"/>
      <w:lvlJc w:val="left"/>
      <w:pPr>
        <w:tabs>
          <w:tab w:val="num" w:pos="720"/>
        </w:tabs>
        <w:ind w:left="720" w:hanging="360"/>
      </w:pPr>
      <w:rPr>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5EDD00FC"/>
    <w:multiLevelType w:val="hybridMultilevel"/>
    <w:tmpl w:val="BC5CA038"/>
    <w:name w:val="WW8Num5223"/>
    <w:lvl w:ilvl="0" w:tplc="04150011">
      <w:start w:val="1"/>
      <w:numFmt w:val="decimal"/>
      <w:lvlText w:val="%1)"/>
      <w:lvlJc w:val="left"/>
      <w:pPr>
        <w:tabs>
          <w:tab w:val="num" w:pos="720"/>
        </w:tabs>
        <w:ind w:left="720" w:hanging="360"/>
      </w:pPr>
    </w:lvl>
    <w:lvl w:ilvl="1" w:tplc="4590FB2E">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5F371CF7"/>
    <w:multiLevelType w:val="hybridMultilevel"/>
    <w:tmpl w:val="9B8E40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643879BC"/>
    <w:multiLevelType w:val="hybridMultilevel"/>
    <w:tmpl w:val="8048D028"/>
    <w:lvl w:ilvl="0" w:tplc="04150011">
      <w:start w:val="3"/>
      <w:numFmt w:val="decimal"/>
      <w:lvlText w:val="%1."/>
      <w:lvlJc w:val="left"/>
      <w:pPr>
        <w:tabs>
          <w:tab w:val="num" w:pos="-360"/>
        </w:tabs>
        <w:ind w:left="360" w:hanging="360"/>
      </w:pPr>
      <w:rPr>
        <w:rFonts w:hint="default"/>
      </w:rPr>
    </w:lvl>
    <w:lvl w:ilvl="1" w:tplc="1E3ADEA8"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0" w15:restartNumberingAfterBreak="0">
    <w:nsid w:val="65E97012"/>
    <w:multiLevelType w:val="hybridMultilevel"/>
    <w:tmpl w:val="6ED6A42A"/>
    <w:lvl w:ilvl="0" w:tplc="76ECDFB8">
      <w:start w:val="1"/>
      <w:numFmt w:val="decimal"/>
      <w:lvlText w:val="%1."/>
      <w:lvlJc w:val="left"/>
      <w:pPr>
        <w:tabs>
          <w:tab w:val="num" w:pos="644"/>
        </w:tabs>
        <w:ind w:left="644" w:hanging="360"/>
      </w:pPr>
      <w:rPr>
        <w:b w:val="0"/>
        <w:color w:val="auto"/>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15:restartNumberingAfterBreak="0">
    <w:nsid w:val="6C8E5447"/>
    <w:multiLevelType w:val="hybridMultilevel"/>
    <w:tmpl w:val="ED324394"/>
    <w:lvl w:ilvl="0" w:tplc="EC9A8F4C">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02" w15:restartNumberingAfterBreak="0">
    <w:nsid w:val="6DAD549D"/>
    <w:multiLevelType w:val="hybridMultilevel"/>
    <w:tmpl w:val="0EF4FCA2"/>
    <w:name w:val="WW8Num522322"/>
    <w:lvl w:ilvl="0" w:tplc="A378ABB2">
      <w:start w:val="1"/>
      <w:numFmt w:val="decimal"/>
      <w:lvlText w:val="%1)"/>
      <w:lvlJc w:val="left"/>
      <w:pPr>
        <w:tabs>
          <w:tab w:val="num" w:pos="720"/>
        </w:tabs>
        <w:ind w:left="720" w:hanging="360"/>
      </w:pPr>
      <w:rPr>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6F8E78DD"/>
    <w:multiLevelType w:val="hybridMultilevel"/>
    <w:tmpl w:val="1B98E08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7103530F"/>
    <w:multiLevelType w:val="hybridMultilevel"/>
    <w:tmpl w:val="C9CC4E70"/>
    <w:lvl w:ilvl="0" w:tplc="04150017">
      <w:start w:val="1"/>
      <w:numFmt w:val="lowerLetter"/>
      <w:lvlText w:val="%1)"/>
      <w:lvlJc w:val="left"/>
      <w:pPr>
        <w:ind w:left="1070" w:hanging="360"/>
      </w:pPr>
      <w:rPr>
        <w:rFonts w:hint="default"/>
        <w:spacing w:val="-13"/>
        <w:w w:val="99"/>
        <w:sz w:val="22"/>
        <w:szCs w:val="22"/>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21D0D0D"/>
    <w:multiLevelType w:val="hybridMultilevel"/>
    <w:tmpl w:val="E9505954"/>
    <w:lvl w:ilvl="0" w:tplc="99AE3BD8">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15:restartNumberingAfterBreak="0">
    <w:nsid w:val="751569DC"/>
    <w:multiLevelType w:val="hybridMultilevel"/>
    <w:tmpl w:val="EFC603A0"/>
    <w:name w:val="WW8Num312"/>
    <w:lvl w:ilvl="0" w:tplc="D5F25B4C">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550612"/>
    <w:multiLevelType w:val="hybridMultilevel"/>
    <w:tmpl w:val="1D92F260"/>
    <w:lvl w:ilvl="0" w:tplc="F97A82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A6A7ED5"/>
    <w:multiLevelType w:val="hybridMultilevel"/>
    <w:tmpl w:val="9B8E40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55205642">
    <w:abstractNumId w:val="0"/>
  </w:num>
  <w:num w:numId="2" w16cid:durableId="140780976">
    <w:abstractNumId w:val="2"/>
  </w:num>
  <w:num w:numId="3" w16cid:durableId="768697499">
    <w:abstractNumId w:val="11"/>
  </w:num>
  <w:num w:numId="4" w16cid:durableId="588732434">
    <w:abstractNumId w:val="15"/>
  </w:num>
  <w:num w:numId="5" w16cid:durableId="2028019204">
    <w:abstractNumId w:val="22"/>
  </w:num>
  <w:num w:numId="6" w16cid:durableId="1211461280">
    <w:abstractNumId w:val="24"/>
  </w:num>
  <w:num w:numId="7" w16cid:durableId="511458419">
    <w:abstractNumId w:val="26"/>
  </w:num>
  <w:num w:numId="8" w16cid:durableId="1039016092">
    <w:abstractNumId w:val="27"/>
  </w:num>
  <w:num w:numId="9" w16cid:durableId="1931740299">
    <w:abstractNumId w:val="28"/>
  </w:num>
  <w:num w:numId="10" w16cid:durableId="771128179">
    <w:abstractNumId w:val="29"/>
  </w:num>
  <w:num w:numId="11" w16cid:durableId="1638412384">
    <w:abstractNumId w:val="32"/>
  </w:num>
  <w:num w:numId="12" w16cid:durableId="1873958090">
    <w:abstractNumId w:val="43"/>
  </w:num>
  <w:num w:numId="13" w16cid:durableId="775251775">
    <w:abstractNumId w:val="45"/>
  </w:num>
  <w:num w:numId="14" w16cid:durableId="57826518">
    <w:abstractNumId w:val="46"/>
  </w:num>
  <w:num w:numId="15" w16cid:durableId="2064790279">
    <w:abstractNumId w:val="52"/>
  </w:num>
  <w:num w:numId="16" w16cid:durableId="1969359939">
    <w:abstractNumId w:val="56"/>
  </w:num>
  <w:num w:numId="17" w16cid:durableId="1469087565">
    <w:abstractNumId w:val="65"/>
  </w:num>
  <w:num w:numId="18" w16cid:durableId="1382514329">
    <w:abstractNumId w:val="73"/>
  </w:num>
  <w:num w:numId="19" w16cid:durableId="793668779">
    <w:abstractNumId w:val="105"/>
  </w:num>
  <w:num w:numId="20" w16cid:durableId="636111117">
    <w:abstractNumId w:val="86"/>
  </w:num>
  <w:num w:numId="21" w16cid:durableId="850223056">
    <w:abstractNumId w:val="99"/>
  </w:num>
  <w:num w:numId="22" w16cid:durableId="1064570688">
    <w:abstractNumId w:val="70"/>
  </w:num>
  <w:num w:numId="23" w16cid:durableId="1874340371">
    <w:abstractNumId w:val="101"/>
  </w:num>
  <w:num w:numId="24" w16cid:durableId="1617255274">
    <w:abstractNumId w:val="87"/>
  </w:num>
  <w:num w:numId="25" w16cid:durableId="2071806460">
    <w:abstractNumId w:val="92"/>
  </w:num>
  <w:num w:numId="26" w16cid:durableId="441384962">
    <w:abstractNumId w:val="96"/>
  </w:num>
  <w:num w:numId="27" w16cid:durableId="1650788381">
    <w:abstractNumId w:val="94"/>
  </w:num>
  <w:num w:numId="28" w16cid:durableId="1320963843">
    <w:abstractNumId w:val="69"/>
  </w:num>
  <w:num w:numId="29" w16cid:durableId="1334530782">
    <w:abstractNumId w:val="84"/>
  </w:num>
  <w:num w:numId="30" w16cid:durableId="851995849">
    <w:abstractNumId w:val="88"/>
  </w:num>
  <w:num w:numId="31" w16cid:durableId="865559834">
    <w:abstractNumId w:val="100"/>
  </w:num>
  <w:num w:numId="32" w16cid:durableId="1847548940">
    <w:abstractNumId w:val="72"/>
  </w:num>
  <w:num w:numId="33" w16cid:durableId="1171530906">
    <w:abstractNumId w:val="83"/>
  </w:num>
  <w:num w:numId="34" w16cid:durableId="979264729">
    <w:abstractNumId w:val="71"/>
  </w:num>
  <w:num w:numId="35" w16cid:durableId="1215580545">
    <w:abstractNumId w:val="76"/>
  </w:num>
  <w:num w:numId="36" w16cid:durableId="1067994711">
    <w:abstractNumId w:val="25"/>
  </w:num>
  <w:num w:numId="37" w16cid:durableId="1220432586">
    <w:abstractNumId w:val="35"/>
  </w:num>
  <w:num w:numId="38" w16cid:durableId="209631964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103757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4248584">
    <w:abstractNumId w:val="79"/>
  </w:num>
  <w:num w:numId="41" w16cid:durableId="1752240491">
    <w:abstractNumId w:val="74"/>
  </w:num>
  <w:num w:numId="42" w16cid:durableId="1974480065">
    <w:abstractNumId w:val="103"/>
  </w:num>
  <w:num w:numId="43" w16cid:durableId="256911070">
    <w:abstractNumId w:val="81"/>
  </w:num>
  <w:num w:numId="44" w16cid:durableId="61107135">
    <w:abstractNumId w:val="90"/>
  </w:num>
  <w:num w:numId="45" w16cid:durableId="212199535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2779240">
    <w:abstractNumId w:val="106"/>
  </w:num>
  <w:num w:numId="47" w16cid:durableId="1826625098">
    <w:abstractNumId w:val="82"/>
  </w:num>
  <w:num w:numId="48" w16cid:durableId="476803033">
    <w:abstractNumId w:val="104"/>
  </w:num>
  <w:num w:numId="49" w16cid:durableId="376051133">
    <w:abstractNumId w:val="85"/>
  </w:num>
  <w:num w:numId="50" w16cid:durableId="630794328">
    <w:abstractNumId w:val="78"/>
  </w:num>
  <w:num w:numId="51" w16cid:durableId="2063598752">
    <w:abstractNumId w:val="75"/>
  </w:num>
  <w:num w:numId="52" w16cid:durableId="173696811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5684410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774843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28539958">
    <w:abstractNumId w:val="95"/>
  </w:num>
  <w:num w:numId="56" w16cid:durableId="577400848">
    <w:abstractNumId w:val="80"/>
  </w:num>
  <w:num w:numId="57" w16cid:durableId="2124418973">
    <w:abstractNumId w:val="10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19F"/>
    <w:rsid w:val="00000006"/>
    <w:rsid w:val="0000128F"/>
    <w:rsid w:val="000013D7"/>
    <w:rsid w:val="000020B9"/>
    <w:rsid w:val="000038C0"/>
    <w:rsid w:val="00005263"/>
    <w:rsid w:val="00007278"/>
    <w:rsid w:val="00007BD8"/>
    <w:rsid w:val="00012369"/>
    <w:rsid w:val="000125A5"/>
    <w:rsid w:val="00012890"/>
    <w:rsid w:val="000208A0"/>
    <w:rsid w:val="00020C7E"/>
    <w:rsid w:val="000218C8"/>
    <w:rsid w:val="0002210C"/>
    <w:rsid w:val="00025028"/>
    <w:rsid w:val="000250DB"/>
    <w:rsid w:val="0002513A"/>
    <w:rsid w:val="00025305"/>
    <w:rsid w:val="00025839"/>
    <w:rsid w:val="00026BDC"/>
    <w:rsid w:val="000272DA"/>
    <w:rsid w:val="00027313"/>
    <w:rsid w:val="00034EE6"/>
    <w:rsid w:val="000364D0"/>
    <w:rsid w:val="00036C09"/>
    <w:rsid w:val="00037DA5"/>
    <w:rsid w:val="00037EB1"/>
    <w:rsid w:val="00041D48"/>
    <w:rsid w:val="00041EBB"/>
    <w:rsid w:val="00042BEA"/>
    <w:rsid w:val="00042E96"/>
    <w:rsid w:val="000430D6"/>
    <w:rsid w:val="00044B01"/>
    <w:rsid w:val="00045F68"/>
    <w:rsid w:val="00046607"/>
    <w:rsid w:val="00046B2C"/>
    <w:rsid w:val="00050B28"/>
    <w:rsid w:val="00051D52"/>
    <w:rsid w:val="00052398"/>
    <w:rsid w:val="00052CB0"/>
    <w:rsid w:val="00053701"/>
    <w:rsid w:val="00054E09"/>
    <w:rsid w:val="00054EFA"/>
    <w:rsid w:val="000551F4"/>
    <w:rsid w:val="0005575E"/>
    <w:rsid w:val="000560D3"/>
    <w:rsid w:val="00056CE0"/>
    <w:rsid w:val="0005793C"/>
    <w:rsid w:val="00057FCA"/>
    <w:rsid w:val="000623DD"/>
    <w:rsid w:val="00065678"/>
    <w:rsid w:val="000664EB"/>
    <w:rsid w:val="00066CA9"/>
    <w:rsid w:val="00067502"/>
    <w:rsid w:val="00070FC5"/>
    <w:rsid w:val="00071A76"/>
    <w:rsid w:val="00071AB2"/>
    <w:rsid w:val="00071AC3"/>
    <w:rsid w:val="00071D3E"/>
    <w:rsid w:val="00072234"/>
    <w:rsid w:val="00073AE9"/>
    <w:rsid w:val="000746EC"/>
    <w:rsid w:val="00075479"/>
    <w:rsid w:val="0007639C"/>
    <w:rsid w:val="000810B1"/>
    <w:rsid w:val="00083AAD"/>
    <w:rsid w:val="00083C9B"/>
    <w:rsid w:val="00083ED3"/>
    <w:rsid w:val="00090AAA"/>
    <w:rsid w:val="00091F16"/>
    <w:rsid w:val="000939C6"/>
    <w:rsid w:val="00094890"/>
    <w:rsid w:val="00095DCF"/>
    <w:rsid w:val="0009776F"/>
    <w:rsid w:val="00097C8F"/>
    <w:rsid w:val="000A0A66"/>
    <w:rsid w:val="000A1586"/>
    <w:rsid w:val="000A3638"/>
    <w:rsid w:val="000A3804"/>
    <w:rsid w:val="000A44DF"/>
    <w:rsid w:val="000A5EB6"/>
    <w:rsid w:val="000A633E"/>
    <w:rsid w:val="000A6F75"/>
    <w:rsid w:val="000B052B"/>
    <w:rsid w:val="000B27AC"/>
    <w:rsid w:val="000B3CF0"/>
    <w:rsid w:val="000B4684"/>
    <w:rsid w:val="000B4BD2"/>
    <w:rsid w:val="000B4F09"/>
    <w:rsid w:val="000B738F"/>
    <w:rsid w:val="000B780B"/>
    <w:rsid w:val="000B7DFC"/>
    <w:rsid w:val="000B7E17"/>
    <w:rsid w:val="000C1036"/>
    <w:rsid w:val="000C2555"/>
    <w:rsid w:val="000C34F5"/>
    <w:rsid w:val="000C3CF4"/>
    <w:rsid w:val="000C5730"/>
    <w:rsid w:val="000C5D47"/>
    <w:rsid w:val="000C6E76"/>
    <w:rsid w:val="000C7A14"/>
    <w:rsid w:val="000D413A"/>
    <w:rsid w:val="000D4E23"/>
    <w:rsid w:val="000D75C3"/>
    <w:rsid w:val="000E03B4"/>
    <w:rsid w:val="000E081C"/>
    <w:rsid w:val="000E0F0B"/>
    <w:rsid w:val="000E0F8B"/>
    <w:rsid w:val="000E16B2"/>
    <w:rsid w:val="000E3AC8"/>
    <w:rsid w:val="000E3FBA"/>
    <w:rsid w:val="000E4D0F"/>
    <w:rsid w:val="000E7150"/>
    <w:rsid w:val="000E7DC0"/>
    <w:rsid w:val="000E7FC1"/>
    <w:rsid w:val="000F07B8"/>
    <w:rsid w:val="000F0D81"/>
    <w:rsid w:val="000F359E"/>
    <w:rsid w:val="000F394B"/>
    <w:rsid w:val="000F47D9"/>
    <w:rsid w:val="000F50CB"/>
    <w:rsid w:val="000F537B"/>
    <w:rsid w:val="000F648A"/>
    <w:rsid w:val="000F6E2B"/>
    <w:rsid w:val="000F75B0"/>
    <w:rsid w:val="000F788D"/>
    <w:rsid w:val="00100620"/>
    <w:rsid w:val="00101953"/>
    <w:rsid w:val="00103DC0"/>
    <w:rsid w:val="0010466E"/>
    <w:rsid w:val="001046BE"/>
    <w:rsid w:val="001048BC"/>
    <w:rsid w:val="001055C7"/>
    <w:rsid w:val="001061D7"/>
    <w:rsid w:val="00107142"/>
    <w:rsid w:val="00107C85"/>
    <w:rsid w:val="00111A84"/>
    <w:rsid w:val="00111EAF"/>
    <w:rsid w:val="00114149"/>
    <w:rsid w:val="0011453F"/>
    <w:rsid w:val="00115415"/>
    <w:rsid w:val="00116656"/>
    <w:rsid w:val="00116A38"/>
    <w:rsid w:val="00116F18"/>
    <w:rsid w:val="001172CD"/>
    <w:rsid w:val="00120A30"/>
    <w:rsid w:val="00122A79"/>
    <w:rsid w:val="00125B18"/>
    <w:rsid w:val="00126018"/>
    <w:rsid w:val="001273C1"/>
    <w:rsid w:val="00130EE0"/>
    <w:rsid w:val="0013270D"/>
    <w:rsid w:val="00132951"/>
    <w:rsid w:val="00133CB6"/>
    <w:rsid w:val="0013414F"/>
    <w:rsid w:val="0013488C"/>
    <w:rsid w:val="00134CC1"/>
    <w:rsid w:val="001355D9"/>
    <w:rsid w:val="001374C9"/>
    <w:rsid w:val="00137AAA"/>
    <w:rsid w:val="001409C3"/>
    <w:rsid w:val="0014145C"/>
    <w:rsid w:val="001429AE"/>
    <w:rsid w:val="001445FC"/>
    <w:rsid w:val="0014515C"/>
    <w:rsid w:val="00146338"/>
    <w:rsid w:val="0015044A"/>
    <w:rsid w:val="00150A74"/>
    <w:rsid w:val="001517CB"/>
    <w:rsid w:val="00151C5B"/>
    <w:rsid w:val="00151DA2"/>
    <w:rsid w:val="001527D0"/>
    <w:rsid w:val="0015332B"/>
    <w:rsid w:val="001549F7"/>
    <w:rsid w:val="001557F5"/>
    <w:rsid w:val="00156770"/>
    <w:rsid w:val="00157949"/>
    <w:rsid w:val="00162AA5"/>
    <w:rsid w:val="001647D7"/>
    <w:rsid w:val="00165E55"/>
    <w:rsid w:val="001674B4"/>
    <w:rsid w:val="001722DB"/>
    <w:rsid w:val="0017316F"/>
    <w:rsid w:val="001740DF"/>
    <w:rsid w:val="00175466"/>
    <w:rsid w:val="0017704F"/>
    <w:rsid w:val="001801B8"/>
    <w:rsid w:val="00180492"/>
    <w:rsid w:val="00180ABE"/>
    <w:rsid w:val="00180B87"/>
    <w:rsid w:val="00181B12"/>
    <w:rsid w:val="0018250E"/>
    <w:rsid w:val="00182680"/>
    <w:rsid w:val="00182AFE"/>
    <w:rsid w:val="00183187"/>
    <w:rsid w:val="00185B68"/>
    <w:rsid w:val="00187642"/>
    <w:rsid w:val="00190B02"/>
    <w:rsid w:val="00190C70"/>
    <w:rsid w:val="00191055"/>
    <w:rsid w:val="0019114E"/>
    <w:rsid w:val="001919DC"/>
    <w:rsid w:val="00191DFE"/>
    <w:rsid w:val="00192E27"/>
    <w:rsid w:val="00196232"/>
    <w:rsid w:val="001968AB"/>
    <w:rsid w:val="001974D6"/>
    <w:rsid w:val="00197F9F"/>
    <w:rsid w:val="001A0040"/>
    <w:rsid w:val="001A0C50"/>
    <w:rsid w:val="001A104A"/>
    <w:rsid w:val="001A3CC1"/>
    <w:rsid w:val="001A40E5"/>
    <w:rsid w:val="001A5903"/>
    <w:rsid w:val="001A7DB9"/>
    <w:rsid w:val="001B1056"/>
    <w:rsid w:val="001B27CB"/>
    <w:rsid w:val="001B286C"/>
    <w:rsid w:val="001B2A14"/>
    <w:rsid w:val="001B3600"/>
    <w:rsid w:val="001B371B"/>
    <w:rsid w:val="001B39E3"/>
    <w:rsid w:val="001B51A5"/>
    <w:rsid w:val="001B6089"/>
    <w:rsid w:val="001B6722"/>
    <w:rsid w:val="001B6D5E"/>
    <w:rsid w:val="001C04BE"/>
    <w:rsid w:val="001C1760"/>
    <w:rsid w:val="001C2098"/>
    <w:rsid w:val="001C25E2"/>
    <w:rsid w:val="001D009E"/>
    <w:rsid w:val="001D12F3"/>
    <w:rsid w:val="001D14CB"/>
    <w:rsid w:val="001D5FEB"/>
    <w:rsid w:val="001D60D1"/>
    <w:rsid w:val="001D618F"/>
    <w:rsid w:val="001D7E6F"/>
    <w:rsid w:val="001E0D59"/>
    <w:rsid w:val="001E1C9F"/>
    <w:rsid w:val="001E22DF"/>
    <w:rsid w:val="001E2978"/>
    <w:rsid w:val="001E37E5"/>
    <w:rsid w:val="001E3D35"/>
    <w:rsid w:val="001E43A9"/>
    <w:rsid w:val="001E5C4E"/>
    <w:rsid w:val="001E60A4"/>
    <w:rsid w:val="001E6A17"/>
    <w:rsid w:val="001E73C8"/>
    <w:rsid w:val="001E7A9F"/>
    <w:rsid w:val="001F10FE"/>
    <w:rsid w:val="001F255D"/>
    <w:rsid w:val="001F2E28"/>
    <w:rsid w:val="001F3AD9"/>
    <w:rsid w:val="001F57FF"/>
    <w:rsid w:val="001F5C9B"/>
    <w:rsid w:val="001F5FA7"/>
    <w:rsid w:val="001F632C"/>
    <w:rsid w:val="001F63C7"/>
    <w:rsid w:val="001F7882"/>
    <w:rsid w:val="002017E3"/>
    <w:rsid w:val="002042BF"/>
    <w:rsid w:val="00204D53"/>
    <w:rsid w:val="0020688A"/>
    <w:rsid w:val="0020774C"/>
    <w:rsid w:val="00210832"/>
    <w:rsid w:val="0021453E"/>
    <w:rsid w:val="002160D6"/>
    <w:rsid w:val="00217C85"/>
    <w:rsid w:val="00217D51"/>
    <w:rsid w:val="002231D7"/>
    <w:rsid w:val="00225D39"/>
    <w:rsid w:val="00227093"/>
    <w:rsid w:val="00230CDF"/>
    <w:rsid w:val="002314DF"/>
    <w:rsid w:val="0023244D"/>
    <w:rsid w:val="002329FA"/>
    <w:rsid w:val="0023315C"/>
    <w:rsid w:val="00233495"/>
    <w:rsid w:val="00233534"/>
    <w:rsid w:val="002346B6"/>
    <w:rsid w:val="00235B44"/>
    <w:rsid w:val="00237F1B"/>
    <w:rsid w:val="00240060"/>
    <w:rsid w:val="00242545"/>
    <w:rsid w:val="00242BC5"/>
    <w:rsid w:val="00242FC6"/>
    <w:rsid w:val="00243856"/>
    <w:rsid w:val="00243A85"/>
    <w:rsid w:val="00245845"/>
    <w:rsid w:val="002475CB"/>
    <w:rsid w:val="00251504"/>
    <w:rsid w:val="00251914"/>
    <w:rsid w:val="00253469"/>
    <w:rsid w:val="0025576C"/>
    <w:rsid w:val="002570B4"/>
    <w:rsid w:val="0026154A"/>
    <w:rsid w:val="00262C3E"/>
    <w:rsid w:val="0026316E"/>
    <w:rsid w:val="00263A3A"/>
    <w:rsid w:val="002643EA"/>
    <w:rsid w:val="002648CC"/>
    <w:rsid w:val="00266269"/>
    <w:rsid w:val="0026719B"/>
    <w:rsid w:val="00267DC1"/>
    <w:rsid w:val="00270DA2"/>
    <w:rsid w:val="002713CB"/>
    <w:rsid w:val="00273046"/>
    <w:rsid w:val="002745A1"/>
    <w:rsid w:val="00276F26"/>
    <w:rsid w:val="00277C9E"/>
    <w:rsid w:val="0028042C"/>
    <w:rsid w:val="002814A6"/>
    <w:rsid w:val="0028185E"/>
    <w:rsid w:val="00281A2F"/>
    <w:rsid w:val="00281D72"/>
    <w:rsid w:val="0028350F"/>
    <w:rsid w:val="0028512B"/>
    <w:rsid w:val="002904A4"/>
    <w:rsid w:val="00290C18"/>
    <w:rsid w:val="00290D2F"/>
    <w:rsid w:val="0029116A"/>
    <w:rsid w:val="002916C0"/>
    <w:rsid w:val="002920B4"/>
    <w:rsid w:val="00293120"/>
    <w:rsid w:val="00293B1A"/>
    <w:rsid w:val="0029464C"/>
    <w:rsid w:val="002975CB"/>
    <w:rsid w:val="002A3E13"/>
    <w:rsid w:val="002A484F"/>
    <w:rsid w:val="002A4AA0"/>
    <w:rsid w:val="002A65F7"/>
    <w:rsid w:val="002A6B76"/>
    <w:rsid w:val="002A6D36"/>
    <w:rsid w:val="002A7393"/>
    <w:rsid w:val="002A7462"/>
    <w:rsid w:val="002B0DB0"/>
    <w:rsid w:val="002B3FBF"/>
    <w:rsid w:val="002B55F8"/>
    <w:rsid w:val="002B58B9"/>
    <w:rsid w:val="002B674E"/>
    <w:rsid w:val="002B75D1"/>
    <w:rsid w:val="002C3795"/>
    <w:rsid w:val="002C5DC6"/>
    <w:rsid w:val="002D0A27"/>
    <w:rsid w:val="002D1731"/>
    <w:rsid w:val="002D1B16"/>
    <w:rsid w:val="002D2329"/>
    <w:rsid w:val="002D2ADD"/>
    <w:rsid w:val="002D3A7E"/>
    <w:rsid w:val="002D5053"/>
    <w:rsid w:val="002D6E95"/>
    <w:rsid w:val="002D7915"/>
    <w:rsid w:val="002E2B5E"/>
    <w:rsid w:val="002E2ED8"/>
    <w:rsid w:val="002E3386"/>
    <w:rsid w:val="002E3834"/>
    <w:rsid w:val="002E5D7A"/>
    <w:rsid w:val="002E6CCA"/>
    <w:rsid w:val="002E76EE"/>
    <w:rsid w:val="002F0952"/>
    <w:rsid w:val="002F1FBA"/>
    <w:rsid w:val="002F27ED"/>
    <w:rsid w:val="002F2FC4"/>
    <w:rsid w:val="002F4EF1"/>
    <w:rsid w:val="002F5979"/>
    <w:rsid w:val="00301333"/>
    <w:rsid w:val="00303C11"/>
    <w:rsid w:val="00310A02"/>
    <w:rsid w:val="00313CD7"/>
    <w:rsid w:val="0031445C"/>
    <w:rsid w:val="00315E12"/>
    <w:rsid w:val="003170E3"/>
    <w:rsid w:val="00317B24"/>
    <w:rsid w:val="00320F70"/>
    <w:rsid w:val="0032274B"/>
    <w:rsid w:val="00324F5C"/>
    <w:rsid w:val="0032502C"/>
    <w:rsid w:val="00325DEE"/>
    <w:rsid w:val="00325E37"/>
    <w:rsid w:val="003269C3"/>
    <w:rsid w:val="00326AF4"/>
    <w:rsid w:val="00326B22"/>
    <w:rsid w:val="00330C7B"/>
    <w:rsid w:val="00332C4F"/>
    <w:rsid w:val="003331E2"/>
    <w:rsid w:val="00333D9F"/>
    <w:rsid w:val="00335799"/>
    <w:rsid w:val="00337C9F"/>
    <w:rsid w:val="003443B6"/>
    <w:rsid w:val="003449DA"/>
    <w:rsid w:val="00347CB0"/>
    <w:rsid w:val="003502FA"/>
    <w:rsid w:val="00350937"/>
    <w:rsid w:val="00351F76"/>
    <w:rsid w:val="003526BE"/>
    <w:rsid w:val="00354495"/>
    <w:rsid w:val="00356843"/>
    <w:rsid w:val="003571BE"/>
    <w:rsid w:val="003579FD"/>
    <w:rsid w:val="00361A4A"/>
    <w:rsid w:val="00361DAA"/>
    <w:rsid w:val="00363312"/>
    <w:rsid w:val="00370C61"/>
    <w:rsid w:val="00370DBD"/>
    <w:rsid w:val="00371610"/>
    <w:rsid w:val="00372644"/>
    <w:rsid w:val="00372A9D"/>
    <w:rsid w:val="00373725"/>
    <w:rsid w:val="003757CB"/>
    <w:rsid w:val="003758FF"/>
    <w:rsid w:val="00375D4F"/>
    <w:rsid w:val="00375EF2"/>
    <w:rsid w:val="00376EB0"/>
    <w:rsid w:val="0037769A"/>
    <w:rsid w:val="00381814"/>
    <w:rsid w:val="0038188B"/>
    <w:rsid w:val="00381D8E"/>
    <w:rsid w:val="00382598"/>
    <w:rsid w:val="003832FF"/>
    <w:rsid w:val="0038638D"/>
    <w:rsid w:val="00387975"/>
    <w:rsid w:val="003879C6"/>
    <w:rsid w:val="00390B25"/>
    <w:rsid w:val="00392751"/>
    <w:rsid w:val="00392A24"/>
    <w:rsid w:val="003939D1"/>
    <w:rsid w:val="00394FAF"/>
    <w:rsid w:val="0039567C"/>
    <w:rsid w:val="003957D0"/>
    <w:rsid w:val="00397D5D"/>
    <w:rsid w:val="003A0A7D"/>
    <w:rsid w:val="003A1420"/>
    <w:rsid w:val="003A1637"/>
    <w:rsid w:val="003A4E91"/>
    <w:rsid w:val="003A52B3"/>
    <w:rsid w:val="003A5C99"/>
    <w:rsid w:val="003A60C2"/>
    <w:rsid w:val="003A638B"/>
    <w:rsid w:val="003A6620"/>
    <w:rsid w:val="003A6A70"/>
    <w:rsid w:val="003B05CA"/>
    <w:rsid w:val="003B1B2D"/>
    <w:rsid w:val="003B23D2"/>
    <w:rsid w:val="003B3F9C"/>
    <w:rsid w:val="003B4CB7"/>
    <w:rsid w:val="003B575A"/>
    <w:rsid w:val="003B5875"/>
    <w:rsid w:val="003B5953"/>
    <w:rsid w:val="003B5C53"/>
    <w:rsid w:val="003C26A3"/>
    <w:rsid w:val="003C2B38"/>
    <w:rsid w:val="003C342B"/>
    <w:rsid w:val="003C430D"/>
    <w:rsid w:val="003C719A"/>
    <w:rsid w:val="003C7255"/>
    <w:rsid w:val="003C7986"/>
    <w:rsid w:val="003C7B87"/>
    <w:rsid w:val="003C7BF5"/>
    <w:rsid w:val="003C7DA2"/>
    <w:rsid w:val="003D070F"/>
    <w:rsid w:val="003D1424"/>
    <w:rsid w:val="003D1A05"/>
    <w:rsid w:val="003D1F33"/>
    <w:rsid w:val="003D27F5"/>
    <w:rsid w:val="003D31C7"/>
    <w:rsid w:val="003D3318"/>
    <w:rsid w:val="003D34F8"/>
    <w:rsid w:val="003D505C"/>
    <w:rsid w:val="003D5953"/>
    <w:rsid w:val="003D5B04"/>
    <w:rsid w:val="003D674B"/>
    <w:rsid w:val="003D7679"/>
    <w:rsid w:val="003E09EA"/>
    <w:rsid w:val="003E3B09"/>
    <w:rsid w:val="003E4594"/>
    <w:rsid w:val="003E47DB"/>
    <w:rsid w:val="003E51E0"/>
    <w:rsid w:val="003E5FA6"/>
    <w:rsid w:val="003E7FFE"/>
    <w:rsid w:val="003F019F"/>
    <w:rsid w:val="003F01B4"/>
    <w:rsid w:val="003F339F"/>
    <w:rsid w:val="003F5C28"/>
    <w:rsid w:val="003F65A8"/>
    <w:rsid w:val="003F6E48"/>
    <w:rsid w:val="00400B9B"/>
    <w:rsid w:val="004017D2"/>
    <w:rsid w:val="00401A3C"/>
    <w:rsid w:val="00402D07"/>
    <w:rsid w:val="00402E60"/>
    <w:rsid w:val="00405260"/>
    <w:rsid w:val="00405664"/>
    <w:rsid w:val="004060FB"/>
    <w:rsid w:val="0041116E"/>
    <w:rsid w:val="0041145B"/>
    <w:rsid w:val="00411667"/>
    <w:rsid w:val="00412C8B"/>
    <w:rsid w:val="00413190"/>
    <w:rsid w:val="00413ADD"/>
    <w:rsid w:val="00413FE3"/>
    <w:rsid w:val="00414917"/>
    <w:rsid w:val="00414D98"/>
    <w:rsid w:val="004153BD"/>
    <w:rsid w:val="00415EC5"/>
    <w:rsid w:val="00416715"/>
    <w:rsid w:val="00416C48"/>
    <w:rsid w:val="00420CBA"/>
    <w:rsid w:val="0042127B"/>
    <w:rsid w:val="00421C1E"/>
    <w:rsid w:val="00422BD2"/>
    <w:rsid w:val="00422D0E"/>
    <w:rsid w:val="00423374"/>
    <w:rsid w:val="00424028"/>
    <w:rsid w:val="004243C9"/>
    <w:rsid w:val="004249AE"/>
    <w:rsid w:val="0042532B"/>
    <w:rsid w:val="00425C5A"/>
    <w:rsid w:val="00426569"/>
    <w:rsid w:val="00426F6C"/>
    <w:rsid w:val="004278B0"/>
    <w:rsid w:val="00430EBC"/>
    <w:rsid w:val="00431A16"/>
    <w:rsid w:val="00431D84"/>
    <w:rsid w:val="00433657"/>
    <w:rsid w:val="00433C0B"/>
    <w:rsid w:val="00434E23"/>
    <w:rsid w:val="00436105"/>
    <w:rsid w:val="0043668B"/>
    <w:rsid w:val="004372FE"/>
    <w:rsid w:val="00443B2B"/>
    <w:rsid w:val="00444841"/>
    <w:rsid w:val="0044556D"/>
    <w:rsid w:val="0044599E"/>
    <w:rsid w:val="0045077B"/>
    <w:rsid w:val="00453CF1"/>
    <w:rsid w:val="00454757"/>
    <w:rsid w:val="00455278"/>
    <w:rsid w:val="0045791D"/>
    <w:rsid w:val="004618B3"/>
    <w:rsid w:val="00462B40"/>
    <w:rsid w:val="00463F2C"/>
    <w:rsid w:val="00464A7A"/>
    <w:rsid w:val="00466523"/>
    <w:rsid w:val="004700C6"/>
    <w:rsid w:val="0047260A"/>
    <w:rsid w:val="004739D2"/>
    <w:rsid w:val="00473F21"/>
    <w:rsid w:val="0047499F"/>
    <w:rsid w:val="00474C8A"/>
    <w:rsid w:val="00476568"/>
    <w:rsid w:val="004808A1"/>
    <w:rsid w:val="0048094A"/>
    <w:rsid w:val="00481DE4"/>
    <w:rsid w:val="004820D3"/>
    <w:rsid w:val="004852A5"/>
    <w:rsid w:val="0048538D"/>
    <w:rsid w:val="004855B0"/>
    <w:rsid w:val="00490E62"/>
    <w:rsid w:val="004911D7"/>
    <w:rsid w:val="004926D5"/>
    <w:rsid w:val="00492D38"/>
    <w:rsid w:val="0049346E"/>
    <w:rsid w:val="00493A41"/>
    <w:rsid w:val="00494377"/>
    <w:rsid w:val="00495F75"/>
    <w:rsid w:val="0049692F"/>
    <w:rsid w:val="00497F4D"/>
    <w:rsid w:val="004A1095"/>
    <w:rsid w:val="004A1E13"/>
    <w:rsid w:val="004A312D"/>
    <w:rsid w:val="004A3215"/>
    <w:rsid w:val="004A39AA"/>
    <w:rsid w:val="004A49C2"/>
    <w:rsid w:val="004A4C97"/>
    <w:rsid w:val="004B05E8"/>
    <w:rsid w:val="004B0DF8"/>
    <w:rsid w:val="004B1233"/>
    <w:rsid w:val="004B506E"/>
    <w:rsid w:val="004B5AE7"/>
    <w:rsid w:val="004B5ED5"/>
    <w:rsid w:val="004B5F3F"/>
    <w:rsid w:val="004B66AD"/>
    <w:rsid w:val="004B67F7"/>
    <w:rsid w:val="004B72BE"/>
    <w:rsid w:val="004B7E62"/>
    <w:rsid w:val="004C12EB"/>
    <w:rsid w:val="004C2461"/>
    <w:rsid w:val="004C2F05"/>
    <w:rsid w:val="004C4042"/>
    <w:rsid w:val="004C641B"/>
    <w:rsid w:val="004C72AE"/>
    <w:rsid w:val="004C7D35"/>
    <w:rsid w:val="004D1311"/>
    <w:rsid w:val="004D1818"/>
    <w:rsid w:val="004D1BA8"/>
    <w:rsid w:val="004D2D62"/>
    <w:rsid w:val="004D2E4A"/>
    <w:rsid w:val="004D3290"/>
    <w:rsid w:val="004D7618"/>
    <w:rsid w:val="004D7DB5"/>
    <w:rsid w:val="004E06AA"/>
    <w:rsid w:val="004E1773"/>
    <w:rsid w:val="004E23AE"/>
    <w:rsid w:val="004E3341"/>
    <w:rsid w:val="004E5CB3"/>
    <w:rsid w:val="004E6EE5"/>
    <w:rsid w:val="004E7227"/>
    <w:rsid w:val="004E7288"/>
    <w:rsid w:val="004F0650"/>
    <w:rsid w:val="004F0EAA"/>
    <w:rsid w:val="004F1C6E"/>
    <w:rsid w:val="004F1F55"/>
    <w:rsid w:val="004F208E"/>
    <w:rsid w:val="004F2AEC"/>
    <w:rsid w:val="004F31D7"/>
    <w:rsid w:val="004F4EAB"/>
    <w:rsid w:val="004F7981"/>
    <w:rsid w:val="0050227B"/>
    <w:rsid w:val="005025E0"/>
    <w:rsid w:val="005049D1"/>
    <w:rsid w:val="00505054"/>
    <w:rsid w:val="00505388"/>
    <w:rsid w:val="005053A7"/>
    <w:rsid w:val="00506019"/>
    <w:rsid w:val="00510533"/>
    <w:rsid w:val="00510A6A"/>
    <w:rsid w:val="00511643"/>
    <w:rsid w:val="00511B3E"/>
    <w:rsid w:val="00512216"/>
    <w:rsid w:val="00512867"/>
    <w:rsid w:val="00512BED"/>
    <w:rsid w:val="0051387A"/>
    <w:rsid w:val="00513C7D"/>
    <w:rsid w:val="00514B9D"/>
    <w:rsid w:val="00515401"/>
    <w:rsid w:val="00517103"/>
    <w:rsid w:val="0052044E"/>
    <w:rsid w:val="00520D79"/>
    <w:rsid w:val="00521078"/>
    <w:rsid w:val="005213EC"/>
    <w:rsid w:val="00521662"/>
    <w:rsid w:val="00522127"/>
    <w:rsid w:val="0052372D"/>
    <w:rsid w:val="00525474"/>
    <w:rsid w:val="00526465"/>
    <w:rsid w:val="00526A0C"/>
    <w:rsid w:val="00526C1A"/>
    <w:rsid w:val="005278E5"/>
    <w:rsid w:val="00527BF6"/>
    <w:rsid w:val="005307C0"/>
    <w:rsid w:val="00530E16"/>
    <w:rsid w:val="00532AEA"/>
    <w:rsid w:val="00532F6D"/>
    <w:rsid w:val="005351ED"/>
    <w:rsid w:val="005373AB"/>
    <w:rsid w:val="005409B6"/>
    <w:rsid w:val="00541D71"/>
    <w:rsid w:val="0054318E"/>
    <w:rsid w:val="00543CBC"/>
    <w:rsid w:val="00544330"/>
    <w:rsid w:val="00544549"/>
    <w:rsid w:val="005457B1"/>
    <w:rsid w:val="00547F77"/>
    <w:rsid w:val="00552704"/>
    <w:rsid w:val="005531B8"/>
    <w:rsid w:val="005544EE"/>
    <w:rsid w:val="00554938"/>
    <w:rsid w:val="00554B3B"/>
    <w:rsid w:val="00554D19"/>
    <w:rsid w:val="00554F7A"/>
    <w:rsid w:val="005562C0"/>
    <w:rsid w:val="005569B7"/>
    <w:rsid w:val="00556E90"/>
    <w:rsid w:val="00557753"/>
    <w:rsid w:val="005600A3"/>
    <w:rsid w:val="005612D1"/>
    <w:rsid w:val="005618FE"/>
    <w:rsid w:val="00561F97"/>
    <w:rsid w:val="00562680"/>
    <w:rsid w:val="0056294D"/>
    <w:rsid w:val="005634D4"/>
    <w:rsid w:val="00564794"/>
    <w:rsid w:val="00564B96"/>
    <w:rsid w:val="00565861"/>
    <w:rsid w:val="0056692D"/>
    <w:rsid w:val="005674D1"/>
    <w:rsid w:val="00570593"/>
    <w:rsid w:val="00570F6C"/>
    <w:rsid w:val="005718F0"/>
    <w:rsid w:val="00571AED"/>
    <w:rsid w:val="005720C1"/>
    <w:rsid w:val="00573B86"/>
    <w:rsid w:val="005742C9"/>
    <w:rsid w:val="005753E4"/>
    <w:rsid w:val="0057582F"/>
    <w:rsid w:val="00575F42"/>
    <w:rsid w:val="00576AB1"/>
    <w:rsid w:val="00576C80"/>
    <w:rsid w:val="005778A7"/>
    <w:rsid w:val="00577D54"/>
    <w:rsid w:val="005800D6"/>
    <w:rsid w:val="00581A2A"/>
    <w:rsid w:val="00582567"/>
    <w:rsid w:val="00583389"/>
    <w:rsid w:val="00583D6B"/>
    <w:rsid w:val="00584945"/>
    <w:rsid w:val="00586642"/>
    <w:rsid w:val="00590DB9"/>
    <w:rsid w:val="00592AB1"/>
    <w:rsid w:val="005954E3"/>
    <w:rsid w:val="00597035"/>
    <w:rsid w:val="00597724"/>
    <w:rsid w:val="00597932"/>
    <w:rsid w:val="005A0C48"/>
    <w:rsid w:val="005A1E79"/>
    <w:rsid w:val="005A238E"/>
    <w:rsid w:val="005A44AE"/>
    <w:rsid w:val="005A5AC6"/>
    <w:rsid w:val="005A5D15"/>
    <w:rsid w:val="005A7D2A"/>
    <w:rsid w:val="005A7EEE"/>
    <w:rsid w:val="005B0CBB"/>
    <w:rsid w:val="005B1D8A"/>
    <w:rsid w:val="005B1E95"/>
    <w:rsid w:val="005B264F"/>
    <w:rsid w:val="005B3586"/>
    <w:rsid w:val="005B49EB"/>
    <w:rsid w:val="005B5232"/>
    <w:rsid w:val="005B5692"/>
    <w:rsid w:val="005C0A05"/>
    <w:rsid w:val="005C0C3A"/>
    <w:rsid w:val="005C1D81"/>
    <w:rsid w:val="005C229F"/>
    <w:rsid w:val="005C2E3B"/>
    <w:rsid w:val="005C5043"/>
    <w:rsid w:val="005C57E8"/>
    <w:rsid w:val="005D01C8"/>
    <w:rsid w:val="005D18C9"/>
    <w:rsid w:val="005D3765"/>
    <w:rsid w:val="005D3886"/>
    <w:rsid w:val="005D43B6"/>
    <w:rsid w:val="005D45F9"/>
    <w:rsid w:val="005D7D00"/>
    <w:rsid w:val="005E1EFC"/>
    <w:rsid w:val="005E1F70"/>
    <w:rsid w:val="005E261C"/>
    <w:rsid w:val="005E5335"/>
    <w:rsid w:val="005E7141"/>
    <w:rsid w:val="005F218E"/>
    <w:rsid w:val="005F34CD"/>
    <w:rsid w:val="005F4CF5"/>
    <w:rsid w:val="005F4F7B"/>
    <w:rsid w:val="005F5FFF"/>
    <w:rsid w:val="0060110F"/>
    <w:rsid w:val="006029FA"/>
    <w:rsid w:val="00602B95"/>
    <w:rsid w:val="00603797"/>
    <w:rsid w:val="00604053"/>
    <w:rsid w:val="006058EF"/>
    <w:rsid w:val="00605FF9"/>
    <w:rsid w:val="006062B7"/>
    <w:rsid w:val="00610551"/>
    <w:rsid w:val="00614783"/>
    <w:rsid w:val="00614BFA"/>
    <w:rsid w:val="006162B6"/>
    <w:rsid w:val="00616616"/>
    <w:rsid w:val="006172BC"/>
    <w:rsid w:val="006216C3"/>
    <w:rsid w:val="00621DDD"/>
    <w:rsid w:val="006226A8"/>
    <w:rsid w:val="00623372"/>
    <w:rsid w:val="00625748"/>
    <w:rsid w:val="00625F08"/>
    <w:rsid w:val="0062636C"/>
    <w:rsid w:val="00627EFF"/>
    <w:rsid w:val="00630D07"/>
    <w:rsid w:val="006337BE"/>
    <w:rsid w:val="00634184"/>
    <w:rsid w:val="00634968"/>
    <w:rsid w:val="006353E0"/>
    <w:rsid w:val="0063544D"/>
    <w:rsid w:val="00636266"/>
    <w:rsid w:val="00640024"/>
    <w:rsid w:val="00640068"/>
    <w:rsid w:val="00640963"/>
    <w:rsid w:val="0064205D"/>
    <w:rsid w:val="0064260A"/>
    <w:rsid w:val="00643479"/>
    <w:rsid w:val="00643D0F"/>
    <w:rsid w:val="00643D8F"/>
    <w:rsid w:val="00644EE3"/>
    <w:rsid w:val="00650004"/>
    <w:rsid w:val="0065052C"/>
    <w:rsid w:val="00650AF6"/>
    <w:rsid w:val="00651896"/>
    <w:rsid w:val="00651DA2"/>
    <w:rsid w:val="00652116"/>
    <w:rsid w:val="00652584"/>
    <w:rsid w:val="0065271A"/>
    <w:rsid w:val="00652800"/>
    <w:rsid w:val="00652C19"/>
    <w:rsid w:val="00653582"/>
    <w:rsid w:val="00654377"/>
    <w:rsid w:val="006547D8"/>
    <w:rsid w:val="00654B52"/>
    <w:rsid w:val="006553A3"/>
    <w:rsid w:val="00657477"/>
    <w:rsid w:val="00660A4F"/>
    <w:rsid w:val="00660ED1"/>
    <w:rsid w:val="006612D5"/>
    <w:rsid w:val="00661C5F"/>
    <w:rsid w:val="00662AAF"/>
    <w:rsid w:val="00663FA8"/>
    <w:rsid w:val="00664A8E"/>
    <w:rsid w:val="00665466"/>
    <w:rsid w:val="006657D9"/>
    <w:rsid w:val="00666942"/>
    <w:rsid w:val="006723A6"/>
    <w:rsid w:val="006727CB"/>
    <w:rsid w:val="00672F46"/>
    <w:rsid w:val="0067379C"/>
    <w:rsid w:val="00676210"/>
    <w:rsid w:val="00676635"/>
    <w:rsid w:val="0067749E"/>
    <w:rsid w:val="00677669"/>
    <w:rsid w:val="00677D0A"/>
    <w:rsid w:val="00680AE6"/>
    <w:rsid w:val="00680EB7"/>
    <w:rsid w:val="00681B5C"/>
    <w:rsid w:val="00682D79"/>
    <w:rsid w:val="00684289"/>
    <w:rsid w:val="00684D32"/>
    <w:rsid w:val="006853A2"/>
    <w:rsid w:val="00685A63"/>
    <w:rsid w:val="00685F26"/>
    <w:rsid w:val="00686025"/>
    <w:rsid w:val="0068766F"/>
    <w:rsid w:val="00687690"/>
    <w:rsid w:val="00690259"/>
    <w:rsid w:val="006917DF"/>
    <w:rsid w:val="006920B8"/>
    <w:rsid w:val="00692E5C"/>
    <w:rsid w:val="006934C5"/>
    <w:rsid w:val="00693DA5"/>
    <w:rsid w:val="00694458"/>
    <w:rsid w:val="00695DA2"/>
    <w:rsid w:val="00696C1B"/>
    <w:rsid w:val="006A1CDC"/>
    <w:rsid w:val="006A2356"/>
    <w:rsid w:val="006A2E6B"/>
    <w:rsid w:val="006A3A50"/>
    <w:rsid w:val="006A5D1B"/>
    <w:rsid w:val="006A5F26"/>
    <w:rsid w:val="006A6AB0"/>
    <w:rsid w:val="006A71E1"/>
    <w:rsid w:val="006A7E58"/>
    <w:rsid w:val="006B0C1A"/>
    <w:rsid w:val="006B3908"/>
    <w:rsid w:val="006B3BF5"/>
    <w:rsid w:val="006B3C7B"/>
    <w:rsid w:val="006B5AA6"/>
    <w:rsid w:val="006B6201"/>
    <w:rsid w:val="006B7731"/>
    <w:rsid w:val="006B7754"/>
    <w:rsid w:val="006B7DD1"/>
    <w:rsid w:val="006C10E3"/>
    <w:rsid w:val="006C1307"/>
    <w:rsid w:val="006C1A80"/>
    <w:rsid w:val="006C1CCD"/>
    <w:rsid w:val="006C4C65"/>
    <w:rsid w:val="006C56F4"/>
    <w:rsid w:val="006C5F55"/>
    <w:rsid w:val="006C6ACE"/>
    <w:rsid w:val="006C7010"/>
    <w:rsid w:val="006C712F"/>
    <w:rsid w:val="006D051D"/>
    <w:rsid w:val="006D0B63"/>
    <w:rsid w:val="006D1BBE"/>
    <w:rsid w:val="006D2530"/>
    <w:rsid w:val="006D2871"/>
    <w:rsid w:val="006D2B17"/>
    <w:rsid w:val="006D37C2"/>
    <w:rsid w:val="006D41D3"/>
    <w:rsid w:val="006D523E"/>
    <w:rsid w:val="006D55AC"/>
    <w:rsid w:val="006D78E3"/>
    <w:rsid w:val="006D7C0A"/>
    <w:rsid w:val="006E0267"/>
    <w:rsid w:val="006E1C6F"/>
    <w:rsid w:val="006E254E"/>
    <w:rsid w:val="006E339D"/>
    <w:rsid w:val="006E3C46"/>
    <w:rsid w:val="006E54FB"/>
    <w:rsid w:val="006E5FD8"/>
    <w:rsid w:val="006E7660"/>
    <w:rsid w:val="006F0A2F"/>
    <w:rsid w:val="006F0F37"/>
    <w:rsid w:val="006F14F0"/>
    <w:rsid w:val="006F385C"/>
    <w:rsid w:val="006F3909"/>
    <w:rsid w:val="006F3982"/>
    <w:rsid w:val="006F6114"/>
    <w:rsid w:val="006F79CA"/>
    <w:rsid w:val="007008B4"/>
    <w:rsid w:val="00700D84"/>
    <w:rsid w:val="00700F8C"/>
    <w:rsid w:val="007013B4"/>
    <w:rsid w:val="00701F62"/>
    <w:rsid w:val="00702705"/>
    <w:rsid w:val="00704AFC"/>
    <w:rsid w:val="007067C1"/>
    <w:rsid w:val="00707603"/>
    <w:rsid w:val="0070771B"/>
    <w:rsid w:val="00711547"/>
    <w:rsid w:val="00711C58"/>
    <w:rsid w:val="00712878"/>
    <w:rsid w:val="007128AC"/>
    <w:rsid w:val="0071402E"/>
    <w:rsid w:val="00717156"/>
    <w:rsid w:val="0072016B"/>
    <w:rsid w:val="00720A25"/>
    <w:rsid w:val="007233B9"/>
    <w:rsid w:val="00723650"/>
    <w:rsid w:val="00723B99"/>
    <w:rsid w:val="00723CAB"/>
    <w:rsid w:val="0072439C"/>
    <w:rsid w:val="00726152"/>
    <w:rsid w:val="0072636D"/>
    <w:rsid w:val="00727342"/>
    <w:rsid w:val="007273C5"/>
    <w:rsid w:val="007306BB"/>
    <w:rsid w:val="00733C53"/>
    <w:rsid w:val="00735C9B"/>
    <w:rsid w:val="00737AA3"/>
    <w:rsid w:val="0074066B"/>
    <w:rsid w:val="00740C76"/>
    <w:rsid w:val="007411FB"/>
    <w:rsid w:val="0074226D"/>
    <w:rsid w:val="007447F8"/>
    <w:rsid w:val="00744E53"/>
    <w:rsid w:val="007463D8"/>
    <w:rsid w:val="007466F0"/>
    <w:rsid w:val="00746C01"/>
    <w:rsid w:val="00747C46"/>
    <w:rsid w:val="0075004D"/>
    <w:rsid w:val="00751FA9"/>
    <w:rsid w:val="00752451"/>
    <w:rsid w:val="00752BBB"/>
    <w:rsid w:val="0075328C"/>
    <w:rsid w:val="0075384F"/>
    <w:rsid w:val="007544F5"/>
    <w:rsid w:val="007552BA"/>
    <w:rsid w:val="00755F6C"/>
    <w:rsid w:val="007569CC"/>
    <w:rsid w:val="00756C54"/>
    <w:rsid w:val="007611B3"/>
    <w:rsid w:val="007628F0"/>
    <w:rsid w:val="00762B07"/>
    <w:rsid w:val="00764874"/>
    <w:rsid w:val="00766756"/>
    <w:rsid w:val="0076759F"/>
    <w:rsid w:val="007678B0"/>
    <w:rsid w:val="00767993"/>
    <w:rsid w:val="007703F3"/>
    <w:rsid w:val="00770EC0"/>
    <w:rsid w:val="00771A7A"/>
    <w:rsid w:val="00771EF8"/>
    <w:rsid w:val="0077256F"/>
    <w:rsid w:val="00772E64"/>
    <w:rsid w:val="007753AC"/>
    <w:rsid w:val="00775F0C"/>
    <w:rsid w:val="007763D5"/>
    <w:rsid w:val="00780355"/>
    <w:rsid w:val="0078048E"/>
    <w:rsid w:val="00780554"/>
    <w:rsid w:val="00781280"/>
    <w:rsid w:val="00782789"/>
    <w:rsid w:val="0078305E"/>
    <w:rsid w:val="0078398A"/>
    <w:rsid w:val="00784331"/>
    <w:rsid w:val="007850B4"/>
    <w:rsid w:val="00786D6A"/>
    <w:rsid w:val="0078762A"/>
    <w:rsid w:val="00787EA7"/>
    <w:rsid w:val="00790547"/>
    <w:rsid w:val="00790DF2"/>
    <w:rsid w:val="00791406"/>
    <w:rsid w:val="0079202F"/>
    <w:rsid w:val="00792C57"/>
    <w:rsid w:val="0079304A"/>
    <w:rsid w:val="007943F3"/>
    <w:rsid w:val="00794B5D"/>
    <w:rsid w:val="00794CAF"/>
    <w:rsid w:val="007A001C"/>
    <w:rsid w:val="007A002D"/>
    <w:rsid w:val="007A02D9"/>
    <w:rsid w:val="007A160A"/>
    <w:rsid w:val="007A1DB4"/>
    <w:rsid w:val="007A2789"/>
    <w:rsid w:val="007A34C4"/>
    <w:rsid w:val="007A38E5"/>
    <w:rsid w:val="007A3BD6"/>
    <w:rsid w:val="007A4060"/>
    <w:rsid w:val="007A4599"/>
    <w:rsid w:val="007A4BA6"/>
    <w:rsid w:val="007B2452"/>
    <w:rsid w:val="007B2D74"/>
    <w:rsid w:val="007B3ACB"/>
    <w:rsid w:val="007B680C"/>
    <w:rsid w:val="007B7494"/>
    <w:rsid w:val="007B7CC3"/>
    <w:rsid w:val="007C0A17"/>
    <w:rsid w:val="007C0DC2"/>
    <w:rsid w:val="007C4FD8"/>
    <w:rsid w:val="007C5999"/>
    <w:rsid w:val="007C688A"/>
    <w:rsid w:val="007C6DD4"/>
    <w:rsid w:val="007C733D"/>
    <w:rsid w:val="007D006D"/>
    <w:rsid w:val="007D1386"/>
    <w:rsid w:val="007D50E1"/>
    <w:rsid w:val="007D5254"/>
    <w:rsid w:val="007D534C"/>
    <w:rsid w:val="007D61F1"/>
    <w:rsid w:val="007D6F49"/>
    <w:rsid w:val="007D72E4"/>
    <w:rsid w:val="007E315F"/>
    <w:rsid w:val="007E3C05"/>
    <w:rsid w:val="007E3D65"/>
    <w:rsid w:val="007E45AE"/>
    <w:rsid w:val="007E4854"/>
    <w:rsid w:val="007E4D4E"/>
    <w:rsid w:val="007E5884"/>
    <w:rsid w:val="007E59F8"/>
    <w:rsid w:val="007E6B8D"/>
    <w:rsid w:val="007E7562"/>
    <w:rsid w:val="007F0C01"/>
    <w:rsid w:val="007F378B"/>
    <w:rsid w:val="007F46AA"/>
    <w:rsid w:val="007F5B5C"/>
    <w:rsid w:val="007F63C5"/>
    <w:rsid w:val="007F6E4C"/>
    <w:rsid w:val="007F736A"/>
    <w:rsid w:val="007F7848"/>
    <w:rsid w:val="00800DB5"/>
    <w:rsid w:val="00802B65"/>
    <w:rsid w:val="00802D65"/>
    <w:rsid w:val="0080351F"/>
    <w:rsid w:val="00803DAD"/>
    <w:rsid w:val="00804417"/>
    <w:rsid w:val="008058F3"/>
    <w:rsid w:val="00805950"/>
    <w:rsid w:val="00805FA8"/>
    <w:rsid w:val="00806D15"/>
    <w:rsid w:val="00807B8E"/>
    <w:rsid w:val="00810C17"/>
    <w:rsid w:val="00810E38"/>
    <w:rsid w:val="008121CE"/>
    <w:rsid w:val="008123E3"/>
    <w:rsid w:val="00812F07"/>
    <w:rsid w:val="00812F20"/>
    <w:rsid w:val="008135F6"/>
    <w:rsid w:val="0081502E"/>
    <w:rsid w:val="00815079"/>
    <w:rsid w:val="00815380"/>
    <w:rsid w:val="008159E7"/>
    <w:rsid w:val="00816A42"/>
    <w:rsid w:val="00816E57"/>
    <w:rsid w:val="0081747F"/>
    <w:rsid w:val="0081773F"/>
    <w:rsid w:val="00817D29"/>
    <w:rsid w:val="0082018E"/>
    <w:rsid w:val="008219C2"/>
    <w:rsid w:val="0082250E"/>
    <w:rsid w:val="00822BE2"/>
    <w:rsid w:val="008234C6"/>
    <w:rsid w:val="008257F0"/>
    <w:rsid w:val="00826323"/>
    <w:rsid w:val="008263E8"/>
    <w:rsid w:val="0083071F"/>
    <w:rsid w:val="008309F2"/>
    <w:rsid w:val="00831301"/>
    <w:rsid w:val="00831468"/>
    <w:rsid w:val="008323F5"/>
    <w:rsid w:val="008332E1"/>
    <w:rsid w:val="00833CC2"/>
    <w:rsid w:val="0083423A"/>
    <w:rsid w:val="00834A21"/>
    <w:rsid w:val="00834D86"/>
    <w:rsid w:val="00835762"/>
    <w:rsid w:val="00835902"/>
    <w:rsid w:val="008371E0"/>
    <w:rsid w:val="008401E3"/>
    <w:rsid w:val="00840E8F"/>
    <w:rsid w:val="00841A85"/>
    <w:rsid w:val="00842165"/>
    <w:rsid w:val="00842D3C"/>
    <w:rsid w:val="00842F3E"/>
    <w:rsid w:val="0084471B"/>
    <w:rsid w:val="0084505A"/>
    <w:rsid w:val="008477D6"/>
    <w:rsid w:val="00847B6F"/>
    <w:rsid w:val="00850042"/>
    <w:rsid w:val="00850FAC"/>
    <w:rsid w:val="008514A2"/>
    <w:rsid w:val="008516D4"/>
    <w:rsid w:val="00851BC9"/>
    <w:rsid w:val="0085294B"/>
    <w:rsid w:val="00852AD8"/>
    <w:rsid w:val="00856ABE"/>
    <w:rsid w:val="00861C35"/>
    <w:rsid w:val="008628C7"/>
    <w:rsid w:val="0086334A"/>
    <w:rsid w:val="00863490"/>
    <w:rsid w:val="008635CC"/>
    <w:rsid w:val="00863D39"/>
    <w:rsid w:val="00864577"/>
    <w:rsid w:val="00865B81"/>
    <w:rsid w:val="008667DB"/>
    <w:rsid w:val="00867E6C"/>
    <w:rsid w:val="008708F8"/>
    <w:rsid w:val="00872D2E"/>
    <w:rsid w:val="00874343"/>
    <w:rsid w:val="0087678D"/>
    <w:rsid w:val="0088132F"/>
    <w:rsid w:val="008813EF"/>
    <w:rsid w:val="008855E7"/>
    <w:rsid w:val="008866AE"/>
    <w:rsid w:val="00886AC4"/>
    <w:rsid w:val="00887F82"/>
    <w:rsid w:val="0089027A"/>
    <w:rsid w:val="008913E8"/>
    <w:rsid w:val="00892FDD"/>
    <w:rsid w:val="0089444C"/>
    <w:rsid w:val="0089707A"/>
    <w:rsid w:val="008A28E0"/>
    <w:rsid w:val="008A2C3F"/>
    <w:rsid w:val="008A39E3"/>
    <w:rsid w:val="008A4B0B"/>
    <w:rsid w:val="008A4C68"/>
    <w:rsid w:val="008A5ABB"/>
    <w:rsid w:val="008A5ED2"/>
    <w:rsid w:val="008B05B5"/>
    <w:rsid w:val="008B1EA6"/>
    <w:rsid w:val="008B3A09"/>
    <w:rsid w:val="008B3B0A"/>
    <w:rsid w:val="008B42A4"/>
    <w:rsid w:val="008B4A6C"/>
    <w:rsid w:val="008B5395"/>
    <w:rsid w:val="008B5C43"/>
    <w:rsid w:val="008C145A"/>
    <w:rsid w:val="008C3037"/>
    <w:rsid w:val="008C35BF"/>
    <w:rsid w:val="008C37C9"/>
    <w:rsid w:val="008C3E43"/>
    <w:rsid w:val="008C3F09"/>
    <w:rsid w:val="008C52B3"/>
    <w:rsid w:val="008C537B"/>
    <w:rsid w:val="008C566A"/>
    <w:rsid w:val="008D01DC"/>
    <w:rsid w:val="008D2A52"/>
    <w:rsid w:val="008D3DBC"/>
    <w:rsid w:val="008D4B73"/>
    <w:rsid w:val="008D5B7B"/>
    <w:rsid w:val="008D5D20"/>
    <w:rsid w:val="008D7592"/>
    <w:rsid w:val="008E030A"/>
    <w:rsid w:val="008E0535"/>
    <w:rsid w:val="008E0BAD"/>
    <w:rsid w:val="008E3F65"/>
    <w:rsid w:val="008E49F7"/>
    <w:rsid w:val="008F0C64"/>
    <w:rsid w:val="008F20FB"/>
    <w:rsid w:val="008F264E"/>
    <w:rsid w:val="008F2904"/>
    <w:rsid w:val="008F3DFD"/>
    <w:rsid w:val="008F4375"/>
    <w:rsid w:val="008F767C"/>
    <w:rsid w:val="008F76C1"/>
    <w:rsid w:val="00900261"/>
    <w:rsid w:val="0090040B"/>
    <w:rsid w:val="0090089B"/>
    <w:rsid w:val="009025A8"/>
    <w:rsid w:val="00902B91"/>
    <w:rsid w:val="009038A3"/>
    <w:rsid w:val="00903A2D"/>
    <w:rsid w:val="00904B3F"/>
    <w:rsid w:val="00905016"/>
    <w:rsid w:val="00906913"/>
    <w:rsid w:val="00906EF2"/>
    <w:rsid w:val="00907A18"/>
    <w:rsid w:val="00907E83"/>
    <w:rsid w:val="0091145C"/>
    <w:rsid w:val="00911E32"/>
    <w:rsid w:val="00912440"/>
    <w:rsid w:val="00912AAB"/>
    <w:rsid w:val="00913384"/>
    <w:rsid w:val="009166D2"/>
    <w:rsid w:val="009167B4"/>
    <w:rsid w:val="00920799"/>
    <w:rsid w:val="00921152"/>
    <w:rsid w:val="009228B8"/>
    <w:rsid w:val="00924255"/>
    <w:rsid w:val="00924456"/>
    <w:rsid w:val="00924476"/>
    <w:rsid w:val="009262E3"/>
    <w:rsid w:val="00926D13"/>
    <w:rsid w:val="00932903"/>
    <w:rsid w:val="00934DF2"/>
    <w:rsid w:val="00935334"/>
    <w:rsid w:val="00935FED"/>
    <w:rsid w:val="009360AB"/>
    <w:rsid w:val="00936EE6"/>
    <w:rsid w:val="009402D9"/>
    <w:rsid w:val="00940ADE"/>
    <w:rsid w:val="00941068"/>
    <w:rsid w:val="00942A5B"/>
    <w:rsid w:val="00945F7D"/>
    <w:rsid w:val="00951645"/>
    <w:rsid w:val="00952818"/>
    <w:rsid w:val="00952ADD"/>
    <w:rsid w:val="0095520E"/>
    <w:rsid w:val="00956789"/>
    <w:rsid w:val="00956F81"/>
    <w:rsid w:val="00963E16"/>
    <w:rsid w:val="00964D0B"/>
    <w:rsid w:val="00965E31"/>
    <w:rsid w:val="00966B40"/>
    <w:rsid w:val="00966DDB"/>
    <w:rsid w:val="00966DEC"/>
    <w:rsid w:val="00970835"/>
    <w:rsid w:val="00970D7B"/>
    <w:rsid w:val="00971009"/>
    <w:rsid w:val="00971C5A"/>
    <w:rsid w:val="009728F6"/>
    <w:rsid w:val="00973A25"/>
    <w:rsid w:val="009743B9"/>
    <w:rsid w:val="00974F34"/>
    <w:rsid w:val="00975496"/>
    <w:rsid w:val="00981545"/>
    <w:rsid w:val="00981E8E"/>
    <w:rsid w:val="00983316"/>
    <w:rsid w:val="00986FBC"/>
    <w:rsid w:val="00990507"/>
    <w:rsid w:val="009907EA"/>
    <w:rsid w:val="00990E42"/>
    <w:rsid w:val="009918A3"/>
    <w:rsid w:val="00993609"/>
    <w:rsid w:val="00994137"/>
    <w:rsid w:val="00995436"/>
    <w:rsid w:val="0099570F"/>
    <w:rsid w:val="00995A8C"/>
    <w:rsid w:val="00996C93"/>
    <w:rsid w:val="009A2032"/>
    <w:rsid w:val="009A2C3C"/>
    <w:rsid w:val="009A3BB5"/>
    <w:rsid w:val="009A3CA2"/>
    <w:rsid w:val="009A518B"/>
    <w:rsid w:val="009A5385"/>
    <w:rsid w:val="009A578B"/>
    <w:rsid w:val="009A5CA7"/>
    <w:rsid w:val="009B0AC2"/>
    <w:rsid w:val="009B0E7E"/>
    <w:rsid w:val="009B0FC6"/>
    <w:rsid w:val="009B1317"/>
    <w:rsid w:val="009B1919"/>
    <w:rsid w:val="009B2E68"/>
    <w:rsid w:val="009B3564"/>
    <w:rsid w:val="009B3570"/>
    <w:rsid w:val="009B706A"/>
    <w:rsid w:val="009B7146"/>
    <w:rsid w:val="009B7C95"/>
    <w:rsid w:val="009C0B62"/>
    <w:rsid w:val="009C33E8"/>
    <w:rsid w:val="009C4195"/>
    <w:rsid w:val="009C4327"/>
    <w:rsid w:val="009C51EF"/>
    <w:rsid w:val="009C6770"/>
    <w:rsid w:val="009C706D"/>
    <w:rsid w:val="009C7280"/>
    <w:rsid w:val="009C7C50"/>
    <w:rsid w:val="009D2250"/>
    <w:rsid w:val="009D2EEF"/>
    <w:rsid w:val="009D33E9"/>
    <w:rsid w:val="009D4A81"/>
    <w:rsid w:val="009D516C"/>
    <w:rsid w:val="009D5D20"/>
    <w:rsid w:val="009D5EC4"/>
    <w:rsid w:val="009D6DAF"/>
    <w:rsid w:val="009D780A"/>
    <w:rsid w:val="009D791C"/>
    <w:rsid w:val="009D7ECB"/>
    <w:rsid w:val="009E162E"/>
    <w:rsid w:val="009E3C13"/>
    <w:rsid w:val="009E4AA1"/>
    <w:rsid w:val="009E55F2"/>
    <w:rsid w:val="009E65A7"/>
    <w:rsid w:val="009E65CE"/>
    <w:rsid w:val="009E6601"/>
    <w:rsid w:val="009E667C"/>
    <w:rsid w:val="009F1F19"/>
    <w:rsid w:val="009F3036"/>
    <w:rsid w:val="009F372C"/>
    <w:rsid w:val="009F6DF3"/>
    <w:rsid w:val="009F79F5"/>
    <w:rsid w:val="009F7CE7"/>
    <w:rsid w:val="00A0007A"/>
    <w:rsid w:val="00A0479F"/>
    <w:rsid w:val="00A04823"/>
    <w:rsid w:val="00A04DC4"/>
    <w:rsid w:val="00A0532E"/>
    <w:rsid w:val="00A0562C"/>
    <w:rsid w:val="00A06D3E"/>
    <w:rsid w:val="00A10AD6"/>
    <w:rsid w:val="00A1167B"/>
    <w:rsid w:val="00A14B26"/>
    <w:rsid w:val="00A15F7B"/>
    <w:rsid w:val="00A206F4"/>
    <w:rsid w:val="00A22DA5"/>
    <w:rsid w:val="00A240F8"/>
    <w:rsid w:val="00A2475E"/>
    <w:rsid w:val="00A249E3"/>
    <w:rsid w:val="00A25B06"/>
    <w:rsid w:val="00A26E13"/>
    <w:rsid w:val="00A27373"/>
    <w:rsid w:val="00A3013F"/>
    <w:rsid w:val="00A30A44"/>
    <w:rsid w:val="00A33027"/>
    <w:rsid w:val="00A33E22"/>
    <w:rsid w:val="00A377D1"/>
    <w:rsid w:val="00A37979"/>
    <w:rsid w:val="00A417CA"/>
    <w:rsid w:val="00A425B6"/>
    <w:rsid w:val="00A447CA"/>
    <w:rsid w:val="00A45076"/>
    <w:rsid w:val="00A478A1"/>
    <w:rsid w:val="00A53A31"/>
    <w:rsid w:val="00A53EF0"/>
    <w:rsid w:val="00A5441E"/>
    <w:rsid w:val="00A55784"/>
    <w:rsid w:val="00A55E36"/>
    <w:rsid w:val="00A6121B"/>
    <w:rsid w:val="00A61BAA"/>
    <w:rsid w:val="00A63C40"/>
    <w:rsid w:val="00A65CB9"/>
    <w:rsid w:val="00A66D6E"/>
    <w:rsid w:val="00A677D2"/>
    <w:rsid w:val="00A67AD2"/>
    <w:rsid w:val="00A67EC9"/>
    <w:rsid w:val="00A710F0"/>
    <w:rsid w:val="00A72E5E"/>
    <w:rsid w:val="00A74248"/>
    <w:rsid w:val="00A742C8"/>
    <w:rsid w:val="00A75F6D"/>
    <w:rsid w:val="00A7772E"/>
    <w:rsid w:val="00A84181"/>
    <w:rsid w:val="00A864E8"/>
    <w:rsid w:val="00A86F64"/>
    <w:rsid w:val="00A878A1"/>
    <w:rsid w:val="00A90979"/>
    <w:rsid w:val="00A921FF"/>
    <w:rsid w:val="00A9295C"/>
    <w:rsid w:val="00A93140"/>
    <w:rsid w:val="00A935B5"/>
    <w:rsid w:val="00A96239"/>
    <w:rsid w:val="00A96252"/>
    <w:rsid w:val="00A964A7"/>
    <w:rsid w:val="00A97B0B"/>
    <w:rsid w:val="00A97CEE"/>
    <w:rsid w:val="00A97CFF"/>
    <w:rsid w:val="00A97D2A"/>
    <w:rsid w:val="00AA049A"/>
    <w:rsid w:val="00AA16AC"/>
    <w:rsid w:val="00AA2E87"/>
    <w:rsid w:val="00AA4E29"/>
    <w:rsid w:val="00AA4EF6"/>
    <w:rsid w:val="00AA6A89"/>
    <w:rsid w:val="00AB0083"/>
    <w:rsid w:val="00AB0242"/>
    <w:rsid w:val="00AB0F84"/>
    <w:rsid w:val="00AB13F6"/>
    <w:rsid w:val="00AB249F"/>
    <w:rsid w:val="00AB26DE"/>
    <w:rsid w:val="00AB2C94"/>
    <w:rsid w:val="00AB3E87"/>
    <w:rsid w:val="00AB4F7D"/>
    <w:rsid w:val="00AC08AA"/>
    <w:rsid w:val="00AC230F"/>
    <w:rsid w:val="00AC33F1"/>
    <w:rsid w:val="00AC3D07"/>
    <w:rsid w:val="00AC5D96"/>
    <w:rsid w:val="00AC5DBC"/>
    <w:rsid w:val="00AC7943"/>
    <w:rsid w:val="00AD05F4"/>
    <w:rsid w:val="00AD2AC0"/>
    <w:rsid w:val="00AD2CEE"/>
    <w:rsid w:val="00AD4E99"/>
    <w:rsid w:val="00AE149A"/>
    <w:rsid w:val="00AE14E1"/>
    <w:rsid w:val="00AE43CB"/>
    <w:rsid w:val="00AE545F"/>
    <w:rsid w:val="00AE5712"/>
    <w:rsid w:val="00AE5B8B"/>
    <w:rsid w:val="00AE7010"/>
    <w:rsid w:val="00AE7673"/>
    <w:rsid w:val="00AE7E52"/>
    <w:rsid w:val="00AF0124"/>
    <w:rsid w:val="00AF22C3"/>
    <w:rsid w:val="00AF27EB"/>
    <w:rsid w:val="00AF2834"/>
    <w:rsid w:val="00AF2D1B"/>
    <w:rsid w:val="00AF2D88"/>
    <w:rsid w:val="00AF40E0"/>
    <w:rsid w:val="00AF7E24"/>
    <w:rsid w:val="00B0065F"/>
    <w:rsid w:val="00B017D2"/>
    <w:rsid w:val="00B022FD"/>
    <w:rsid w:val="00B02A03"/>
    <w:rsid w:val="00B02DDF"/>
    <w:rsid w:val="00B03387"/>
    <w:rsid w:val="00B03569"/>
    <w:rsid w:val="00B04CC5"/>
    <w:rsid w:val="00B053F8"/>
    <w:rsid w:val="00B05F39"/>
    <w:rsid w:val="00B060F3"/>
    <w:rsid w:val="00B06ADD"/>
    <w:rsid w:val="00B115A1"/>
    <w:rsid w:val="00B11D6A"/>
    <w:rsid w:val="00B13CF8"/>
    <w:rsid w:val="00B14024"/>
    <w:rsid w:val="00B141C2"/>
    <w:rsid w:val="00B1536E"/>
    <w:rsid w:val="00B1599C"/>
    <w:rsid w:val="00B17B22"/>
    <w:rsid w:val="00B21F8D"/>
    <w:rsid w:val="00B2563A"/>
    <w:rsid w:val="00B27C09"/>
    <w:rsid w:val="00B27CAD"/>
    <w:rsid w:val="00B3097C"/>
    <w:rsid w:val="00B313B2"/>
    <w:rsid w:val="00B317FE"/>
    <w:rsid w:val="00B319F2"/>
    <w:rsid w:val="00B3384B"/>
    <w:rsid w:val="00B3528D"/>
    <w:rsid w:val="00B35BF3"/>
    <w:rsid w:val="00B36990"/>
    <w:rsid w:val="00B36AFE"/>
    <w:rsid w:val="00B40529"/>
    <w:rsid w:val="00B448FB"/>
    <w:rsid w:val="00B44BA3"/>
    <w:rsid w:val="00B45082"/>
    <w:rsid w:val="00B563C9"/>
    <w:rsid w:val="00B60086"/>
    <w:rsid w:val="00B6083E"/>
    <w:rsid w:val="00B62D17"/>
    <w:rsid w:val="00B6320C"/>
    <w:rsid w:val="00B6356F"/>
    <w:rsid w:val="00B65303"/>
    <w:rsid w:val="00B655A0"/>
    <w:rsid w:val="00B65F3E"/>
    <w:rsid w:val="00B672F5"/>
    <w:rsid w:val="00B70594"/>
    <w:rsid w:val="00B707AE"/>
    <w:rsid w:val="00B72374"/>
    <w:rsid w:val="00B72932"/>
    <w:rsid w:val="00B73E20"/>
    <w:rsid w:val="00B741CC"/>
    <w:rsid w:val="00B7432C"/>
    <w:rsid w:val="00B75BC5"/>
    <w:rsid w:val="00B80FE6"/>
    <w:rsid w:val="00B8407A"/>
    <w:rsid w:val="00B840DE"/>
    <w:rsid w:val="00B862B3"/>
    <w:rsid w:val="00B8716C"/>
    <w:rsid w:val="00B87AEE"/>
    <w:rsid w:val="00B908F6"/>
    <w:rsid w:val="00B91051"/>
    <w:rsid w:val="00B9137A"/>
    <w:rsid w:val="00B91BA0"/>
    <w:rsid w:val="00B92BBE"/>
    <w:rsid w:val="00B9325D"/>
    <w:rsid w:val="00B94599"/>
    <w:rsid w:val="00B94BE5"/>
    <w:rsid w:val="00B94D0B"/>
    <w:rsid w:val="00B95686"/>
    <w:rsid w:val="00BA156E"/>
    <w:rsid w:val="00BA25D9"/>
    <w:rsid w:val="00BA2AD6"/>
    <w:rsid w:val="00BA3141"/>
    <w:rsid w:val="00BA3160"/>
    <w:rsid w:val="00BA44A7"/>
    <w:rsid w:val="00BA46B2"/>
    <w:rsid w:val="00BA5394"/>
    <w:rsid w:val="00BA5A8D"/>
    <w:rsid w:val="00BA6DA2"/>
    <w:rsid w:val="00BA7CA4"/>
    <w:rsid w:val="00BB047B"/>
    <w:rsid w:val="00BB148C"/>
    <w:rsid w:val="00BB2921"/>
    <w:rsid w:val="00BB368C"/>
    <w:rsid w:val="00BB3AD0"/>
    <w:rsid w:val="00BB5264"/>
    <w:rsid w:val="00BB671F"/>
    <w:rsid w:val="00BC0051"/>
    <w:rsid w:val="00BC0BEF"/>
    <w:rsid w:val="00BC1821"/>
    <w:rsid w:val="00BC1B08"/>
    <w:rsid w:val="00BC2636"/>
    <w:rsid w:val="00BC7682"/>
    <w:rsid w:val="00BD1D32"/>
    <w:rsid w:val="00BD2CE4"/>
    <w:rsid w:val="00BD2D2B"/>
    <w:rsid w:val="00BD38B8"/>
    <w:rsid w:val="00BD4477"/>
    <w:rsid w:val="00BD5595"/>
    <w:rsid w:val="00BD5E26"/>
    <w:rsid w:val="00BD6F36"/>
    <w:rsid w:val="00BD75B4"/>
    <w:rsid w:val="00BE1F39"/>
    <w:rsid w:val="00BE2E83"/>
    <w:rsid w:val="00BE79AF"/>
    <w:rsid w:val="00BF20A4"/>
    <w:rsid w:val="00BF3752"/>
    <w:rsid w:val="00BF3973"/>
    <w:rsid w:val="00BF4F93"/>
    <w:rsid w:val="00BF7582"/>
    <w:rsid w:val="00C0075A"/>
    <w:rsid w:val="00C011EA"/>
    <w:rsid w:val="00C018D1"/>
    <w:rsid w:val="00C01DD5"/>
    <w:rsid w:val="00C01EB4"/>
    <w:rsid w:val="00C036B7"/>
    <w:rsid w:val="00C06404"/>
    <w:rsid w:val="00C0657B"/>
    <w:rsid w:val="00C10FBD"/>
    <w:rsid w:val="00C11F8A"/>
    <w:rsid w:val="00C159B5"/>
    <w:rsid w:val="00C16C68"/>
    <w:rsid w:val="00C170E9"/>
    <w:rsid w:val="00C17430"/>
    <w:rsid w:val="00C20386"/>
    <w:rsid w:val="00C2056E"/>
    <w:rsid w:val="00C2194E"/>
    <w:rsid w:val="00C23027"/>
    <w:rsid w:val="00C2307B"/>
    <w:rsid w:val="00C230FE"/>
    <w:rsid w:val="00C24109"/>
    <w:rsid w:val="00C25FA4"/>
    <w:rsid w:val="00C30B44"/>
    <w:rsid w:val="00C30ED9"/>
    <w:rsid w:val="00C3122C"/>
    <w:rsid w:val="00C33478"/>
    <w:rsid w:val="00C3395C"/>
    <w:rsid w:val="00C33FFE"/>
    <w:rsid w:val="00C343AF"/>
    <w:rsid w:val="00C35284"/>
    <w:rsid w:val="00C36BE0"/>
    <w:rsid w:val="00C36CA6"/>
    <w:rsid w:val="00C41F76"/>
    <w:rsid w:val="00C43E98"/>
    <w:rsid w:val="00C45DA6"/>
    <w:rsid w:val="00C46BF1"/>
    <w:rsid w:val="00C46C18"/>
    <w:rsid w:val="00C47E85"/>
    <w:rsid w:val="00C50278"/>
    <w:rsid w:val="00C50B7A"/>
    <w:rsid w:val="00C50BDA"/>
    <w:rsid w:val="00C51B84"/>
    <w:rsid w:val="00C5210F"/>
    <w:rsid w:val="00C52B7B"/>
    <w:rsid w:val="00C533B4"/>
    <w:rsid w:val="00C56038"/>
    <w:rsid w:val="00C56A8B"/>
    <w:rsid w:val="00C57ECC"/>
    <w:rsid w:val="00C57EEE"/>
    <w:rsid w:val="00C60D8C"/>
    <w:rsid w:val="00C61996"/>
    <w:rsid w:val="00C61E93"/>
    <w:rsid w:val="00C64ECC"/>
    <w:rsid w:val="00C65A3E"/>
    <w:rsid w:val="00C674A6"/>
    <w:rsid w:val="00C67B51"/>
    <w:rsid w:val="00C70263"/>
    <w:rsid w:val="00C70A82"/>
    <w:rsid w:val="00C71F40"/>
    <w:rsid w:val="00C721EC"/>
    <w:rsid w:val="00C7239B"/>
    <w:rsid w:val="00C8040C"/>
    <w:rsid w:val="00C80DD1"/>
    <w:rsid w:val="00C85151"/>
    <w:rsid w:val="00C855F8"/>
    <w:rsid w:val="00C938F9"/>
    <w:rsid w:val="00C93CE4"/>
    <w:rsid w:val="00C96FDA"/>
    <w:rsid w:val="00C97801"/>
    <w:rsid w:val="00C97C00"/>
    <w:rsid w:val="00CA2DED"/>
    <w:rsid w:val="00CA3D22"/>
    <w:rsid w:val="00CA3D73"/>
    <w:rsid w:val="00CA58D3"/>
    <w:rsid w:val="00CA5A38"/>
    <w:rsid w:val="00CA7661"/>
    <w:rsid w:val="00CB080C"/>
    <w:rsid w:val="00CB0B93"/>
    <w:rsid w:val="00CB0D09"/>
    <w:rsid w:val="00CB1F27"/>
    <w:rsid w:val="00CB2265"/>
    <w:rsid w:val="00CB272C"/>
    <w:rsid w:val="00CB34D2"/>
    <w:rsid w:val="00CB3600"/>
    <w:rsid w:val="00CB4B9F"/>
    <w:rsid w:val="00CB4F10"/>
    <w:rsid w:val="00CB52CC"/>
    <w:rsid w:val="00CB6026"/>
    <w:rsid w:val="00CB6F2D"/>
    <w:rsid w:val="00CB75FD"/>
    <w:rsid w:val="00CB7AD1"/>
    <w:rsid w:val="00CC1CAF"/>
    <w:rsid w:val="00CC25FB"/>
    <w:rsid w:val="00CC2B99"/>
    <w:rsid w:val="00CC30DF"/>
    <w:rsid w:val="00CC34F2"/>
    <w:rsid w:val="00CC4AF3"/>
    <w:rsid w:val="00CC698C"/>
    <w:rsid w:val="00CC7C2E"/>
    <w:rsid w:val="00CD03E3"/>
    <w:rsid w:val="00CD1601"/>
    <w:rsid w:val="00CD58CF"/>
    <w:rsid w:val="00CD5AFB"/>
    <w:rsid w:val="00CD5B1E"/>
    <w:rsid w:val="00CD621B"/>
    <w:rsid w:val="00CD63C9"/>
    <w:rsid w:val="00CD6E75"/>
    <w:rsid w:val="00CD71CC"/>
    <w:rsid w:val="00CE3B46"/>
    <w:rsid w:val="00CE4738"/>
    <w:rsid w:val="00CE556E"/>
    <w:rsid w:val="00CE5730"/>
    <w:rsid w:val="00CE6775"/>
    <w:rsid w:val="00CE6D99"/>
    <w:rsid w:val="00CF151C"/>
    <w:rsid w:val="00CF1769"/>
    <w:rsid w:val="00CF255F"/>
    <w:rsid w:val="00CF2587"/>
    <w:rsid w:val="00CF3C61"/>
    <w:rsid w:val="00CF5480"/>
    <w:rsid w:val="00CF571C"/>
    <w:rsid w:val="00CF7436"/>
    <w:rsid w:val="00D024D8"/>
    <w:rsid w:val="00D034C6"/>
    <w:rsid w:val="00D03991"/>
    <w:rsid w:val="00D03BBB"/>
    <w:rsid w:val="00D03DF4"/>
    <w:rsid w:val="00D04D12"/>
    <w:rsid w:val="00D064DD"/>
    <w:rsid w:val="00D0720D"/>
    <w:rsid w:val="00D07351"/>
    <w:rsid w:val="00D07F43"/>
    <w:rsid w:val="00D1078C"/>
    <w:rsid w:val="00D141B4"/>
    <w:rsid w:val="00D143E0"/>
    <w:rsid w:val="00D15898"/>
    <w:rsid w:val="00D159C4"/>
    <w:rsid w:val="00D15BAA"/>
    <w:rsid w:val="00D16A28"/>
    <w:rsid w:val="00D17C9D"/>
    <w:rsid w:val="00D17D8E"/>
    <w:rsid w:val="00D2348F"/>
    <w:rsid w:val="00D24B96"/>
    <w:rsid w:val="00D25441"/>
    <w:rsid w:val="00D26614"/>
    <w:rsid w:val="00D26C15"/>
    <w:rsid w:val="00D27B61"/>
    <w:rsid w:val="00D31779"/>
    <w:rsid w:val="00D3415E"/>
    <w:rsid w:val="00D362B9"/>
    <w:rsid w:val="00D36BE5"/>
    <w:rsid w:val="00D36EF2"/>
    <w:rsid w:val="00D374D0"/>
    <w:rsid w:val="00D37B17"/>
    <w:rsid w:val="00D40221"/>
    <w:rsid w:val="00D41DA1"/>
    <w:rsid w:val="00D428AE"/>
    <w:rsid w:val="00D428CC"/>
    <w:rsid w:val="00D42BE5"/>
    <w:rsid w:val="00D4326C"/>
    <w:rsid w:val="00D433DF"/>
    <w:rsid w:val="00D43A33"/>
    <w:rsid w:val="00D4474D"/>
    <w:rsid w:val="00D44F9D"/>
    <w:rsid w:val="00D4667C"/>
    <w:rsid w:val="00D46B58"/>
    <w:rsid w:val="00D5039E"/>
    <w:rsid w:val="00D50756"/>
    <w:rsid w:val="00D517E7"/>
    <w:rsid w:val="00D51F7A"/>
    <w:rsid w:val="00D53052"/>
    <w:rsid w:val="00D537CC"/>
    <w:rsid w:val="00D5427E"/>
    <w:rsid w:val="00D55B4E"/>
    <w:rsid w:val="00D61372"/>
    <w:rsid w:val="00D61FF0"/>
    <w:rsid w:val="00D62B93"/>
    <w:rsid w:val="00D64751"/>
    <w:rsid w:val="00D64A5F"/>
    <w:rsid w:val="00D652F9"/>
    <w:rsid w:val="00D660B0"/>
    <w:rsid w:val="00D66AFD"/>
    <w:rsid w:val="00D67395"/>
    <w:rsid w:val="00D70A4E"/>
    <w:rsid w:val="00D714A4"/>
    <w:rsid w:val="00D71987"/>
    <w:rsid w:val="00D72D45"/>
    <w:rsid w:val="00D75600"/>
    <w:rsid w:val="00D76544"/>
    <w:rsid w:val="00D76A09"/>
    <w:rsid w:val="00D77102"/>
    <w:rsid w:val="00D77505"/>
    <w:rsid w:val="00D8094C"/>
    <w:rsid w:val="00D80EEE"/>
    <w:rsid w:val="00D814DC"/>
    <w:rsid w:val="00D818A4"/>
    <w:rsid w:val="00D822E1"/>
    <w:rsid w:val="00D8252B"/>
    <w:rsid w:val="00D8259C"/>
    <w:rsid w:val="00D83B74"/>
    <w:rsid w:val="00D846BA"/>
    <w:rsid w:val="00D84B89"/>
    <w:rsid w:val="00D84C49"/>
    <w:rsid w:val="00D84D0C"/>
    <w:rsid w:val="00D86915"/>
    <w:rsid w:val="00D87C46"/>
    <w:rsid w:val="00D91590"/>
    <w:rsid w:val="00D922ED"/>
    <w:rsid w:val="00D93D71"/>
    <w:rsid w:val="00D941F5"/>
    <w:rsid w:val="00D95D77"/>
    <w:rsid w:val="00D96E7B"/>
    <w:rsid w:val="00D97272"/>
    <w:rsid w:val="00D97297"/>
    <w:rsid w:val="00D9733E"/>
    <w:rsid w:val="00D977E7"/>
    <w:rsid w:val="00D978E6"/>
    <w:rsid w:val="00DA51BC"/>
    <w:rsid w:val="00DA5600"/>
    <w:rsid w:val="00DA5D93"/>
    <w:rsid w:val="00DA639F"/>
    <w:rsid w:val="00DA7378"/>
    <w:rsid w:val="00DB0836"/>
    <w:rsid w:val="00DB3482"/>
    <w:rsid w:val="00DB3C35"/>
    <w:rsid w:val="00DB4C57"/>
    <w:rsid w:val="00DB55DC"/>
    <w:rsid w:val="00DB6A61"/>
    <w:rsid w:val="00DB6D91"/>
    <w:rsid w:val="00DB752D"/>
    <w:rsid w:val="00DB780C"/>
    <w:rsid w:val="00DB7C14"/>
    <w:rsid w:val="00DC16EE"/>
    <w:rsid w:val="00DC34E2"/>
    <w:rsid w:val="00DC655A"/>
    <w:rsid w:val="00DC746D"/>
    <w:rsid w:val="00DC746E"/>
    <w:rsid w:val="00DD2EE6"/>
    <w:rsid w:val="00DD3523"/>
    <w:rsid w:val="00DD3828"/>
    <w:rsid w:val="00DD42A3"/>
    <w:rsid w:val="00DD57E8"/>
    <w:rsid w:val="00DD6B64"/>
    <w:rsid w:val="00DD6C23"/>
    <w:rsid w:val="00DD7518"/>
    <w:rsid w:val="00DD7B2F"/>
    <w:rsid w:val="00DE091F"/>
    <w:rsid w:val="00DE134C"/>
    <w:rsid w:val="00DE27CB"/>
    <w:rsid w:val="00DE37DB"/>
    <w:rsid w:val="00DE5803"/>
    <w:rsid w:val="00DE58C8"/>
    <w:rsid w:val="00DE7CEB"/>
    <w:rsid w:val="00DF07AC"/>
    <w:rsid w:val="00DF21A7"/>
    <w:rsid w:val="00DF22AE"/>
    <w:rsid w:val="00DF2450"/>
    <w:rsid w:val="00DF3E27"/>
    <w:rsid w:val="00DF435C"/>
    <w:rsid w:val="00DF7638"/>
    <w:rsid w:val="00E00F0D"/>
    <w:rsid w:val="00E022E1"/>
    <w:rsid w:val="00E03224"/>
    <w:rsid w:val="00E03D94"/>
    <w:rsid w:val="00E03DF0"/>
    <w:rsid w:val="00E04DBD"/>
    <w:rsid w:val="00E06CAB"/>
    <w:rsid w:val="00E1009A"/>
    <w:rsid w:val="00E14A94"/>
    <w:rsid w:val="00E1638F"/>
    <w:rsid w:val="00E1742D"/>
    <w:rsid w:val="00E17D9B"/>
    <w:rsid w:val="00E238A6"/>
    <w:rsid w:val="00E239D3"/>
    <w:rsid w:val="00E24A8C"/>
    <w:rsid w:val="00E24EA6"/>
    <w:rsid w:val="00E24FAD"/>
    <w:rsid w:val="00E26018"/>
    <w:rsid w:val="00E2798D"/>
    <w:rsid w:val="00E300A3"/>
    <w:rsid w:val="00E308AF"/>
    <w:rsid w:val="00E34319"/>
    <w:rsid w:val="00E3524C"/>
    <w:rsid w:val="00E3707D"/>
    <w:rsid w:val="00E37C60"/>
    <w:rsid w:val="00E37D9B"/>
    <w:rsid w:val="00E408E8"/>
    <w:rsid w:val="00E40CD2"/>
    <w:rsid w:val="00E418FC"/>
    <w:rsid w:val="00E41A90"/>
    <w:rsid w:val="00E42425"/>
    <w:rsid w:val="00E4282F"/>
    <w:rsid w:val="00E44711"/>
    <w:rsid w:val="00E449C4"/>
    <w:rsid w:val="00E52029"/>
    <w:rsid w:val="00E543D5"/>
    <w:rsid w:val="00E545B5"/>
    <w:rsid w:val="00E54EB9"/>
    <w:rsid w:val="00E55464"/>
    <w:rsid w:val="00E559BB"/>
    <w:rsid w:val="00E563C5"/>
    <w:rsid w:val="00E57AC0"/>
    <w:rsid w:val="00E60175"/>
    <w:rsid w:val="00E604A3"/>
    <w:rsid w:val="00E6068D"/>
    <w:rsid w:val="00E63227"/>
    <w:rsid w:val="00E634BB"/>
    <w:rsid w:val="00E63B31"/>
    <w:rsid w:val="00E63C99"/>
    <w:rsid w:val="00E63CC9"/>
    <w:rsid w:val="00E64606"/>
    <w:rsid w:val="00E65ADD"/>
    <w:rsid w:val="00E67121"/>
    <w:rsid w:val="00E675ED"/>
    <w:rsid w:val="00E71AD2"/>
    <w:rsid w:val="00E73D39"/>
    <w:rsid w:val="00E7493A"/>
    <w:rsid w:val="00E76B01"/>
    <w:rsid w:val="00E770AD"/>
    <w:rsid w:val="00E77263"/>
    <w:rsid w:val="00E80863"/>
    <w:rsid w:val="00E80AFE"/>
    <w:rsid w:val="00E80DE4"/>
    <w:rsid w:val="00E81E51"/>
    <w:rsid w:val="00E8206C"/>
    <w:rsid w:val="00E823B4"/>
    <w:rsid w:val="00E82F8F"/>
    <w:rsid w:val="00E83497"/>
    <w:rsid w:val="00E8450C"/>
    <w:rsid w:val="00E852DE"/>
    <w:rsid w:val="00E859FA"/>
    <w:rsid w:val="00E871AB"/>
    <w:rsid w:val="00E878DA"/>
    <w:rsid w:val="00E902C3"/>
    <w:rsid w:val="00E909F4"/>
    <w:rsid w:val="00E92036"/>
    <w:rsid w:val="00E9242B"/>
    <w:rsid w:val="00E938EF"/>
    <w:rsid w:val="00E940E1"/>
    <w:rsid w:val="00E94410"/>
    <w:rsid w:val="00E9515C"/>
    <w:rsid w:val="00E95D78"/>
    <w:rsid w:val="00E95DB8"/>
    <w:rsid w:val="00EA017D"/>
    <w:rsid w:val="00EA190D"/>
    <w:rsid w:val="00EA3C65"/>
    <w:rsid w:val="00EA4590"/>
    <w:rsid w:val="00EB1806"/>
    <w:rsid w:val="00EB27A2"/>
    <w:rsid w:val="00EB2B81"/>
    <w:rsid w:val="00EB3B06"/>
    <w:rsid w:val="00EB5F6E"/>
    <w:rsid w:val="00EC07A4"/>
    <w:rsid w:val="00EC29D3"/>
    <w:rsid w:val="00EC4C38"/>
    <w:rsid w:val="00EC6AE6"/>
    <w:rsid w:val="00EC7918"/>
    <w:rsid w:val="00ED1018"/>
    <w:rsid w:val="00ED2509"/>
    <w:rsid w:val="00ED3E64"/>
    <w:rsid w:val="00ED44AC"/>
    <w:rsid w:val="00ED5129"/>
    <w:rsid w:val="00ED6071"/>
    <w:rsid w:val="00ED67B8"/>
    <w:rsid w:val="00ED692D"/>
    <w:rsid w:val="00ED7BC5"/>
    <w:rsid w:val="00EE0651"/>
    <w:rsid w:val="00EE0DF0"/>
    <w:rsid w:val="00EE1144"/>
    <w:rsid w:val="00EE21B1"/>
    <w:rsid w:val="00EE2CAA"/>
    <w:rsid w:val="00EE3D79"/>
    <w:rsid w:val="00EE4966"/>
    <w:rsid w:val="00EE4A11"/>
    <w:rsid w:val="00EE75A2"/>
    <w:rsid w:val="00EE7C0F"/>
    <w:rsid w:val="00EF1936"/>
    <w:rsid w:val="00EF236F"/>
    <w:rsid w:val="00EF530A"/>
    <w:rsid w:val="00EF546D"/>
    <w:rsid w:val="00EF586A"/>
    <w:rsid w:val="00EF5A6C"/>
    <w:rsid w:val="00EF7A0D"/>
    <w:rsid w:val="00F017B5"/>
    <w:rsid w:val="00F054BF"/>
    <w:rsid w:val="00F05C32"/>
    <w:rsid w:val="00F05C66"/>
    <w:rsid w:val="00F07961"/>
    <w:rsid w:val="00F10288"/>
    <w:rsid w:val="00F10D51"/>
    <w:rsid w:val="00F116A6"/>
    <w:rsid w:val="00F12CEE"/>
    <w:rsid w:val="00F13845"/>
    <w:rsid w:val="00F14969"/>
    <w:rsid w:val="00F176CD"/>
    <w:rsid w:val="00F202D3"/>
    <w:rsid w:val="00F212A9"/>
    <w:rsid w:val="00F21C0B"/>
    <w:rsid w:val="00F23020"/>
    <w:rsid w:val="00F23057"/>
    <w:rsid w:val="00F24E61"/>
    <w:rsid w:val="00F269C4"/>
    <w:rsid w:val="00F3169B"/>
    <w:rsid w:val="00F31B6F"/>
    <w:rsid w:val="00F33CD6"/>
    <w:rsid w:val="00F3547C"/>
    <w:rsid w:val="00F355A7"/>
    <w:rsid w:val="00F35D9B"/>
    <w:rsid w:val="00F366BF"/>
    <w:rsid w:val="00F36A61"/>
    <w:rsid w:val="00F37E0C"/>
    <w:rsid w:val="00F37E4B"/>
    <w:rsid w:val="00F411C4"/>
    <w:rsid w:val="00F41731"/>
    <w:rsid w:val="00F41876"/>
    <w:rsid w:val="00F432A2"/>
    <w:rsid w:val="00F4538A"/>
    <w:rsid w:val="00F461A2"/>
    <w:rsid w:val="00F52CE4"/>
    <w:rsid w:val="00F5356B"/>
    <w:rsid w:val="00F5617C"/>
    <w:rsid w:val="00F638E1"/>
    <w:rsid w:val="00F63FE7"/>
    <w:rsid w:val="00F654EA"/>
    <w:rsid w:val="00F65983"/>
    <w:rsid w:val="00F65BF7"/>
    <w:rsid w:val="00F6673C"/>
    <w:rsid w:val="00F704B4"/>
    <w:rsid w:val="00F72C85"/>
    <w:rsid w:val="00F7393C"/>
    <w:rsid w:val="00F7434F"/>
    <w:rsid w:val="00F74EA9"/>
    <w:rsid w:val="00F75223"/>
    <w:rsid w:val="00F7594D"/>
    <w:rsid w:val="00F76983"/>
    <w:rsid w:val="00F80E28"/>
    <w:rsid w:val="00F816B7"/>
    <w:rsid w:val="00F8315F"/>
    <w:rsid w:val="00F87050"/>
    <w:rsid w:val="00F930A9"/>
    <w:rsid w:val="00F93A7D"/>
    <w:rsid w:val="00F954FE"/>
    <w:rsid w:val="00F96AA6"/>
    <w:rsid w:val="00F970FC"/>
    <w:rsid w:val="00FA3BFE"/>
    <w:rsid w:val="00FA59A2"/>
    <w:rsid w:val="00FA5E9A"/>
    <w:rsid w:val="00FA7917"/>
    <w:rsid w:val="00FB0B73"/>
    <w:rsid w:val="00FB0CC0"/>
    <w:rsid w:val="00FB138F"/>
    <w:rsid w:val="00FB2051"/>
    <w:rsid w:val="00FB258C"/>
    <w:rsid w:val="00FB27BC"/>
    <w:rsid w:val="00FB3203"/>
    <w:rsid w:val="00FB45F7"/>
    <w:rsid w:val="00FB4909"/>
    <w:rsid w:val="00FB4FFE"/>
    <w:rsid w:val="00FB7488"/>
    <w:rsid w:val="00FB7C6C"/>
    <w:rsid w:val="00FC0E12"/>
    <w:rsid w:val="00FC19B9"/>
    <w:rsid w:val="00FC1B0A"/>
    <w:rsid w:val="00FC25B7"/>
    <w:rsid w:val="00FC4708"/>
    <w:rsid w:val="00FC7CD6"/>
    <w:rsid w:val="00FD0457"/>
    <w:rsid w:val="00FD1CB8"/>
    <w:rsid w:val="00FD34C2"/>
    <w:rsid w:val="00FD38C2"/>
    <w:rsid w:val="00FD395F"/>
    <w:rsid w:val="00FD4E7A"/>
    <w:rsid w:val="00FD75A6"/>
    <w:rsid w:val="00FE0142"/>
    <w:rsid w:val="00FE05E9"/>
    <w:rsid w:val="00FE10C3"/>
    <w:rsid w:val="00FE1651"/>
    <w:rsid w:val="00FE3163"/>
    <w:rsid w:val="00FE4567"/>
    <w:rsid w:val="00FE4DB4"/>
    <w:rsid w:val="00FE5C7B"/>
    <w:rsid w:val="00FE72F2"/>
    <w:rsid w:val="00FE73D8"/>
    <w:rsid w:val="00FE7A3B"/>
    <w:rsid w:val="00FF0724"/>
    <w:rsid w:val="00FF0EFB"/>
    <w:rsid w:val="00FF0FDC"/>
    <w:rsid w:val="00FF1957"/>
    <w:rsid w:val="00FF1D01"/>
    <w:rsid w:val="00FF1D89"/>
    <w:rsid w:val="00FF21C8"/>
    <w:rsid w:val="00FF312D"/>
    <w:rsid w:val="00FF36F4"/>
    <w:rsid w:val="00FF3C05"/>
    <w:rsid w:val="00FF3DBD"/>
    <w:rsid w:val="00FF5146"/>
    <w:rsid w:val="00FF649B"/>
    <w:rsid w:val="00FF78C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D54503E"/>
  <w15:docId w15:val="{3D418E1D-6329-45A4-8A5C-1274AE78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723A6"/>
    <w:pPr>
      <w:suppressAutoHyphens/>
    </w:pPr>
    <w:rPr>
      <w:sz w:val="24"/>
      <w:szCs w:val="24"/>
      <w:lang w:eastAsia="ar-SA"/>
    </w:rPr>
  </w:style>
  <w:style w:type="paragraph" w:styleId="Nagwek1">
    <w:name w:val="heading 1"/>
    <w:basedOn w:val="Normalny"/>
    <w:next w:val="Normalny"/>
    <w:qFormat/>
    <w:rsid w:val="006723A6"/>
    <w:pPr>
      <w:keepNext/>
      <w:numPr>
        <w:numId w:val="1"/>
      </w:numPr>
      <w:jc w:val="both"/>
      <w:outlineLvl w:val="0"/>
    </w:pPr>
    <w:rPr>
      <w:b/>
    </w:rPr>
  </w:style>
  <w:style w:type="paragraph" w:styleId="Nagwek2">
    <w:name w:val="heading 2"/>
    <w:basedOn w:val="Normalny"/>
    <w:next w:val="Normalny"/>
    <w:qFormat/>
    <w:rsid w:val="006723A6"/>
    <w:pPr>
      <w:keepNext/>
      <w:numPr>
        <w:ilvl w:val="1"/>
        <w:numId w:val="1"/>
      </w:numPr>
      <w:tabs>
        <w:tab w:val="left" w:pos="576"/>
        <w:tab w:val="left" w:pos="1080"/>
      </w:tabs>
      <w:spacing w:before="240" w:after="60"/>
      <w:outlineLvl w:val="1"/>
    </w:pPr>
    <w:rPr>
      <w:rFonts w:ascii="Arial" w:hAnsi="Arial" w:cs="Arial"/>
      <w:b/>
      <w:bCs/>
      <w:i/>
      <w:iCs/>
      <w:sz w:val="28"/>
      <w:szCs w:val="28"/>
    </w:rPr>
  </w:style>
  <w:style w:type="paragraph" w:styleId="Nagwek3">
    <w:name w:val="heading 3"/>
    <w:basedOn w:val="Normalny"/>
    <w:next w:val="Normalny"/>
    <w:qFormat/>
    <w:rsid w:val="006723A6"/>
    <w:pPr>
      <w:keepNext/>
      <w:numPr>
        <w:ilvl w:val="2"/>
        <w:numId w:val="1"/>
      </w:numPr>
      <w:ind w:left="360" w:hanging="360"/>
      <w:outlineLvl w:val="2"/>
    </w:pPr>
    <w:rPr>
      <w:b/>
    </w:rPr>
  </w:style>
  <w:style w:type="paragraph" w:styleId="Nagwek4">
    <w:name w:val="heading 4"/>
    <w:basedOn w:val="Normalny"/>
    <w:next w:val="Normalny"/>
    <w:qFormat/>
    <w:rsid w:val="006723A6"/>
    <w:pPr>
      <w:keepNext/>
      <w:numPr>
        <w:ilvl w:val="3"/>
        <w:numId w:val="1"/>
      </w:numPr>
      <w:ind w:left="540" w:hanging="540"/>
      <w:outlineLvl w:val="3"/>
    </w:pPr>
    <w:rPr>
      <w:b/>
    </w:rPr>
  </w:style>
  <w:style w:type="paragraph" w:styleId="Nagwek5">
    <w:name w:val="heading 5"/>
    <w:basedOn w:val="Normalny"/>
    <w:next w:val="Normalny"/>
    <w:qFormat/>
    <w:rsid w:val="006723A6"/>
    <w:pPr>
      <w:keepNext/>
      <w:numPr>
        <w:ilvl w:val="4"/>
        <w:numId w:val="1"/>
      </w:numPr>
      <w:ind w:left="540" w:hanging="540"/>
      <w:jc w:val="both"/>
      <w:outlineLvl w:val="4"/>
    </w:pPr>
    <w:rPr>
      <w:b/>
    </w:rPr>
  </w:style>
  <w:style w:type="paragraph" w:styleId="Nagwek6">
    <w:name w:val="heading 6"/>
    <w:basedOn w:val="Normalny"/>
    <w:next w:val="Normalny"/>
    <w:qFormat/>
    <w:rsid w:val="006723A6"/>
    <w:pPr>
      <w:keepNext/>
      <w:numPr>
        <w:ilvl w:val="5"/>
        <w:numId w:val="1"/>
      </w:numPr>
      <w:ind w:left="720" w:hanging="720"/>
      <w:outlineLvl w:val="5"/>
    </w:pPr>
    <w:rPr>
      <w:b/>
    </w:rPr>
  </w:style>
  <w:style w:type="paragraph" w:styleId="Nagwek7">
    <w:name w:val="heading 7"/>
    <w:basedOn w:val="Normalny"/>
    <w:next w:val="Normalny"/>
    <w:qFormat/>
    <w:rsid w:val="006723A6"/>
    <w:pPr>
      <w:keepNext/>
      <w:numPr>
        <w:ilvl w:val="6"/>
        <w:numId w:val="1"/>
      </w:numPr>
      <w:outlineLvl w:val="6"/>
    </w:pPr>
    <w:rPr>
      <w:b/>
    </w:rPr>
  </w:style>
  <w:style w:type="paragraph" w:styleId="Nagwek8">
    <w:name w:val="heading 8"/>
    <w:basedOn w:val="Normalny"/>
    <w:next w:val="Normalny"/>
    <w:qFormat/>
    <w:rsid w:val="006723A6"/>
    <w:pPr>
      <w:keepNext/>
      <w:numPr>
        <w:ilvl w:val="7"/>
        <w:numId w:val="1"/>
      </w:numPr>
      <w:jc w:val="both"/>
      <w:outlineLvl w:val="7"/>
    </w:pPr>
    <w:rPr>
      <w:b/>
    </w:rPr>
  </w:style>
  <w:style w:type="paragraph" w:styleId="Nagwek9">
    <w:name w:val="heading 9"/>
    <w:basedOn w:val="Normalny"/>
    <w:next w:val="Normalny"/>
    <w:qFormat/>
    <w:rsid w:val="006723A6"/>
    <w:pPr>
      <w:keepNext/>
      <w:numPr>
        <w:ilvl w:val="8"/>
        <w:numId w:val="1"/>
      </w:numPr>
      <w:ind w:left="5220" w:hanging="5220"/>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6723A6"/>
    <w:rPr>
      <w:rFonts w:ascii="Times New Roman" w:hAnsi="Times New Roman" w:cs="Times New Roman"/>
    </w:rPr>
  </w:style>
  <w:style w:type="character" w:customStyle="1" w:styleId="WW8Num5z0">
    <w:name w:val="WW8Num5z0"/>
    <w:rsid w:val="006723A6"/>
    <w:rPr>
      <w:b w:val="0"/>
    </w:rPr>
  </w:style>
  <w:style w:type="character" w:customStyle="1" w:styleId="WW8Num6z0">
    <w:name w:val="WW8Num6z0"/>
    <w:rsid w:val="006723A6"/>
    <w:rPr>
      <w:color w:val="auto"/>
    </w:rPr>
  </w:style>
  <w:style w:type="character" w:customStyle="1" w:styleId="WW8Num7z0">
    <w:name w:val="WW8Num7z0"/>
    <w:rsid w:val="006723A6"/>
    <w:rPr>
      <w:rFonts w:ascii="Wingdings" w:hAnsi="Wingdings"/>
    </w:rPr>
  </w:style>
  <w:style w:type="character" w:customStyle="1" w:styleId="WW8Num8z0">
    <w:name w:val="WW8Num8z0"/>
    <w:rsid w:val="006723A6"/>
    <w:rPr>
      <w:rFonts w:cs="Times New Roman"/>
      <w:b w:val="0"/>
      <w:i w:val="0"/>
    </w:rPr>
  </w:style>
  <w:style w:type="character" w:customStyle="1" w:styleId="WW8Num9z0">
    <w:name w:val="WW8Num9z0"/>
    <w:rsid w:val="006723A6"/>
    <w:rPr>
      <w:rFonts w:ascii="Times New Roman" w:hAnsi="Times New Roman" w:cs="Times New Roman"/>
      <w:i w:val="0"/>
    </w:rPr>
  </w:style>
  <w:style w:type="character" w:customStyle="1" w:styleId="WW8Num11z0">
    <w:name w:val="WW8Num11z0"/>
    <w:rsid w:val="006723A6"/>
    <w:rPr>
      <w:rFonts w:ascii="Symbol" w:hAnsi="Symbol"/>
      <w:b w:val="0"/>
    </w:rPr>
  </w:style>
  <w:style w:type="character" w:customStyle="1" w:styleId="WW8Num12z0">
    <w:name w:val="WW8Num12z0"/>
    <w:rsid w:val="006723A6"/>
    <w:rPr>
      <w:rFonts w:ascii="Times New Roman" w:hAnsi="Times New Roman" w:cs="Times New Roman"/>
      <w:i w:val="0"/>
    </w:rPr>
  </w:style>
  <w:style w:type="character" w:customStyle="1" w:styleId="WW8Num13z0">
    <w:name w:val="WW8Num13z0"/>
    <w:rsid w:val="006723A6"/>
    <w:rPr>
      <w:b w:val="0"/>
    </w:rPr>
  </w:style>
  <w:style w:type="character" w:customStyle="1" w:styleId="WW8Num14z0">
    <w:name w:val="WW8Num14z0"/>
    <w:rsid w:val="006723A6"/>
    <w:rPr>
      <w:b w:val="0"/>
    </w:rPr>
  </w:style>
  <w:style w:type="character" w:customStyle="1" w:styleId="WW8Num16z0">
    <w:name w:val="WW8Num16z0"/>
    <w:rsid w:val="006723A6"/>
    <w:rPr>
      <w:rFonts w:ascii="Symbol" w:hAnsi="Symbol"/>
      <w:b w:val="0"/>
    </w:rPr>
  </w:style>
  <w:style w:type="character" w:customStyle="1" w:styleId="WW8Num17z0">
    <w:name w:val="WW8Num17z0"/>
    <w:rsid w:val="006723A6"/>
    <w:rPr>
      <w:b w:val="0"/>
    </w:rPr>
  </w:style>
  <w:style w:type="character" w:customStyle="1" w:styleId="WW8Num21z0">
    <w:name w:val="WW8Num21z0"/>
    <w:rsid w:val="006723A6"/>
    <w:rPr>
      <w:color w:val="auto"/>
    </w:rPr>
  </w:style>
  <w:style w:type="character" w:customStyle="1" w:styleId="WW8Num23z1">
    <w:name w:val="WW8Num23z1"/>
    <w:rsid w:val="006723A6"/>
    <w:rPr>
      <w:rFonts w:ascii="Symbol" w:hAnsi="Symbol"/>
    </w:rPr>
  </w:style>
  <w:style w:type="character" w:customStyle="1" w:styleId="WW8Num23z2">
    <w:name w:val="WW8Num23z2"/>
    <w:rsid w:val="006723A6"/>
    <w:rPr>
      <w:b w:val="0"/>
    </w:rPr>
  </w:style>
  <w:style w:type="character" w:customStyle="1" w:styleId="WW8Num28z0">
    <w:name w:val="WW8Num28z0"/>
    <w:rsid w:val="006723A6"/>
    <w:rPr>
      <w:i w:val="0"/>
    </w:rPr>
  </w:style>
  <w:style w:type="character" w:customStyle="1" w:styleId="WW8Num34z0">
    <w:name w:val="WW8Num34z0"/>
    <w:rsid w:val="006723A6"/>
    <w:rPr>
      <w:i w:val="0"/>
      <w:color w:val="auto"/>
    </w:rPr>
  </w:style>
  <w:style w:type="character" w:customStyle="1" w:styleId="WW8Num35z0">
    <w:name w:val="WW8Num35z0"/>
    <w:rsid w:val="006723A6"/>
    <w:rPr>
      <w:rFonts w:ascii="Symbol" w:hAnsi="Symbol"/>
    </w:rPr>
  </w:style>
  <w:style w:type="character" w:customStyle="1" w:styleId="WW8Num37z0">
    <w:name w:val="WW8Num37z0"/>
    <w:rsid w:val="006723A6"/>
    <w:rPr>
      <w:color w:val="auto"/>
    </w:rPr>
  </w:style>
  <w:style w:type="character" w:customStyle="1" w:styleId="WW8Num37z1">
    <w:name w:val="WW8Num37z1"/>
    <w:rsid w:val="006723A6"/>
    <w:rPr>
      <w:b w:val="0"/>
      <w:color w:val="auto"/>
      <w:sz w:val="22"/>
      <w:szCs w:val="22"/>
    </w:rPr>
  </w:style>
  <w:style w:type="character" w:customStyle="1" w:styleId="WW8Num37z2">
    <w:name w:val="WW8Num37z2"/>
    <w:rsid w:val="006723A6"/>
    <w:rPr>
      <w:b w:val="0"/>
    </w:rPr>
  </w:style>
  <w:style w:type="character" w:customStyle="1" w:styleId="WW8Num40z0">
    <w:name w:val="WW8Num40z0"/>
    <w:rsid w:val="006723A6"/>
    <w:rPr>
      <w:color w:val="auto"/>
    </w:rPr>
  </w:style>
  <w:style w:type="character" w:customStyle="1" w:styleId="WW8Num41z0">
    <w:name w:val="WW8Num41z0"/>
    <w:rsid w:val="006723A6"/>
    <w:rPr>
      <w:color w:val="auto"/>
    </w:rPr>
  </w:style>
  <w:style w:type="character" w:customStyle="1" w:styleId="WW8Num42z0">
    <w:name w:val="WW8Num42z0"/>
    <w:rsid w:val="006723A6"/>
    <w:rPr>
      <w:i w:val="0"/>
      <w:color w:val="auto"/>
    </w:rPr>
  </w:style>
  <w:style w:type="character" w:customStyle="1" w:styleId="WW8Num43z0">
    <w:name w:val="WW8Num43z0"/>
    <w:rsid w:val="006723A6"/>
    <w:rPr>
      <w:rFonts w:ascii="Symbol" w:hAnsi="Symbol"/>
    </w:rPr>
  </w:style>
  <w:style w:type="character" w:customStyle="1" w:styleId="WW8Num49z0">
    <w:name w:val="WW8Num49z0"/>
    <w:rsid w:val="006723A6"/>
    <w:rPr>
      <w:color w:val="auto"/>
    </w:rPr>
  </w:style>
  <w:style w:type="character" w:customStyle="1" w:styleId="WW8Num51z0">
    <w:name w:val="WW8Num51z0"/>
    <w:rsid w:val="006723A6"/>
    <w:rPr>
      <w:rFonts w:ascii="Symbol" w:hAnsi="Symbol"/>
    </w:rPr>
  </w:style>
  <w:style w:type="character" w:customStyle="1" w:styleId="WW8Num57z0">
    <w:name w:val="WW8Num57z0"/>
    <w:rsid w:val="006723A6"/>
    <w:rPr>
      <w:b w:val="0"/>
    </w:rPr>
  </w:style>
  <w:style w:type="character" w:customStyle="1" w:styleId="WW8Num57z1">
    <w:name w:val="WW8Num57z1"/>
    <w:rsid w:val="006723A6"/>
    <w:rPr>
      <w:b w:val="0"/>
      <w:color w:val="auto"/>
    </w:rPr>
  </w:style>
  <w:style w:type="character" w:customStyle="1" w:styleId="WW8Num60z0">
    <w:name w:val="WW8Num60z0"/>
    <w:rsid w:val="006723A6"/>
    <w:rPr>
      <w:rFonts w:ascii="Symbol" w:hAnsi="Symbol"/>
    </w:rPr>
  </w:style>
  <w:style w:type="character" w:customStyle="1" w:styleId="WW8Num62z0">
    <w:name w:val="WW8Num62z0"/>
    <w:rsid w:val="006723A6"/>
    <w:rPr>
      <w:color w:val="auto"/>
    </w:rPr>
  </w:style>
  <w:style w:type="character" w:customStyle="1" w:styleId="WW8Num63z0">
    <w:name w:val="WW8Num63z0"/>
    <w:rsid w:val="006723A6"/>
    <w:rPr>
      <w:i w:val="0"/>
      <w:color w:val="auto"/>
    </w:rPr>
  </w:style>
  <w:style w:type="character" w:customStyle="1" w:styleId="WW8Num65z0">
    <w:name w:val="WW8Num65z0"/>
    <w:rsid w:val="006723A6"/>
    <w:rPr>
      <w:b w:val="0"/>
      <w:i w:val="0"/>
      <w:color w:val="auto"/>
    </w:rPr>
  </w:style>
  <w:style w:type="character" w:customStyle="1" w:styleId="WW8Num70z0">
    <w:name w:val="WW8Num70z0"/>
    <w:rsid w:val="006723A6"/>
    <w:rPr>
      <w:rFonts w:ascii="Symbol" w:hAnsi="Symbol"/>
    </w:rPr>
  </w:style>
  <w:style w:type="character" w:customStyle="1" w:styleId="Absatz-Standardschriftart">
    <w:name w:val="Absatz-Standardschriftart"/>
    <w:rsid w:val="006723A6"/>
  </w:style>
  <w:style w:type="character" w:customStyle="1" w:styleId="WW-Absatz-Standardschriftart">
    <w:name w:val="WW-Absatz-Standardschriftart"/>
    <w:rsid w:val="006723A6"/>
  </w:style>
  <w:style w:type="character" w:customStyle="1" w:styleId="WW8Num10z0">
    <w:name w:val="WW8Num10z0"/>
    <w:rsid w:val="006723A6"/>
    <w:rPr>
      <w:color w:val="000000"/>
    </w:rPr>
  </w:style>
  <w:style w:type="character" w:customStyle="1" w:styleId="WW8Num15z0">
    <w:name w:val="WW8Num15z0"/>
    <w:rsid w:val="006723A6"/>
    <w:rPr>
      <w:rFonts w:ascii="Times New Roman" w:hAnsi="Times New Roman" w:cs="Times New Roman"/>
      <w:b/>
    </w:rPr>
  </w:style>
  <w:style w:type="character" w:customStyle="1" w:styleId="WW8Num18z0">
    <w:name w:val="WW8Num18z0"/>
    <w:rsid w:val="006723A6"/>
    <w:rPr>
      <w:b w:val="0"/>
    </w:rPr>
  </w:style>
  <w:style w:type="character" w:customStyle="1" w:styleId="WW8Num19z0">
    <w:name w:val="WW8Num19z0"/>
    <w:rsid w:val="006723A6"/>
    <w:rPr>
      <w:b w:val="0"/>
    </w:rPr>
  </w:style>
  <w:style w:type="character" w:customStyle="1" w:styleId="WW8Num20z0">
    <w:name w:val="WW8Num20z0"/>
    <w:rsid w:val="006723A6"/>
    <w:rPr>
      <w:rFonts w:cs="Times New Roman"/>
    </w:rPr>
  </w:style>
  <w:style w:type="character" w:customStyle="1" w:styleId="WW8Num23z0">
    <w:name w:val="WW8Num23z0"/>
    <w:rsid w:val="006723A6"/>
    <w:rPr>
      <w:rFonts w:cs="Times New Roman"/>
    </w:rPr>
  </w:style>
  <w:style w:type="character" w:customStyle="1" w:styleId="WW8Num24z0">
    <w:name w:val="WW8Num24z0"/>
    <w:rsid w:val="006723A6"/>
    <w:rPr>
      <w:i w:val="0"/>
    </w:rPr>
  </w:style>
  <w:style w:type="character" w:customStyle="1" w:styleId="WW8Num25z0">
    <w:name w:val="WW8Num25z0"/>
    <w:rsid w:val="006723A6"/>
    <w:rPr>
      <w:rFonts w:eastAsia="Times New Roman"/>
    </w:rPr>
  </w:style>
  <w:style w:type="character" w:customStyle="1" w:styleId="WW8Num29z0">
    <w:name w:val="WW8Num29z0"/>
    <w:rsid w:val="006723A6"/>
    <w:rPr>
      <w:color w:val="auto"/>
    </w:rPr>
  </w:style>
  <w:style w:type="character" w:customStyle="1" w:styleId="WW8Num31z1">
    <w:name w:val="WW8Num31z1"/>
    <w:rsid w:val="006723A6"/>
    <w:rPr>
      <w:rFonts w:ascii="Symbol" w:hAnsi="Symbol"/>
    </w:rPr>
  </w:style>
  <w:style w:type="character" w:customStyle="1" w:styleId="WW8Num31z2">
    <w:name w:val="WW8Num31z2"/>
    <w:rsid w:val="006723A6"/>
    <w:rPr>
      <w:b w:val="0"/>
    </w:rPr>
  </w:style>
  <w:style w:type="character" w:customStyle="1" w:styleId="WW8Num36z0">
    <w:name w:val="WW8Num36z0"/>
    <w:rsid w:val="006723A6"/>
    <w:rPr>
      <w:i w:val="0"/>
    </w:rPr>
  </w:style>
  <w:style w:type="character" w:customStyle="1" w:styleId="WW8Num43z1">
    <w:name w:val="WW8Num43z1"/>
    <w:rsid w:val="006723A6"/>
    <w:rPr>
      <w:rFonts w:ascii="Courier New" w:hAnsi="Courier New"/>
    </w:rPr>
  </w:style>
  <w:style w:type="character" w:customStyle="1" w:styleId="WW8Num43z2">
    <w:name w:val="WW8Num43z2"/>
    <w:rsid w:val="006723A6"/>
    <w:rPr>
      <w:rFonts w:ascii="Wingdings" w:hAnsi="Wingdings"/>
    </w:rPr>
  </w:style>
  <w:style w:type="character" w:customStyle="1" w:styleId="WW8Num45z0">
    <w:name w:val="WW8Num45z0"/>
    <w:rsid w:val="006723A6"/>
    <w:rPr>
      <w:color w:val="auto"/>
    </w:rPr>
  </w:style>
  <w:style w:type="character" w:customStyle="1" w:styleId="WW8Num45z1">
    <w:name w:val="WW8Num45z1"/>
    <w:rsid w:val="006723A6"/>
    <w:rPr>
      <w:b w:val="0"/>
      <w:color w:val="auto"/>
      <w:sz w:val="22"/>
      <w:szCs w:val="22"/>
    </w:rPr>
  </w:style>
  <w:style w:type="character" w:customStyle="1" w:styleId="WW8Num45z2">
    <w:name w:val="WW8Num45z2"/>
    <w:rsid w:val="006723A6"/>
    <w:rPr>
      <w:b w:val="0"/>
    </w:rPr>
  </w:style>
  <w:style w:type="character" w:customStyle="1" w:styleId="WW8Num48z0">
    <w:name w:val="WW8Num48z0"/>
    <w:rsid w:val="006723A6"/>
    <w:rPr>
      <w:color w:val="auto"/>
    </w:rPr>
  </w:style>
  <w:style w:type="character" w:customStyle="1" w:styleId="WW8Num50z0">
    <w:name w:val="WW8Num50z0"/>
    <w:rsid w:val="006723A6"/>
    <w:rPr>
      <w:rFonts w:ascii="Symbol" w:hAnsi="Symbol"/>
    </w:rPr>
  </w:style>
  <w:style w:type="character" w:customStyle="1" w:styleId="WW8Num50z1">
    <w:name w:val="WW8Num50z1"/>
    <w:rsid w:val="006723A6"/>
    <w:rPr>
      <w:rFonts w:ascii="Courier New" w:hAnsi="Courier New"/>
    </w:rPr>
  </w:style>
  <w:style w:type="character" w:customStyle="1" w:styleId="WW8Num50z2">
    <w:name w:val="WW8Num50z2"/>
    <w:rsid w:val="006723A6"/>
    <w:rPr>
      <w:rFonts w:ascii="Wingdings" w:hAnsi="Wingdings"/>
    </w:rPr>
  </w:style>
  <w:style w:type="character" w:customStyle="1" w:styleId="WW8Num51z1">
    <w:name w:val="WW8Num51z1"/>
    <w:rsid w:val="006723A6"/>
    <w:rPr>
      <w:rFonts w:ascii="Courier New" w:hAnsi="Courier New"/>
    </w:rPr>
  </w:style>
  <w:style w:type="character" w:customStyle="1" w:styleId="WW8Num51z2">
    <w:name w:val="WW8Num51z2"/>
    <w:rsid w:val="006723A6"/>
    <w:rPr>
      <w:rFonts w:ascii="Wingdings" w:hAnsi="Wingdings"/>
    </w:rPr>
  </w:style>
  <w:style w:type="character" w:customStyle="1" w:styleId="WW8Num52z1">
    <w:name w:val="WW8Num52z1"/>
    <w:rsid w:val="006723A6"/>
    <w:rPr>
      <w:rFonts w:ascii="Courier New" w:hAnsi="Courier New" w:cs="Courier New"/>
    </w:rPr>
  </w:style>
  <w:style w:type="character" w:customStyle="1" w:styleId="WW8Num52z2">
    <w:name w:val="WW8Num52z2"/>
    <w:rsid w:val="006723A6"/>
    <w:rPr>
      <w:rFonts w:ascii="Wingdings" w:hAnsi="Wingdings"/>
    </w:rPr>
  </w:style>
  <w:style w:type="character" w:customStyle="1" w:styleId="WW8Num52z3">
    <w:name w:val="WW8Num52z3"/>
    <w:rsid w:val="006723A6"/>
    <w:rPr>
      <w:rFonts w:ascii="Symbol" w:hAnsi="Symbol"/>
    </w:rPr>
  </w:style>
  <w:style w:type="character" w:customStyle="1" w:styleId="WW8Num54z0">
    <w:name w:val="WW8Num54z0"/>
    <w:rsid w:val="006723A6"/>
    <w:rPr>
      <w:i w:val="0"/>
      <w:color w:val="auto"/>
    </w:rPr>
  </w:style>
  <w:style w:type="character" w:customStyle="1" w:styleId="WW8Num59z0">
    <w:name w:val="WW8Num59z0"/>
    <w:rsid w:val="006723A6"/>
    <w:rPr>
      <w:rFonts w:cs="Times New Roman"/>
    </w:rPr>
  </w:style>
  <w:style w:type="character" w:customStyle="1" w:styleId="WW8Num61z0">
    <w:name w:val="WW8Num61z0"/>
    <w:rsid w:val="006723A6"/>
    <w:rPr>
      <w:rFonts w:ascii="Symbol" w:hAnsi="Symbol"/>
    </w:rPr>
  </w:style>
  <w:style w:type="character" w:customStyle="1" w:styleId="WW8Num61z1">
    <w:name w:val="WW8Num61z1"/>
    <w:rsid w:val="006723A6"/>
    <w:rPr>
      <w:rFonts w:ascii="Courier New" w:hAnsi="Courier New"/>
    </w:rPr>
  </w:style>
  <w:style w:type="character" w:customStyle="1" w:styleId="WW8Num61z2">
    <w:name w:val="WW8Num61z2"/>
    <w:rsid w:val="006723A6"/>
    <w:rPr>
      <w:rFonts w:ascii="Wingdings" w:hAnsi="Wingdings"/>
    </w:rPr>
  </w:style>
  <w:style w:type="character" w:customStyle="1" w:styleId="WW8Num68z0">
    <w:name w:val="WW8Num68z0"/>
    <w:rsid w:val="006723A6"/>
    <w:rPr>
      <w:b w:val="0"/>
    </w:rPr>
  </w:style>
  <w:style w:type="character" w:customStyle="1" w:styleId="WW8Num68z1">
    <w:name w:val="WW8Num68z1"/>
    <w:rsid w:val="006723A6"/>
    <w:rPr>
      <w:b w:val="0"/>
      <w:color w:val="auto"/>
    </w:rPr>
  </w:style>
  <w:style w:type="character" w:customStyle="1" w:styleId="WW8Num71z0">
    <w:name w:val="WW8Num71z0"/>
    <w:rsid w:val="006723A6"/>
    <w:rPr>
      <w:rFonts w:ascii="Symbol" w:hAnsi="Symbol"/>
    </w:rPr>
  </w:style>
  <w:style w:type="character" w:customStyle="1" w:styleId="WW8Num71z1">
    <w:name w:val="WW8Num71z1"/>
    <w:rsid w:val="006723A6"/>
    <w:rPr>
      <w:rFonts w:ascii="Courier New" w:hAnsi="Courier New"/>
    </w:rPr>
  </w:style>
  <w:style w:type="character" w:customStyle="1" w:styleId="WW8Num71z2">
    <w:name w:val="WW8Num71z2"/>
    <w:rsid w:val="006723A6"/>
    <w:rPr>
      <w:rFonts w:ascii="Wingdings" w:hAnsi="Wingdings"/>
    </w:rPr>
  </w:style>
  <w:style w:type="character" w:customStyle="1" w:styleId="WW8Num73z0">
    <w:name w:val="WW8Num73z0"/>
    <w:rsid w:val="006723A6"/>
    <w:rPr>
      <w:color w:val="auto"/>
    </w:rPr>
  </w:style>
  <w:style w:type="character" w:customStyle="1" w:styleId="WW8Num74z0">
    <w:name w:val="WW8Num74z0"/>
    <w:rsid w:val="006723A6"/>
    <w:rPr>
      <w:i w:val="0"/>
      <w:color w:val="auto"/>
    </w:rPr>
  </w:style>
  <w:style w:type="character" w:customStyle="1" w:styleId="WW8Num76z0">
    <w:name w:val="WW8Num76z0"/>
    <w:rsid w:val="006723A6"/>
    <w:rPr>
      <w:rFonts w:ascii="Symbol" w:hAnsi="Symbol"/>
      <w:b w:val="0"/>
      <w:i w:val="0"/>
    </w:rPr>
  </w:style>
  <w:style w:type="character" w:customStyle="1" w:styleId="WW8Num77z0">
    <w:name w:val="WW8Num77z0"/>
    <w:rsid w:val="006723A6"/>
    <w:rPr>
      <w:b w:val="0"/>
      <w:i w:val="0"/>
      <w:color w:val="auto"/>
    </w:rPr>
  </w:style>
  <w:style w:type="character" w:customStyle="1" w:styleId="WW8Num82z0">
    <w:name w:val="WW8Num82z0"/>
    <w:rsid w:val="006723A6"/>
    <w:rPr>
      <w:rFonts w:ascii="Symbol" w:hAnsi="Symbol"/>
    </w:rPr>
  </w:style>
  <w:style w:type="character" w:customStyle="1" w:styleId="WW8Num82z1">
    <w:name w:val="WW8Num82z1"/>
    <w:rsid w:val="006723A6"/>
    <w:rPr>
      <w:rFonts w:ascii="Courier New" w:hAnsi="Courier New"/>
    </w:rPr>
  </w:style>
  <w:style w:type="character" w:customStyle="1" w:styleId="WW8Num82z2">
    <w:name w:val="WW8Num82z2"/>
    <w:rsid w:val="006723A6"/>
    <w:rPr>
      <w:rFonts w:ascii="Wingdings" w:hAnsi="Wingdings"/>
    </w:rPr>
  </w:style>
  <w:style w:type="character" w:customStyle="1" w:styleId="Domylnaczcionkaakapitu1">
    <w:name w:val="Domyślna czcionka akapitu1"/>
    <w:rsid w:val="006723A6"/>
  </w:style>
  <w:style w:type="character" w:styleId="Hipercze">
    <w:name w:val="Hyperlink"/>
    <w:rsid w:val="006723A6"/>
    <w:rPr>
      <w:color w:val="0000FF"/>
      <w:u w:val="single"/>
    </w:rPr>
  </w:style>
  <w:style w:type="character" w:customStyle="1" w:styleId="Znak3">
    <w:name w:val="Znak3"/>
    <w:rsid w:val="006723A6"/>
    <w:rPr>
      <w:sz w:val="24"/>
      <w:szCs w:val="24"/>
      <w:lang w:val="pl-PL" w:eastAsia="ar-SA" w:bidi="ar-SA"/>
    </w:rPr>
  </w:style>
  <w:style w:type="character" w:customStyle="1" w:styleId="Znak2">
    <w:name w:val="Znak2"/>
    <w:rsid w:val="006723A6"/>
    <w:rPr>
      <w:sz w:val="24"/>
      <w:szCs w:val="24"/>
    </w:rPr>
  </w:style>
  <w:style w:type="character" w:customStyle="1" w:styleId="Znak1">
    <w:name w:val="Znak1"/>
    <w:basedOn w:val="Domylnaczcionkaakapitu1"/>
    <w:rsid w:val="006723A6"/>
  </w:style>
  <w:style w:type="character" w:customStyle="1" w:styleId="Znakiprzypiswkocowych">
    <w:name w:val="Znaki przypisów końcowych"/>
    <w:rsid w:val="006723A6"/>
    <w:rPr>
      <w:vertAlign w:val="superscript"/>
    </w:rPr>
  </w:style>
  <w:style w:type="character" w:customStyle="1" w:styleId="StandardZnak">
    <w:name w:val="Standard Znak"/>
    <w:rsid w:val="006723A6"/>
    <w:rPr>
      <w:rFonts w:eastAsia="Arial"/>
      <w:szCs w:val="24"/>
      <w:lang w:eastAsia="ar-SA" w:bidi="ar-SA"/>
    </w:rPr>
  </w:style>
  <w:style w:type="character" w:customStyle="1" w:styleId="Znakiprzypiswdolnych">
    <w:name w:val="Znaki przypisów dolnych"/>
    <w:rsid w:val="006723A6"/>
    <w:rPr>
      <w:vertAlign w:val="superscript"/>
    </w:rPr>
  </w:style>
  <w:style w:type="character" w:styleId="Numerstrony">
    <w:name w:val="page number"/>
    <w:basedOn w:val="Domylnaczcionkaakapitu1"/>
    <w:rsid w:val="006723A6"/>
  </w:style>
  <w:style w:type="character" w:customStyle="1" w:styleId="Tekstpodstawowywcity2Znak">
    <w:name w:val="Tekst podstawowy wcięty 2 Znak"/>
    <w:rsid w:val="006723A6"/>
    <w:rPr>
      <w:sz w:val="24"/>
      <w:szCs w:val="24"/>
    </w:rPr>
  </w:style>
  <w:style w:type="character" w:styleId="Odwoanieprzypisudolnego">
    <w:name w:val="footnote reference"/>
    <w:rsid w:val="006723A6"/>
    <w:rPr>
      <w:vertAlign w:val="superscript"/>
    </w:rPr>
  </w:style>
  <w:style w:type="character" w:styleId="Odwoanieprzypisukocowego">
    <w:name w:val="endnote reference"/>
    <w:rsid w:val="006723A6"/>
    <w:rPr>
      <w:vertAlign w:val="superscript"/>
    </w:rPr>
  </w:style>
  <w:style w:type="paragraph" w:customStyle="1" w:styleId="Nagwek10">
    <w:name w:val="Nagłówek1"/>
    <w:basedOn w:val="Normalny"/>
    <w:next w:val="Tekstpodstawowy"/>
    <w:rsid w:val="006723A6"/>
    <w:pPr>
      <w:keepNext/>
      <w:spacing w:before="240" w:after="120"/>
    </w:pPr>
    <w:rPr>
      <w:rFonts w:ascii="Arial" w:eastAsia="Lucida Sans Unicode" w:hAnsi="Arial" w:cs="Mangal"/>
      <w:sz w:val="28"/>
      <w:szCs w:val="28"/>
    </w:rPr>
  </w:style>
  <w:style w:type="paragraph" w:styleId="Tekstpodstawowy">
    <w:name w:val="Body Text"/>
    <w:basedOn w:val="Normalny"/>
    <w:rsid w:val="006723A6"/>
    <w:pPr>
      <w:widowControl w:val="0"/>
      <w:autoSpaceDE w:val="0"/>
      <w:jc w:val="both"/>
    </w:pPr>
    <w:rPr>
      <w:b/>
      <w:szCs w:val="20"/>
    </w:rPr>
  </w:style>
  <w:style w:type="paragraph" w:styleId="Lista">
    <w:name w:val="List"/>
    <w:basedOn w:val="Tekstpodstawowy"/>
    <w:rsid w:val="006723A6"/>
    <w:rPr>
      <w:rFonts w:cs="Mangal"/>
    </w:rPr>
  </w:style>
  <w:style w:type="paragraph" w:customStyle="1" w:styleId="Podpis1">
    <w:name w:val="Podpis1"/>
    <w:basedOn w:val="Normalny"/>
    <w:rsid w:val="006723A6"/>
    <w:pPr>
      <w:suppressLineNumbers/>
      <w:spacing w:before="120" w:after="120"/>
    </w:pPr>
    <w:rPr>
      <w:rFonts w:cs="Mangal"/>
      <w:i/>
      <w:iCs/>
    </w:rPr>
  </w:style>
  <w:style w:type="paragraph" w:customStyle="1" w:styleId="Indeks">
    <w:name w:val="Indeks"/>
    <w:basedOn w:val="Normalny"/>
    <w:rsid w:val="006723A6"/>
    <w:pPr>
      <w:suppressLineNumbers/>
    </w:pPr>
    <w:rPr>
      <w:rFonts w:cs="Mangal"/>
    </w:rPr>
  </w:style>
  <w:style w:type="paragraph" w:styleId="Tytu">
    <w:name w:val="Title"/>
    <w:basedOn w:val="Normalny"/>
    <w:next w:val="Podtytu"/>
    <w:qFormat/>
    <w:rsid w:val="006723A6"/>
    <w:pPr>
      <w:jc w:val="center"/>
    </w:pPr>
    <w:rPr>
      <w:b/>
      <w:bCs/>
    </w:rPr>
  </w:style>
  <w:style w:type="paragraph" w:styleId="Podtytu">
    <w:name w:val="Subtitle"/>
    <w:basedOn w:val="Normalny"/>
    <w:next w:val="Tekstpodstawowy"/>
    <w:qFormat/>
    <w:rsid w:val="006723A6"/>
    <w:pPr>
      <w:spacing w:after="60"/>
      <w:jc w:val="center"/>
    </w:pPr>
    <w:rPr>
      <w:rFonts w:ascii="Arial" w:hAnsi="Arial" w:cs="Arial"/>
    </w:rPr>
  </w:style>
  <w:style w:type="paragraph" w:styleId="Tekstpodstawowywcity">
    <w:name w:val="Body Text Indent"/>
    <w:basedOn w:val="Normalny"/>
    <w:rsid w:val="006723A6"/>
    <w:pPr>
      <w:ind w:left="720"/>
      <w:jc w:val="both"/>
    </w:pPr>
  </w:style>
  <w:style w:type="paragraph" w:customStyle="1" w:styleId="Tekstpodstawowy21">
    <w:name w:val="Tekst podstawowy 21"/>
    <w:basedOn w:val="Normalny"/>
    <w:rsid w:val="006723A6"/>
    <w:pPr>
      <w:jc w:val="both"/>
    </w:pPr>
    <w:rPr>
      <w:bCs/>
    </w:rPr>
  </w:style>
  <w:style w:type="paragraph" w:customStyle="1" w:styleId="Tekstpodstawowy31">
    <w:name w:val="Tekst podstawowy 31"/>
    <w:basedOn w:val="Normalny"/>
    <w:rsid w:val="006723A6"/>
    <w:pPr>
      <w:jc w:val="both"/>
    </w:pPr>
    <w:rPr>
      <w:color w:val="000000"/>
    </w:rPr>
  </w:style>
  <w:style w:type="paragraph" w:customStyle="1" w:styleId="Tekstpodstawowywcity21">
    <w:name w:val="Tekst podstawowy wcięty 21"/>
    <w:basedOn w:val="Normalny"/>
    <w:rsid w:val="006723A6"/>
    <w:pPr>
      <w:ind w:left="720" w:hanging="360"/>
      <w:jc w:val="both"/>
    </w:pPr>
  </w:style>
  <w:style w:type="paragraph" w:customStyle="1" w:styleId="Tekstpodstawowywcity31">
    <w:name w:val="Tekst podstawowy wcięty 31"/>
    <w:basedOn w:val="Normalny"/>
    <w:rsid w:val="006723A6"/>
    <w:pPr>
      <w:ind w:left="720" w:hanging="300"/>
      <w:jc w:val="both"/>
    </w:pPr>
  </w:style>
  <w:style w:type="paragraph" w:customStyle="1" w:styleId="Standard">
    <w:name w:val="Standard"/>
    <w:rsid w:val="006723A6"/>
    <w:pPr>
      <w:widowControl w:val="0"/>
      <w:suppressAutoHyphens/>
      <w:autoSpaceDE w:val="0"/>
    </w:pPr>
    <w:rPr>
      <w:rFonts w:eastAsia="Arial"/>
      <w:szCs w:val="24"/>
      <w:lang w:eastAsia="ar-SA"/>
    </w:rPr>
  </w:style>
  <w:style w:type="paragraph" w:styleId="Stopka">
    <w:name w:val="footer"/>
    <w:basedOn w:val="Normalny"/>
    <w:link w:val="StopkaZnak"/>
    <w:uiPriority w:val="99"/>
    <w:rsid w:val="006723A6"/>
  </w:style>
  <w:style w:type="paragraph" w:customStyle="1" w:styleId="Tekstkomentarza1">
    <w:name w:val="Tekst komentarza1"/>
    <w:basedOn w:val="Normalny"/>
    <w:rsid w:val="006723A6"/>
    <w:rPr>
      <w:sz w:val="20"/>
      <w:szCs w:val="20"/>
    </w:rPr>
  </w:style>
  <w:style w:type="paragraph" w:styleId="Akapitzlist">
    <w:name w:val="List Paragraph"/>
    <w:aliases w:val="Asia 2  Akapit z listą,tekst normalny,wypunktowanie,1. Punkt głónu,L1,Numerowanie,List Paragraph,2 heading,A_wyliczenie,K-P_odwolanie,Akapit z listą5,maz_wyliczenie,opis dzialania,normalny tekst,Wypunktowanie,Obiekt"/>
    <w:basedOn w:val="Normalny"/>
    <w:link w:val="AkapitzlistZnak"/>
    <w:qFormat/>
    <w:rsid w:val="006723A6"/>
    <w:pPr>
      <w:ind w:left="708"/>
    </w:pPr>
  </w:style>
  <w:style w:type="paragraph" w:customStyle="1" w:styleId="Listapunktowana1">
    <w:name w:val="Lista punktowana1"/>
    <w:basedOn w:val="Normalny"/>
    <w:rsid w:val="006723A6"/>
    <w:pPr>
      <w:tabs>
        <w:tab w:val="left" w:pos="0"/>
      </w:tabs>
      <w:suppressAutoHyphens w:val="0"/>
      <w:spacing w:before="60"/>
      <w:ind w:left="284" w:hanging="284"/>
      <w:jc w:val="both"/>
    </w:pPr>
    <w:rPr>
      <w:sz w:val="22"/>
      <w:szCs w:val="18"/>
      <w:u w:val="single"/>
    </w:rPr>
  </w:style>
  <w:style w:type="paragraph" w:customStyle="1" w:styleId="StyleStyleRozdziaICenteredLeft667cmLeftLeft0cm">
    <w:name w:val="Style Style Rozdział_I + Centered Left:  667 cm + Left Left:  0 cm..."/>
    <w:basedOn w:val="Normalny"/>
    <w:rsid w:val="006723A6"/>
    <w:pPr>
      <w:suppressAutoHyphens w:val="0"/>
      <w:spacing w:before="360" w:after="240"/>
      <w:jc w:val="center"/>
    </w:pPr>
    <w:rPr>
      <w:rFonts w:ascii="Arial" w:hAnsi="Arial"/>
      <w:b/>
      <w:bCs/>
      <w:sz w:val="28"/>
      <w:szCs w:val="20"/>
    </w:rPr>
  </w:style>
  <w:style w:type="paragraph" w:customStyle="1" w:styleId="SIWZTektresc">
    <w:name w:val="SIWZ Tek tresc"/>
    <w:basedOn w:val="Normalny"/>
    <w:rsid w:val="006723A6"/>
    <w:pPr>
      <w:suppressAutoHyphens w:val="0"/>
      <w:spacing w:before="60" w:after="120"/>
      <w:jc w:val="both"/>
    </w:pPr>
    <w:rPr>
      <w:rFonts w:ascii="Arial" w:hAnsi="Arial"/>
      <w:sz w:val="22"/>
      <w:szCs w:val="20"/>
    </w:rPr>
  </w:style>
  <w:style w:type="paragraph" w:customStyle="1" w:styleId="Tekstpodstawowywcity22">
    <w:name w:val="Tekst podstawowy wcięty 22"/>
    <w:basedOn w:val="Normalny"/>
    <w:rsid w:val="006723A6"/>
    <w:pPr>
      <w:spacing w:after="120" w:line="480" w:lineRule="auto"/>
      <w:ind w:left="283"/>
    </w:pPr>
  </w:style>
  <w:style w:type="paragraph" w:styleId="NormalnyWeb">
    <w:name w:val="Normal (Web)"/>
    <w:basedOn w:val="Normalny"/>
    <w:uiPriority w:val="99"/>
    <w:rsid w:val="006723A6"/>
    <w:pPr>
      <w:suppressAutoHyphens w:val="0"/>
      <w:spacing w:before="280" w:after="280"/>
    </w:pPr>
  </w:style>
  <w:style w:type="paragraph" w:styleId="Nagwek">
    <w:name w:val="header"/>
    <w:basedOn w:val="Normalny"/>
    <w:rsid w:val="006723A6"/>
    <w:pPr>
      <w:tabs>
        <w:tab w:val="center" w:pos="4536"/>
        <w:tab w:val="right" w:pos="9072"/>
      </w:tabs>
    </w:pPr>
  </w:style>
  <w:style w:type="paragraph" w:styleId="Tekstprzypisukocowego">
    <w:name w:val="endnote text"/>
    <w:basedOn w:val="Normalny"/>
    <w:rsid w:val="006723A6"/>
    <w:rPr>
      <w:sz w:val="20"/>
      <w:szCs w:val="20"/>
    </w:rPr>
  </w:style>
  <w:style w:type="paragraph" w:customStyle="1" w:styleId="ZnakZnakZnak">
    <w:name w:val="Znak Znak Znak"/>
    <w:basedOn w:val="Normalny"/>
    <w:rsid w:val="006723A6"/>
    <w:pPr>
      <w:suppressAutoHyphens w:val="0"/>
      <w:ind w:left="360"/>
      <w:jc w:val="both"/>
    </w:pPr>
    <w:rPr>
      <w:color w:val="000000"/>
      <w:szCs w:val="20"/>
    </w:rPr>
  </w:style>
  <w:style w:type="paragraph" w:customStyle="1" w:styleId="BodyText21">
    <w:name w:val="Body Text 21"/>
    <w:basedOn w:val="Normalny"/>
    <w:rsid w:val="006723A6"/>
    <w:pPr>
      <w:widowControl w:val="0"/>
      <w:autoSpaceDE w:val="0"/>
      <w:jc w:val="both"/>
    </w:pPr>
  </w:style>
  <w:style w:type="paragraph" w:customStyle="1" w:styleId="Tekstpodstawowy32">
    <w:name w:val="Tekst podstawowy 32"/>
    <w:basedOn w:val="Normalny"/>
    <w:rsid w:val="006723A6"/>
    <w:pPr>
      <w:overflowPunct w:val="0"/>
      <w:autoSpaceDE w:val="0"/>
      <w:jc w:val="both"/>
      <w:textAlignment w:val="baseline"/>
    </w:pPr>
    <w:rPr>
      <w:szCs w:val="20"/>
    </w:rPr>
  </w:style>
  <w:style w:type="paragraph" w:customStyle="1" w:styleId="Znak">
    <w:name w:val="Znak"/>
    <w:basedOn w:val="Normalny"/>
    <w:rsid w:val="006723A6"/>
    <w:pPr>
      <w:suppressAutoHyphens w:val="0"/>
      <w:ind w:left="360"/>
      <w:jc w:val="both"/>
    </w:pPr>
    <w:rPr>
      <w:szCs w:val="20"/>
    </w:rPr>
  </w:style>
  <w:style w:type="paragraph" w:customStyle="1" w:styleId="Pa23">
    <w:name w:val="Pa23"/>
    <w:basedOn w:val="Normalny"/>
    <w:next w:val="Normalny"/>
    <w:rsid w:val="006723A6"/>
    <w:pPr>
      <w:suppressAutoHyphens w:val="0"/>
      <w:autoSpaceDE w:val="0"/>
      <w:spacing w:line="201" w:lineRule="atLeast"/>
    </w:pPr>
  </w:style>
  <w:style w:type="paragraph" w:styleId="Tekstprzypisudolnego">
    <w:name w:val="footnote text"/>
    <w:basedOn w:val="Normalny"/>
    <w:link w:val="TekstprzypisudolnegoZnak"/>
    <w:rsid w:val="006723A6"/>
    <w:rPr>
      <w:sz w:val="20"/>
      <w:szCs w:val="20"/>
    </w:rPr>
  </w:style>
  <w:style w:type="paragraph" w:customStyle="1" w:styleId="Tekstpodstawowywcity32">
    <w:name w:val="Tekst podstawowy wcięty 32"/>
    <w:basedOn w:val="Normalny"/>
    <w:rsid w:val="006723A6"/>
    <w:pPr>
      <w:ind w:left="360" w:hanging="360"/>
    </w:pPr>
    <w:rPr>
      <w:u w:val="single"/>
    </w:rPr>
  </w:style>
  <w:style w:type="paragraph" w:customStyle="1" w:styleId="Tekstpodstawowy22">
    <w:name w:val="Tekst podstawowy 22"/>
    <w:basedOn w:val="Normalny"/>
    <w:rsid w:val="006723A6"/>
    <w:pPr>
      <w:widowControl w:val="0"/>
      <w:shd w:val="clear" w:color="auto" w:fill="FFFFFF"/>
      <w:tabs>
        <w:tab w:val="left" w:pos="540"/>
        <w:tab w:val="right" w:leader="dot" w:pos="9000"/>
      </w:tabs>
      <w:spacing w:after="240"/>
      <w:ind w:right="68"/>
    </w:pPr>
  </w:style>
  <w:style w:type="paragraph" w:customStyle="1" w:styleId="Zawartotabeli">
    <w:name w:val="Zawartość tabeli"/>
    <w:basedOn w:val="Normalny"/>
    <w:rsid w:val="006723A6"/>
    <w:pPr>
      <w:suppressLineNumbers/>
    </w:pPr>
  </w:style>
  <w:style w:type="paragraph" w:customStyle="1" w:styleId="Nagwektabeli">
    <w:name w:val="Nagłówek tabeli"/>
    <w:basedOn w:val="Zawartotabeli"/>
    <w:rsid w:val="006723A6"/>
    <w:pPr>
      <w:jc w:val="center"/>
    </w:pPr>
    <w:rPr>
      <w:b/>
      <w:bCs/>
    </w:rPr>
  </w:style>
  <w:style w:type="paragraph" w:customStyle="1" w:styleId="Zawartoramki">
    <w:name w:val="Zawartość ramki"/>
    <w:basedOn w:val="Tekstpodstawowy"/>
    <w:rsid w:val="006723A6"/>
  </w:style>
  <w:style w:type="paragraph" w:styleId="Mapadokumentu">
    <w:name w:val="Document Map"/>
    <w:basedOn w:val="Normalny"/>
    <w:semiHidden/>
    <w:rsid w:val="001527D0"/>
    <w:pPr>
      <w:shd w:val="clear" w:color="auto" w:fill="000080"/>
    </w:pPr>
    <w:rPr>
      <w:rFonts w:ascii="Tahoma" w:hAnsi="Tahoma" w:cs="Tahoma"/>
      <w:sz w:val="20"/>
      <w:szCs w:val="20"/>
    </w:rPr>
  </w:style>
  <w:style w:type="character" w:styleId="UyteHipercze">
    <w:name w:val="FollowedHyperlink"/>
    <w:rsid w:val="0045077B"/>
    <w:rPr>
      <w:color w:val="800080"/>
      <w:u w:val="single"/>
    </w:rPr>
  </w:style>
  <w:style w:type="paragraph" w:customStyle="1" w:styleId="ZnakZnak1ZnakZnak">
    <w:name w:val="Znak Znak1 Znak Znak"/>
    <w:basedOn w:val="Normalny"/>
    <w:autoRedefine/>
    <w:rsid w:val="00D922ED"/>
    <w:pPr>
      <w:suppressAutoHyphens w:val="0"/>
      <w:ind w:left="360"/>
      <w:jc w:val="both"/>
    </w:pPr>
    <w:rPr>
      <w:szCs w:val="20"/>
      <w:lang w:eastAsia="pl-PL"/>
    </w:rPr>
  </w:style>
  <w:style w:type="character" w:customStyle="1" w:styleId="txt-new">
    <w:name w:val="txt-new"/>
    <w:basedOn w:val="Domylnaczcionkaakapitu"/>
    <w:rsid w:val="00F23057"/>
  </w:style>
  <w:style w:type="character" w:customStyle="1" w:styleId="tabulatory">
    <w:name w:val="tabulatory"/>
    <w:basedOn w:val="Domylnaczcionkaakapitu"/>
    <w:rsid w:val="00912AAB"/>
  </w:style>
  <w:style w:type="paragraph" w:customStyle="1" w:styleId="ZnakZnak2ZnakZnakZnakZnak">
    <w:name w:val="Znak Znak2 Znak Znak Znak Znak"/>
    <w:basedOn w:val="Normalny"/>
    <w:autoRedefine/>
    <w:rsid w:val="00CB52CC"/>
    <w:pPr>
      <w:suppressAutoHyphens w:val="0"/>
      <w:ind w:left="360"/>
      <w:jc w:val="both"/>
    </w:pPr>
    <w:rPr>
      <w:szCs w:val="20"/>
      <w:lang w:eastAsia="pl-PL"/>
    </w:rPr>
  </w:style>
  <w:style w:type="paragraph" w:customStyle="1" w:styleId="Akapitzlist1">
    <w:name w:val="Akapit z listą1"/>
    <w:basedOn w:val="Normalny"/>
    <w:rsid w:val="00FD4E7A"/>
    <w:pPr>
      <w:suppressAutoHyphens w:val="0"/>
      <w:ind w:left="720"/>
      <w:contextualSpacing/>
      <w:jc w:val="both"/>
    </w:pPr>
    <w:rPr>
      <w:rFonts w:ascii="Calibri" w:hAnsi="Calibri" w:cs="Calibri"/>
      <w:sz w:val="22"/>
      <w:szCs w:val="22"/>
      <w:lang w:eastAsia="en-US"/>
    </w:rPr>
  </w:style>
  <w:style w:type="paragraph" w:customStyle="1" w:styleId="Default">
    <w:name w:val="Default"/>
    <w:rsid w:val="00E8206C"/>
    <w:pPr>
      <w:autoSpaceDE w:val="0"/>
      <w:autoSpaceDN w:val="0"/>
      <w:adjustRightInd w:val="0"/>
    </w:pPr>
    <w:rPr>
      <w:color w:val="000000"/>
      <w:sz w:val="24"/>
      <w:szCs w:val="24"/>
    </w:rPr>
  </w:style>
  <w:style w:type="character" w:customStyle="1" w:styleId="apple-converted-space">
    <w:name w:val="apple-converted-space"/>
    <w:rsid w:val="00E8206C"/>
    <w:rPr>
      <w:rFonts w:cs="Times New Roman"/>
    </w:rPr>
  </w:style>
  <w:style w:type="character" w:customStyle="1" w:styleId="StopkaZnak">
    <w:name w:val="Stopka Znak"/>
    <w:link w:val="Stopka"/>
    <w:uiPriority w:val="99"/>
    <w:rsid w:val="00592AB1"/>
    <w:rPr>
      <w:sz w:val="24"/>
      <w:szCs w:val="24"/>
      <w:lang w:eastAsia="ar-SA"/>
    </w:rPr>
  </w:style>
  <w:style w:type="character" w:customStyle="1" w:styleId="ZnakZnak2">
    <w:name w:val="Znak Znak2"/>
    <w:locked/>
    <w:rsid w:val="0067749E"/>
    <w:rPr>
      <w:sz w:val="24"/>
      <w:szCs w:val="24"/>
      <w:lang w:eastAsia="ar-SA"/>
    </w:rPr>
  </w:style>
  <w:style w:type="character" w:customStyle="1" w:styleId="domylnaczcionkaakapitu10">
    <w:name w:val="domylnaczcionkaakapitu1"/>
    <w:rsid w:val="00744E53"/>
  </w:style>
  <w:style w:type="paragraph" w:styleId="Tekstdymka">
    <w:name w:val="Balloon Text"/>
    <w:basedOn w:val="Normalny"/>
    <w:link w:val="TekstdymkaZnak"/>
    <w:rsid w:val="008401E3"/>
    <w:rPr>
      <w:rFonts w:ascii="Tahoma" w:hAnsi="Tahoma"/>
      <w:sz w:val="16"/>
      <w:szCs w:val="16"/>
    </w:rPr>
  </w:style>
  <w:style w:type="character" w:customStyle="1" w:styleId="TekstdymkaZnak">
    <w:name w:val="Tekst dymka Znak"/>
    <w:link w:val="Tekstdymka"/>
    <w:rsid w:val="008401E3"/>
    <w:rPr>
      <w:rFonts w:ascii="Tahoma" w:hAnsi="Tahoma" w:cs="Tahoma"/>
      <w:sz w:val="16"/>
      <w:szCs w:val="16"/>
      <w:lang w:eastAsia="ar-SA"/>
    </w:rPr>
  </w:style>
  <w:style w:type="character" w:styleId="Uwydatnienie">
    <w:name w:val="Emphasis"/>
    <w:qFormat/>
    <w:rsid w:val="00490E62"/>
    <w:rPr>
      <w:i/>
      <w:iCs/>
    </w:rPr>
  </w:style>
  <w:style w:type="table" w:styleId="Tabela-Siatka">
    <w:name w:val="Table Grid"/>
    <w:basedOn w:val="Standardowy"/>
    <w:rsid w:val="00DA6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F27ED"/>
    <w:pPr>
      <w:suppressAutoHyphens w:val="0"/>
      <w:spacing w:after="120"/>
      <w:ind w:left="283"/>
    </w:pPr>
    <w:rPr>
      <w:rFonts w:eastAsia="Calibri"/>
    </w:rPr>
  </w:style>
  <w:style w:type="numbering" w:customStyle="1" w:styleId="Styl1">
    <w:name w:val="Styl1"/>
    <w:rsid w:val="00315E12"/>
    <w:pPr>
      <w:numPr>
        <w:numId w:val="35"/>
      </w:numPr>
    </w:pPr>
  </w:style>
  <w:style w:type="character" w:customStyle="1" w:styleId="TekstprzypisudolnegoZnak">
    <w:name w:val="Tekst przypisu dolnego Znak"/>
    <w:link w:val="Tekstprzypisudolnego"/>
    <w:rsid w:val="0023244D"/>
    <w:rPr>
      <w:lang w:eastAsia="ar-SA"/>
    </w:rPr>
  </w:style>
  <w:style w:type="character" w:customStyle="1" w:styleId="AkapitzlistZnak">
    <w:name w:val="Akapit z listą Znak"/>
    <w:aliases w:val="Asia 2  Akapit z listą Znak,tekst normalny Znak,wypunktowanie Znak,1. Punkt głónu Znak,L1 Znak,Numerowanie Znak,List Paragraph Znak,2 heading Znak,A_wyliczenie Znak,K-P_odwolanie Znak,Akapit z listą5 Znak,maz_wyliczenie Znak"/>
    <w:link w:val="Akapitzlist"/>
    <w:qFormat/>
    <w:locked/>
    <w:rsid w:val="00B94599"/>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67506">
      <w:bodyDiv w:val="1"/>
      <w:marLeft w:val="0"/>
      <w:marRight w:val="0"/>
      <w:marTop w:val="0"/>
      <w:marBottom w:val="0"/>
      <w:divBdr>
        <w:top w:val="none" w:sz="0" w:space="0" w:color="auto"/>
        <w:left w:val="none" w:sz="0" w:space="0" w:color="auto"/>
        <w:bottom w:val="none" w:sz="0" w:space="0" w:color="auto"/>
        <w:right w:val="none" w:sz="0" w:space="0" w:color="auto"/>
      </w:divBdr>
    </w:div>
    <w:div w:id="170873376">
      <w:bodyDiv w:val="1"/>
      <w:marLeft w:val="0"/>
      <w:marRight w:val="0"/>
      <w:marTop w:val="0"/>
      <w:marBottom w:val="0"/>
      <w:divBdr>
        <w:top w:val="none" w:sz="0" w:space="0" w:color="auto"/>
        <w:left w:val="none" w:sz="0" w:space="0" w:color="auto"/>
        <w:bottom w:val="none" w:sz="0" w:space="0" w:color="auto"/>
        <w:right w:val="none" w:sz="0" w:space="0" w:color="auto"/>
      </w:divBdr>
      <w:divsChild>
        <w:div w:id="594018494">
          <w:marLeft w:val="0"/>
          <w:marRight w:val="0"/>
          <w:marTop w:val="0"/>
          <w:marBottom w:val="0"/>
          <w:divBdr>
            <w:top w:val="none" w:sz="0" w:space="0" w:color="auto"/>
            <w:left w:val="none" w:sz="0" w:space="0" w:color="auto"/>
            <w:bottom w:val="none" w:sz="0" w:space="0" w:color="auto"/>
            <w:right w:val="none" w:sz="0" w:space="0" w:color="auto"/>
          </w:divBdr>
        </w:div>
        <w:div w:id="1824007258">
          <w:marLeft w:val="0"/>
          <w:marRight w:val="0"/>
          <w:marTop w:val="0"/>
          <w:marBottom w:val="0"/>
          <w:divBdr>
            <w:top w:val="none" w:sz="0" w:space="0" w:color="auto"/>
            <w:left w:val="none" w:sz="0" w:space="0" w:color="auto"/>
            <w:bottom w:val="none" w:sz="0" w:space="0" w:color="auto"/>
            <w:right w:val="none" w:sz="0" w:space="0" w:color="auto"/>
          </w:divBdr>
        </w:div>
      </w:divsChild>
    </w:div>
    <w:div w:id="313604863">
      <w:bodyDiv w:val="1"/>
      <w:marLeft w:val="0"/>
      <w:marRight w:val="0"/>
      <w:marTop w:val="0"/>
      <w:marBottom w:val="0"/>
      <w:divBdr>
        <w:top w:val="none" w:sz="0" w:space="0" w:color="auto"/>
        <w:left w:val="none" w:sz="0" w:space="0" w:color="auto"/>
        <w:bottom w:val="none" w:sz="0" w:space="0" w:color="auto"/>
        <w:right w:val="none" w:sz="0" w:space="0" w:color="auto"/>
      </w:divBdr>
    </w:div>
    <w:div w:id="457921717">
      <w:bodyDiv w:val="1"/>
      <w:marLeft w:val="0"/>
      <w:marRight w:val="0"/>
      <w:marTop w:val="0"/>
      <w:marBottom w:val="0"/>
      <w:divBdr>
        <w:top w:val="none" w:sz="0" w:space="0" w:color="auto"/>
        <w:left w:val="none" w:sz="0" w:space="0" w:color="auto"/>
        <w:bottom w:val="none" w:sz="0" w:space="0" w:color="auto"/>
        <w:right w:val="none" w:sz="0" w:space="0" w:color="auto"/>
      </w:divBdr>
      <w:divsChild>
        <w:div w:id="446236666">
          <w:marLeft w:val="0"/>
          <w:marRight w:val="0"/>
          <w:marTop w:val="0"/>
          <w:marBottom w:val="0"/>
          <w:divBdr>
            <w:top w:val="none" w:sz="0" w:space="0" w:color="auto"/>
            <w:left w:val="none" w:sz="0" w:space="0" w:color="auto"/>
            <w:bottom w:val="none" w:sz="0" w:space="0" w:color="auto"/>
            <w:right w:val="none" w:sz="0" w:space="0" w:color="auto"/>
          </w:divBdr>
          <w:divsChild>
            <w:div w:id="1684824131">
              <w:marLeft w:val="0"/>
              <w:marRight w:val="0"/>
              <w:marTop w:val="0"/>
              <w:marBottom w:val="0"/>
              <w:divBdr>
                <w:top w:val="none" w:sz="0" w:space="0" w:color="auto"/>
                <w:left w:val="none" w:sz="0" w:space="0" w:color="auto"/>
                <w:bottom w:val="none" w:sz="0" w:space="0" w:color="auto"/>
                <w:right w:val="none" w:sz="0" w:space="0" w:color="auto"/>
              </w:divBdr>
              <w:divsChild>
                <w:div w:id="1782455104">
                  <w:marLeft w:val="0"/>
                  <w:marRight w:val="0"/>
                  <w:marTop w:val="0"/>
                  <w:marBottom w:val="0"/>
                  <w:divBdr>
                    <w:top w:val="none" w:sz="0" w:space="0" w:color="auto"/>
                    <w:left w:val="none" w:sz="0" w:space="0" w:color="auto"/>
                    <w:bottom w:val="none" w:sz="0" w:space="0" w:color="auto"/>
                    <w:right w:val="none" w:sz="0" w:space="0" w:color="auto"/>
                  </w:divBdr>
                  <w:divsChild>
                    <w:div w:id="1660185767">
                      <w:marLeft w:val="0"/>
                      <w:marRight w:val="0"/>
                      <w:marTop w:val="0"/>
                      <w:marBottom w:val="0"/>
                      <w:divBdr>
                        <w:top w:val="none" w:sz="0" w:space="0" w:color="auto"/>
                        <w:left w:val="none" w:sz="0" w:space="0" w:color="auto"/>
                        <w:bottom w:val="none" w:sz="0" w:space="0" w:color="auto"/>
                        <w:right w:val="none" w:sz="0" w:space="0" w:color="auto"/>
                      </w:divBdr>
                      <w:divsChild>
                        <w:div w:id="899752728">
                          <w:marLeft w:val="0"/>
                          <w:marRight w:val="0"/>
                          <w:marTop w:val="0"/>
                          <w:marBottom w:val="0"/>
                          <w:divBdr>
                            <w:top w:val="none" w:sz="0" w:space="0" w:color="auto"/>
                            <w:left w:val="none" w:sz="0" w:space="0" w:color="auto"/>
                            <w:bottom w:val="none" w:sz="0" w:space="0" w:color="auto"/>
                            <w:right w:val="none" w:sz="0" w:space="0" w:color="auto"/>
                          </w:divBdr>
                          <w:divsChild>
                            <w:div w:id="18685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6267039">
      <w:bodyDiv w:val="1"/>
      <w:marLeft w:val="0"/>
      <w:marRight w:val="0"/>
      <w:marTop w:val="0"/>
      <w:marBottom w:val="0"/>
      <w:divBdr>
        <w:top w:val="none" w:sz="0" w:space="0" w:color="auto"/>
        <w:left w:val="none" w:sz="0" w:space="0" w:color="auto"/>
        <w:bottom w:val="none" w:sz="0" w:space="0" w:color="auto"/>
        <w:right w:val="none" w:sz="0" w:space="0" w:color="auto"/>
      </w:divBdr>
    </w:div>
    <w:div w:id="496043053">
      <w:bodyDiv w:val="1"/>
      <w:marLeft w:val="0"/>
      <w:marRight w:val="0"/>
      <w:marTop w:val="0"/>
      <w:marBottom w:val="0"/>
      <w:divBdr>
        <w:top w:val="none" w:sz="0" w:space="0" w:color="auto"/>
        <w:left w:val="none" w:sz="0" w:space="0" w:color="auto"/>
        <w:bottom w:val="none" w:sz="0" w:space="0" w:color="auto"/>
        <w:right w:val="none" w:sz="0" w:space="0" w:color="auto"/>
      </w:divBdr>
    </w:div>
    <w:div w:id="527528898">
      <w:bodyDiv w:val="1"/>
      <w:marLeft w:val="0"/>
      <w:marRight w:val="0"/>
      <w:marTop w:val="0"/>
      <w:marBottom w:val="0"/>
      <w:divBdr>
        <w:top w:val="none" w:sz="0" w:space="0" w:color="auto"/>
        <w:left w:val="none" w:sz="0" w:space="0" w:color="auto"/>
        <w:bottom w:val="none" w:sz="0" w:space="0" w:color="auto"/>
        <w:right w:val="none" w:sz="0" w:space="0" w:color="auto"/>
      </w:divBdr>
      <w:divsChild>
        <w:div w:id="1891452013">
          <w:marLeft w:val="0"/>
          <w:marRight w:val="0"/>
          <w:marTop w:val="0"/>
          <w:marBottom w:val="0"/>
          <w:divBdr>
            <w:top w:val="none" w:sz="0" w:space="0" w:color="auto"/>
            <w:left w:val="none" w:sz="0" w:space="0" w:color="auto"/>
            <w:bottom w:val="none" w:sz="0" w:space="0" w:color="auto"/>
            <w:right w:val="none" w:sz="0" w:space="0" w:color="auto"/>
          </w:divBdr>
          <w:divsChild>
            <w:div w:id="1330711412">
              <w:marLeft w:val="0"/>
              <w:marRight w:val="0"/>
              <w:marTop w:val="0"/>
              <w:marBottom w:val="0"/>
              <w:divBdr>
                <w:top w:val="none" w:sz="0" w:space="0" w:color="auto"/>
                <w:left w:val="none" w:sz="0" w:space="0" w:color="auto"/>
                <w:bottom w:val="none" w:sz="0" w:space="0" w:color="auto"/>
                <w:right w:val="none" w:sz="0" w:space="0" w:color="auto"/>
              </w:divBdr>
              <w:divsChild>
                <w:div w:id="428545915">
                  <w:marLeft w:val="0"/>
                  <w:marRight w:val="0"/>
                  <w:marTop w:val="0"/>
                  <w:marBottom w:val="0"/>
                  <w:divBdr>
                    <w:top w:val="none" w:sz="0" w:space="0" w:color="auto"/>
                    <w:left w:val="none" w:sz="0" w:space="0" w:color="auto"/>
                    <w:bottom w:val="none" w:sz="0" w:space="0" w:color="auto"/>
                    <w:right w:val="none" w:sz="0" w:space="0" w:color="auto"/>
                  </w:divBdr>
                  <w:divsChild>
                    <w:div w:id="1325278558">
                      <w:marLeft w:val="0"/>
                      <w:marRight w:val="0"/>
                      <w:marTop w:val="0"/>
                      <w:marBottom w:val="0"/>
                      <w:divBdr>
                        <w:top w:val="none" w:sz="0" w:space="0" w:color="auto"/>
                        <w:left w:val="none" w:sz="0" w:space="0" w:color="auto"/>
                        <w:bottom w:val="none" w:sz="0" w:space="0" w:color="auto"/>
                        <w:right w:val="none" w:sz="0" w:space="0" w:color="auto"/>
                      </w:divBdr>
                      <w:divsChild>
                        <w:div w:id="200215281">
                          <w:marLeft w:val="0"/>
                          <w:marRight w:val="0"/>
                          <w:marTop w:val="0"/>
                          <w:marBottom w:val="0"/>
                          <w:divBdr>
                            <w:top w:val="none" w:sz="0" w:space="0" w:color="auto"/>
                            <w:left w:val="none" w:sz="0" w:space="0" w:color="auto"/>
                            <w:bottom w:val="none" w:sz="0" w:space="0" w:color="auto"/>
                            <w:right w:val="none" w:sz="0" w:space="0" w:color="auto"/>
                          </w:divBdr>
                          <w:divsChild>
                            <w:div w:id="117218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064329">
      <w:bodyDiv w:val="1"/>
      <w:marLeft w:val="0"/>
      <w:marRight w:val="0"/>
      <w:marTop w:val="0"/>
      <w:marBottom w:val="0"/>
      <w:divBdr>
        <w:top w:val="none" w:sz="0" w:space="0" w:color="auto"/>
        <w:left w:val="none" w:sz="0" w:space="0" w:color="auto"/>
        <w:bottom w:val="none" w:sz="0" w:space="0" w:color="auto"/>
        <w:right w:val="none" w:sz="0" w:space="0" w:color="auto"/>
      </w:divBdr>
    </w:div>
    <w:div w:id="838617472">
      <w:bodyDiv w:val="1"/>
      <w:marLeft w:val="0"/>
      <w:marRight w:val="0"/>
      <w:marTop w:val="0"/>
      <w:marBottom w:val="0"/>
      <w:divBdr>
        <w:top w:val="none" w:sz="0" w:space="0" w:color="auto"/>
        <w:left w:val="none" w:sz="0" w:space="0" w:color="auto"/>
        <w:bottom w:val="none" w:sz="0" w:space="0" w:color="auto"/>
        <w:right w:val="none" w:sz="0" w:space="0" w:color="auto"/>
      </w:divBdr>
    </w:div>
    <w:div w:id="942036051">
      <w:bodyDiv w:val="1"/>
      <w:marLeft w:val="0"/>
      <w:marRight w:val="0"/>
      <w:marTop w:val="0"/>
      <w:marBottom w:val="0"/>
      <w:divBdr>
        <w:top w:val="none" w:sz="0" w:space="0" w:color="auto"/>
        <w:left w:val="none" w:sz="0" w:space="0" w:color="auto"/>
        <w:bottom w:val="none" w:sz="0" w:space="0" w:color="auto"/>
        <w:right w:val="none" w:sz="0" w:space="0" w:color="auto"/>
      </w:divBdr>
      <w:divsChild>
        <w:div w:id="94177899">
          <w:marLeft w:val="0"/>
          <w:marRight w:val="0"/>
          <w:marTop w:val="0"/>
          <w:marBottom w:val="0"/>
          <w:divBdr>
            <w:top w:val="none" w:sz="0" w:space="0" w:color="auto"/>
            <w:left w:val="none" w:sz="0" w:space="0" w:color="auto"/>
            <w:bottom w:val="none" w:sz="0" w:space="0" w:color="auto"/>
            <w:right w:val="none" w:sz="0" w:space="0" w:color="auto"/>
          </w:divBdr>
          <w:divsChild>
            <w:div w:id="721832515">
              <w:marLeft w:val="0"/>
              <w:marRight w:val="0"/>
              <w:marTop w:val="0"/>
              <w:marBottom w:val="0"/>
              <w:divBdr>
                <w:top w:val="none" w:sz="0" w:space="0" w:color="auto"/>
                <w:left w:val="none" w:sz="0" w:space="0" w:color="auto"/>
                <w:bottom w:val="none" w:sz="0" w:space="0" w:color="auto"/>
                <w:right w:val="none" w:sz="0" w:space="0" w:color="auto"/>
              </w:divBdr>
              <w:divsChild>
                <w:div w:id="15816568">
                  <w:marLeft w:val="0"/>
                  <w:marRight w:val="0"/>
                  <w:marTop w:val="0"/>
                  <w:marBottom w:val="0"/>
                  <w:divBdr>
                    <w:top w:val="none" w:sz="0" w:space="0" w:color="auto"/>
                    <w:left w:val="none" w:sz="0" w:space="0" w:color="auto"/>
                    <w:bottom w:val="none" w:sz="0" w:space="0" w:color="auto"/>
                    <w:right w:val="none" w:sz="0" w:space="0" w:color="auto"/>
                  </w:divBdr>
                  <w:divsChild>
                    <w:div w:id="870217586">
                      <w:marLeft w:val="0"/>
                      <w:marRight w:val="0"/>
                      <w:marTop w:val="0"/>
                      <w:marBottom w:val="0"/>
                      <w:divBdr>
                        <w:top w:val="none" w:sz="0" w:space="0" w:color="auto"/>
                        <w:left w:val="none" w:sz="0" w:space="0" w:color="auto"/>
                        <w:bottom w:val="none" w:sz="0" w:space="0" w:color="auto"/>
                        <w:right w:val="none" w:sz="0" w:space="0" w:color="auto"/>
                      </w:divBdr>
                      <w:divsChild>
                        <w:div w:id="1281380192">
                          <w:marLeft w:val="0"/>
                          <w:marRight w:val="0"/>
                          <w:marTop w:val="0"/>
                          <w:marBottom w:val="0"/>
                          <w:divBdr>
                            <w:top w:val="none" w:sz="0" w:space="0" w:color="auto"/>
                            <w:left w:val="none" w:sz="0" w:space="0" w:color="auto"/>
                            <w:bottom w:val="none" w:sz="0" w:space="0" w:color="auto"/>
                            <w:right w:val="none" w:sz="0" w:space="0" w:color="auto"/>
                          </w:divBdr>
                          <w:divsChild>
                            <w:div w:id="166875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5467457">
      <w:bodyDiv w:val="1"/>
      <w:marLeft w:val="0"/>
      <w:marRight w:val="0"/>
      <w:marTop w:val="0"/>
      <w:marBottom w:val="0"/>
      <w:divBdr>
        <w:top w:val="none" w:sz="0" w:space="0" w:color="auto"/>
        <w:left w:val="none" w:sz="0" w:space="0" w:color="auto"/>
        <w:bottom w:val="none" w:sz="0" w:space="0" w:color="auto"/>
        <w:right w:val="none" w:sz="0" w:space="0" w:color="auto"/>
      </w:divBdr>
    </w:div>
    <w:div w:id="1058941033">
      <w:bodyDiv w:val="1"/>
      <w:marLeft w:val="0"/>
      <w:marRight w:val="0"/>
      <w:marTop w:val="0"/>
      <w:marBottom w:val="0"/>
      <w:divBdr>
        <w:top w:val="none" w:sz="0" w:space="0" w:color="auto"/>
        <w:left w:val="none" w:sz="0" w:space="0" w:color="auto"/>
        <w:bottom w:val="none" w:sz="0" w:space="0" w:color="auto"/>
        <w:right w:val="none" w:sz="0" w:space="0" w:color="auto"/>
      </w:divBdr>
      <w:divsChild>
        <w:div w:id="602956125">
          <w:marLeft w:val="0"/>
          <w:marRight w:val="0"/>
          <w:marTop w:val="0"/>
          <w:marBottom w:val="0"/>
          <w:divBdr>
            <w:top w:val="none" w:sz="0" w:space="0" w:color="auto"/>
            <w:left w:val="none" w:sz="0" w:space="0" w:color="auto"/>
            <w:bottom w:val="none" w:sz="0" w:space="0" w:color="auto"/>
            <w:right w:val="none" w:sz="0" w:space="0" w:color="auto"/>
          </w:divBdr>
        </w:div>
        <w:div w:id="618605005">
          <w:marLeft w:val="0"/>
          <w:marRight w:val="0"/>
          <w:marTop w:val="0"/>
          <w:marBottom w:val="0"/>
          <w:divBdr>
            <w:top w:val="none" w:sz="0" w:space="0" w:color="auto"/>
            <w:left w:val="none" w:sz="0" w:space="0" w:color="auto"/>
            <w:bottom w:val="none" w:sz="0" w:space="0" w:color="auto"/>
            <w:right w:val="none" w:sz="0" w:space="0" w:color="auto"/>
          </w:divBdr>
        </w:div>
      </w:divsChild>
    </w:div>
    <w:div w:id="1179538919">
      <w:bodyDiv w:val="1"/>
      <w:marLeft w:val="0"/>
      <w:marRight w:val="0"/>
      <w:marTop w:val="0"/>
      <w:marBottom w:val="0"/>
      <w:divBdr>
        <w:top w:val="none" w:sz="0" w:space="0" w:color="auto"/>
        <w:left w:val="none" w:sz="0" w:space="0" w:color="auto"/>
        <w:bottom w:val="none" w:sz="0" w:space="0" w:color="auto"/>
        <w:right w:val="none" w:sz="0" w:space="0" w:color="auto"/>
      </w:divBdr>
      <w:divsChild>
        <w:div w:id="618800593">
          <w:marLeft w:val="0"/>
          <w:marRight w:val="0"/>
          <w:marTop w:val="0"/>
          <w:marBottom w:val="0"/>
          <w:divBdr>
            <w:top w:val="none" w:sz="0" w:space="0" w:color="auto"/>
            <w:left w:val="none" w:sz="0" w:space="0" w:color="auto"/>
            <w:bottom w:val="none" w:sz="0" w:space="0" w:color="auto"/>
            <w:right w:val="none" w:sz="0" w:space="0" w:color="auto"/>
          </w:divBdr>
          <w:divsChild>
            <w:div w:id="1231580102">
              <w:marLeft w:val="0"/>
              <w:marRight w:val="0"/>
              <w:marTop w:val="0"/>
              <w:marBottom w:val="0"/>
              <w:divBdr>
                <w:top w:val="none" w:sz="0" w:space="0" w:color="auto"/>
                <w:left w:val="none" w:sz="0" w:space="0" w:color="auto"/>
                <w:bottom w:val="none" w:sz="0" w:space="0" w:color="auto"/>
                <w:right w:val="none" w:sz="0" w:space="0" w:color="auto"/>
              </w:divBdr>
              <w:divsChild>
                <w:div w:id="436369522">
                  <w:marLeft w:val="0"/>
                  <w:marRight w:val="0"/>
                  <w:marTop w:val="0"/>
                  <w:marBottom w:val="0"/>
                  <w:divBdr>
                    <w:top w:val="none" w:sz="0" w:space="0" w:color="auto"/>
                    <w:left w:val="none" w:sz="0" w:space="0" w:color="auto"/>
                    <w:bottom w:val="none" w:sz="0" w:space="0" w:color="auto"/>
                    <w:right w:val="none" w:sz="0" w:space="0" w:color="auto"/>
                  </w:divBdr>
                  <w:divsChild>
                    <w:div w:id="1192567841">
                      <w:marLeft w:val="0"/>
                      <w:marRight w:val="0"/>
                      <w:marTop w:val="0"/>
                      <w:marBottom w:val="0"/>
                      <w:divBdr>
                        <w:top w:val="none" w:sz="0" w:space="0" w:color="auto"/>
                        <w:left w:val="none" w:sz="0" w:space="0" w:color="auto"/>
                        <w:bottom w:val="none" w:sz="0" w:space="0" w:color="auto"/>
                        <w:right w:val="none" w:sz="0" w:space="0" w:color="auto"/>
                      </w:divBdr>
                      <w:divsChild>
                        <w:div w:id="1555775771">
                          <w:marLeft w:val="0"/>
                          <w:marRight w:val="0"/>
                          <w:marTop w:val="0"/>
                          <w:marBottom w:val="0"/>
                          <w:divBdr>
                            <w:top w:val="none" w:sz="0" w:space="0" w:color="auto"/>
                            <w:left w:val="none" w:sz="0" w:space="0" w:color="auto"/>
                            <w:bottom w:val="none" w:sz="0" w:space="0" w:color="auto"/>
                            <w:right w:val="none" w:sz="0" w:space="0" w:color="auto"/>
                          </w:divBdr>
                          <w:divsChild>
                            <w:div w:id="198792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120648">
      <w:bodyDiv w:val="1"/>
      <w:marLeft w:val="0"/>
      <w:marRight w:val="0"/>
      <w:marTop w:val="0"/>
      <w:marBottom w:val="0"/>
      <w:divBdr>
        <w:top w:val="none" w:sz="0" w:space="0" w:color="auto"/>
        <w:left w:val="none" w:sz="0" w:space="0" w:color="auto"/>
        <w:bottom w:val="none" w:sz="0" w:space="0" w:color="auto"/>
        <w:right w:val="none" w:sz="0" w:space="0" w:color="auto"/>
      </w:divBdr>
    </w:div>
    <w:div w:id="1210070725">
      <w:bodyDiv w:val="1"/>
      <w:marLeft w:val="0"/>
      <w:marRight w:val="0"/>
      <w:marTop w:val="0"/>
      <w:marBottom w:val="0"/>
      <w:divBdr>
        <w:top w:val="none" w:sz="0" w:space="0" w:color="auto"/>
        <w:left w:val="none" w:sz="0" w:space="0" w:color="auto"/>
        <w:bottom w:val="none" w:sz="0" w:space="0" w:color="auto"/>
        <w:right w:val="none" w:sz="0" w:space="0" w:color="auto"/>
      </w:divBdr>
    </w:div>
    <w:div w:id="1316568261">
      <w:bodyDiv w:val="1"/>
      <w:marLeft w:val="0"/>
      <w:marRight w:val="0"/>
      <w:marTop w:val="0"/>
      <w:marBottom w:val="0"/>
      <w:divBdr>
        <w:top w:val="none" w:sz="0" w:space="0" w:color="auto"/>
        <w:left w:val="none" w:sz="0" w:space="0" w:color="auto"/>
        <w:bottom w:val="none" w:sz="0" w:space="0" w:color="auto"/>
        <w:right w:val="none" w:sz="0" w:space="0" w:color="auto"/>
      </w:divBdr>
      <w:divsChild>
        <w:div w:id="846675260">
          <w:marLeft w:val="0"/>
          <w:marRight w:val="0"/>
          <w:marTop w:val="0"/>
          <w:marBottom w:val="0"/>
          <w:divBdr>
            <w:top w:val="none" w:sz="0" w:space="0" w:color="auto"/>
            <w:left w:val="none" w:sz="0" w:space="0" w:color="auto"/>
            <w:bottom w:val="none" w:sz="0" w:space="0" w:color="auto"/>
            <w:right w:val="none" w:sz="0" w:space="0" w:color="auto"/>
          </w:divBdr>
          <w:divsChild>
            <w:div w:id="992569059">
              <w:marLeft w:val="0"/>
              <w:marRight w:val="0"/>
              <w:marTop w:val="0"/>
              <w:marBottom w:val="0"/>
              <w:divBdr>
                <w:top w:val="none" w:sz="0" w:space="0" w:color="auto"/>
                <w:left w:val="none" w:sz="0" w:space="0" w:color="auto"/>
                <w:bottom w:val="none" w:sz="0" w:space="0" w:color="auto"/>
                <w:right w:val="none" w:sz="0" w:space="0" w:color="auto"/>
              </w:divBdr>
              <w:divsChild>
                <w:div w:id="3553632">
                  <w:marLeft w:val="0"/>
                  <w:marRight w:val="0"/>
                  <w:marTop w:val="0"/>
                  <w:marBottom w:val="0"/>
                  <w:divBdr>
                    <w:top w:val="none" w:sz="0" w:space="0" w:color="auto"/>
                    <w:left w:val="none" w:sz="0" w:space="0" w:color="auto"/>
                    <w:bottom w:val="none" w:sz="0" w:space="0" w:color="auto"/>
                    <w:right w:val="none" w:sz="0" w:space="0" w:color="auto"/>
                  </w:divBdr>
                  <w:divsChild>
                    <w:div w:id="1058357646">
                      <w:marLeft w:val="0"/>
                      <w:marRight w:val="0"/>
                      <w:marTop w:val="0"/>
                      <w:marBottom w:val="0"/>
                      <w:divBdr>
                        <w:top w:val="none" w:sz="0" w:space="0" w:color="auto"/>
                        <w:left w:val="none" w:sz="0" w:space="0" w:color="auto"/>
                        <w:bottom w:val="none" w:sz="0" w:space="0" w:color="auto"/>
                        <w:right w:val="none" w:sz="0" w:space="0" w:color="auto"/>
                      </w:divBdr>
                      <w:divsChild>
                        <w:div w:id="1788549767">
                          <w:marLeft w:val="0"/>
                          <w:marRight w:val="0"/>
                          <w:marTop w:val="0"/>
                          <w:marBottom w:val="0"/>
                          <w:divBdr>
                            <w:top w:val="none" w:sz="0" w:space="0" w:color="auto"/>
                            <w:left w:val="none" w:sz="0" w:space="0" w:color="auto"/>
                            <w:bottom w:val="none" w:sz="0" w:space="0" w:color="auto"/>
                            <w:right w:val="none" w:sz="0" w:space="0" w:color="auto"/>
                          </w:divBdr>
                          <w:divsChild>
                            <w:div w:id="439683480">
                              <w:marLeft w:val="0"/>
                              <w:marRight w:val="0"/>
                              <w:marTop w:val="0"/>
                              <w:marBottom w:val="0"/>
                              <w:divBdr>
                                <w:top w:val="none" w:sz="0" w:space="0" w:color="auto"/>
                                <w:left w:val="none" w:sz="0" w:space="0" w:color="auto"/>
                                <w:bottom w:val="none" w:sz="0" w:space="0" w:color="auto"/>
                                <w:right w:val="none" w:sz="0" w:space="0" w:color="auto"/>
                              </w:divBdr>
                              <w:divsChild>
                                <w:div w:id="2117825898">
                                  <w:marLeft w:val="0"/>
                                  <w:marRight w:val="0"/>
                                  <w:marTop w:val="0"/>
                                  <w:marBottom w:val="0"/>
                                  <w:divBdr>
                                    <w:top w:val="none" w:sz="0" w:space="0" w:color="auto"/>
                                    <w:left w:val="none" w:sz="0" w:space="0" w:color="auto"/>
                                    <w:bottom w:val="none" w:sz="0" w:space="0" w:color="auto"/>
                                    <w:right w:val="none" w:sz="0" w:space="0" w:color="auto"/>
                                  </w:divBdr>
                                </w:div>
                              </w:divsChild>
                            </w:div>
                            <w:div w:id="647981119">
                              <w:marLeft w:val="0"/>
                              <w:marRight w:val="0"/>
                              <w:marTop w:val="0"/>
                              <w:marBottom w:val="0"/>
                              <w:divBdr>
                                <w:top w:val="none" w:sz="0" w:space="0" w:color="auto"/>
                                <w:left w:val="none" w:sz="0" w:space="0" w:color="auto"/>
                                <w:bottom w:val="none" w:sz="0" w:space="0" w:color="auto"/>
                                <w:right w:val="none" w:sz="0" w:space="0" w:color="auto"/>
                              </w:divBdr>
                              <w:divsChild>
                                <w:div w:id="665548836">
                                  <w:marLeft w:val="0"/>
                                  <w:marRight w:val="0"/>
                                  <w:marTop w:val="0"/>
                                  <w:marBottom w:val="0"/>
                                  <w:divBdr>
                                    <w:top w:val="none" w:sz="0" w:space="0" w:color="auto"/>
                                    <w:left w:val="none" w:sz="0" w:space="0" w:color="auto"/>
                                    <w:bottom w:val="none" w:sz="0" w:space="0" w:color="auto"/>
                                    <w:right w:val="none" w:sz="0" w:space="0" w:color="auto"/>
                                  </w:divBdr>
                                </w:div>
                              </w:divsChild>
                            </w:div>
                            <w:div w:id="17366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9737094">
      <w:bodyDiv w:val="1"/>
      <w:marLeft w:val="0"/>
      <w:marRight w:val="0"/>
      <w:marTop w:val="0"/>
      <w:marBottom w:val="0"/>
      <w:divBdr>
        <w:top w:val="none" w:sz="0" w:space="0" w:color="auto"/>
        <w:left w:val="none" w:sz="0" w:space="0" w:color="auto"/>
        <w:bottom w:val="none" w:sz="0" w:space="0" w:color="auto"/>
        <w:right w:val="none" w:sz="0" w:space="0" w:color="auto"/>
      </w:divBdr>
      <w:divsChild>
        <w:div w:id="205800442">
          <w:marLeft w:val="0"/>
          <w:marRight w:val="0"/>
          <w:marTop w:val="0"/>
          <w:marBottom w:val="0"/>
          <w:divBdr>
            <w:top w:val="none" w:sz="0" w:space="0" w:color="auto"/>
            <w:left w:val="none" w:sz="0" w:space="0" w:color="auto"/>
            <w:bottom w:val="none" w:sz="0" w:space="0" w:color="auto"/>
            <w:right w:val="none" w:sz="0" w:space="0" w:color="auto"/>
          </w:divBdr>
          <w:divsChild>
            <w:div w:id="1184321292">
              <w:marLeft w:val="0"/>
              <w:marRight w:val="0"/>
              <w:marTop w:val="0"/>
              <w:marBottom w:val="0"/>
              <w:divBdr>
                <w:top w:val="none" w:sz="0" w:space="0" w:color="auto"/>
                <w:left w:val="none" w:sz="0" w:space="0" w:color="auto"/>
                <w:bottom w:val="none" w:sz="0" w:space="0" w:color="auto"/>
                <w:right w:val="none" w:sz="0" w:space="0" w:color="auto"/>
              </w:divBdr>
              <w:divsChild>
                <w:div w:id="76560179">
                  <w:marLeft w:val="0"/>
                  <w:marRight w:val="0"/>
                  <w:marTop w:val="0"/>
                  <w:marBottom w:val="0"/>
                  <w:divBdr>
                    <w:top w:val="none" w:sz="0" w:space="0" w:color="auto"/>
                    <w:left w:val="none" w:sz="0" w:space="0" w:color="auto"/>
                    <w:bottom w:val="none" w:sz="0" w:space="0" w:color="auto"/>
                    <w:right w:val="none" w:sz="0" w:space="0" w:color="auto"/>
                  </w:divBdr>
                  <w:divsChild>
                    <w:div w:id="825784612">
                      <w:marLeft w:val="0"/>
                      <w:marRight w:val="0"/>
                      <w:marTop w:val="0"/>
                      <w:marBottom w:val="0"/>
                      <w:divBdr>
                        <w:top w:val="none" w:sz="0" w:space="0" w:color="auto"/>
                        <w:left w:val="none" w:sz="0" w:space="0" w:color="auto"/>
                        <w:bottom w:val="none" w:sz="0" w:space="0" w:color="auto"/>
                        <w:right w:val="none" w:sz="0" w:space="0" w:color="auto"/>
                      </w:divBdr>
                      <w:divsChild>
                        <w:div w:id="163210015">
                          <w:marLeft w:val="0"/>
                          <w:marRight w:val="0"/>
                          <w:marTop w:val="0"/>
                          <w:marBottom w:val="0"/>
                          <w:divBdr>
                            <w:top w:val="none" w:sz="0" w:space="0" w:color="auto"/>
                            <w:left w:val="none" w:sz="0" w:space="0" w:color="auto"/>
                            <w:bottom w:val="none" w:sz="0" w:space="0" w:color="auto"/>
                            <w:right w:val="none" w:sz="0" w:space="0" w:color="auto"/>
                          </w:divBdr>
                          <w:divsChild>
                            <w:div w:id="17265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40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tosir.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D7D5-3190-470C-9D7A-915968DAF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16</Pages>
  <Words>6995</Words>
  <Characters>41975</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SPECYFIKACJA ISTOTNYCH WARUNKÓW ZAMÓWIENIA (SIWZ)</vt:lpstr>
    </vt:vector>
  </TitlesOfParts>
  <Company/>
  <LinksUpToDate>false</LinksUpToDate>
  <CharactersWithSpaces>48873</CharactersWithSpaces>
  <SharedDoc>false</SharedDoc>
  <HLinks>
    <vt:vector size="12" baseType="variant">
      <vt:variant>
        <vt:i4>1507445</vt:i4>
      </vt:variant>
      <vt:variant>
        <vt:i4>3</vt:i4>
      </vt:variant>
      <vt:variant>
        <vt:i4>0</vt:i4>
      </vt:variant>
      <vt:variant>
        <vt:i4>5</vt:i4>
      </vt:variant>
      <vt:variant>
        <vt:lpwstr>mailto:inwestycje@umt.tarnow.pl</vt:lpwstr>
      </vt:variant>
      <vt:variant>
        <vt:lpwstr/>
      </vt:variant>
      <vt:variant>
        <vt:i4>5767168</vt:i4>
      </vt:variant>
      <vt:variant>
        <vt:i4>0</vt:i4>
      </vt:variant>
      <vt:variant>
        <vt:i4>0</vt:i4>
      </vt:variant>
      <vt:variant>
        <vt:i4>5</vt:i4>
      </vt:variant>
      <vt:variant>
        <vt:lpwstr>https://sip.lex.pl/</vt:lpwstr>
      </vt:variant>
      <vt:variant>
        <vt:lpwstr>/dokument/16992095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 (SIWZ)</dc:title>
  <dc:subject/>
  <dc:creator>User</dc:creator>
  <cp:keywords/>
  <cp:lastModifiedBy>Mateusz Starzec</cp:lastModifiedBy>
  <cp:revision>111</cp:revision>
  <cp:lastPrinted>2026-04-15T10:31:00Z</cp:lastPrinted>
  <dcterms:created xsi:type="dcterms:W3CDTF">2017-12-13T10:38:00Z</dcterms:created>
  <dcterms:modified xsi:type="dcterms:W3CDTF">2026-04-17T05:28:00Z</dcterms:modified>
</cp:coreProperties>
</file>